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1B449" w14:textId="2EB9AE73" w:rsidR="00A324A0" w:rsidRPr="00A324A0" w:rsidRDefault="00A324A0" w:rsidP="00461BBA">
      <w:pPr>
        <w:rPr>
          <w:rFonts w:asciiTheme="minorHAnsi" w:hAnsiTheme="minorHAnsi" w:cs="Calibri"/>
          <w:b/>
          <w:sz w:val="22"/>
          <w:szCs w:val="22"/>
        </w:rPr>
      </w:pPr>
      <w:r w:rsidRPr="00A324A0">
        <w:rPr>
          <w:rFonts w:asciiTheme="minorHAnsi" w:hAnsiTheme="minorHAnsi" w:cs="Calibri"/>
          <w:b/>
          <w:sz w:val="22"/>
          <w:szCs w:val="22"/>
        </w:rPr>
        <w:t>OBRAZEC</w:t>
      </w:r>
      <w:r w:rsidR="00461BBA">
        <w:rPr>
          <w:rFonts w:asciiTheme="minorHAnsi" w:hAnsiTheme="minorHAnsi" w:cs="Calibri"/>
          <w:b/>
          <w:sz w:val="22"/>
          <w:szCs w:val="22"/>
        </w:rPr>
        <w:t xml:space="preserve"> ŠT.</w:t>
      </w:r>
      <w:r w:rsidRPr="00A324A0">
        <w:rPr>
          <w:rFonts w:asciiTheme="minorHAnsi" w:hAnsiTheme="minorHAnsi" w:cs="Calibri"/>
          <w:b/>
          <w:sz w:val="22"/>
          <w:szCs w:val="22"/>
        </w:rPr>
        <w:t xml:space="preserve"> 1</w:t>
      </w:r>
    </w:p>
    <w:p w14:paraId="3ADE1A0E" w14:textId="7E9A5C11" w:rsidR="00A324A0" w:rsidRPr="003D40D6" w:rsidRDefault="00A853CA" w:rsidP="00A324A0">
      <w:pPr>
        <w:pBdr>
          <w:bottom w:val="single" w:sz="12" w:space="1" w:color="auto"/>
        </w:pBdr>
        <w:rPr>
          <w:rFonts w:asciiTheme="minorHAnsi" w:hAnsiTheme="minorHAnsi" w:cs="Tahoma"/>
          <w:sz w:val="18"/>
          <w:szCs w:val="18"/>
        </w:rPr>
      </w:pPr>
      <w:r>
        <w:rPr>
          <w:rFonts w:asciiTheme="minorHAnsi" w:hAnsiTheme="minorHAnsi" w:cs="Tahoma"/>
          <w:b/>
          <w:bCs/>
          <w:sz w:val="18"/>
          <w:szCs w:val="18"/>
        </w:rPr>
        <w:t>N</w:t>
      </w:r>
      <w:r w:rsidR="00A324A0" w:rsidRPr="003D40D6">
        <w:rPr>
          <w:rFonts w:asciiTheme="minorHAnsi" w:hAnsiTheme="minorHAnsi" w:cs="Tahoma"/>
          <w:b/>
          <w:bCs/>
          <w:sz w:val="18"/>
          <w:szCs w:val="18"/>
        </w:rPr>
        <w:t>avodilo:</w:t>
      </w:r>
      <w:r w:rsidR="00A324A0" w:rsidRPr="003D40D6">
        <w:rPr>
          <w:rFonts w:asciiTheme="minorHAnsi" w:hAnsiTheme="minorHAnsi" w:cs="Tahoma"/>
          <w:sz w:val="18"/>
          <w:szCs w:val="18"/>
        </w:rPr>
        <w:t xml:space="preserve"> Ponudnik Obrazec št. 1 izpolni. Obrazec mora biti datiran, žigosan in podpisan s strani osebe, ki je podpisnik ponudbe</w:t>
      </w:r>
    </w:p>
    <w:p w14:paraId="3C9AC6BD" w14:textId="77777777" w:rsidR="00A324A0" w:rsidRPr="00A324A0" w:rsidRDefault="00A324A0" w:rsidP="00A324A0">
      <w:pPr>
        <w:rPr>
          <w:rFonts w:asciiTheme="minorHAnsi" w:hAnsiTheme="minorHAnsi" w:cs="Calibri"/>
          <w:sz w:val="22"/>
          <w:szCs w:val="22"/>
        </w:rPr>
      </w:pPr>
    </w:p>
    <w:tbl>
      <w:tblPr>
        <w:tblW w:w="0" w:type="auto"/>
        <w:shd w:val="clear" w:color="auto" w:fill="A8D08D"/>
        <w:tblLook w:val="04A0" w:firstRow="1" w:lastRow="0" w:firstColumn="1" w:lastColumn="0" w:noHBand="0" w:noVBand="1"/>
      </w:tblPr>
      <w:tblGrid>
        <w:gridCol w:w="9286"/>
      </w:tblGrid>
      <w:tr w:rsidR="00144009" w14:paraId="29A0EE8D" w14:textId="77777777" w:rsidTr="00461BBA">
        <w:tc>
          <w:tcPr>
            <w:tcW w:w="9286" w:type="dxa"/>
            <w:shd w:val="clear" w:color="auto" w:fill="B6DDE8" w:themeFill="accent5" w:themeFillTint="66"/>
            <w:hideMark/>
          </w:tcPr>
          <w:p w14:paraId="18C71C9A" w14:textId="77777777" w:rsidR="00144009" w:rsidRDefault="00144009" w:rsidP="001708EF">
            <w:pPr>
              <w:jc w:val="center"/>
              <w:rPr>
                <w:rFonts w:ascii="Calibri" w:hAnsi="Calibri" w:cs="Calibri"/>
                <w:sz w:val="28"/>
                <w:szCs w:val="28"/>
              </w:rPr>
            </w:pPr>
            <w:r>
              <w:rPr>
                <w:rFonts w:ascii="Calibri" w:hAnsi="Calibri" w:cs="Calibri"/>
                <w:b/>
                <w:sz w:val="28"/>
                <w:szCs w:val="28"/>
              </w:rPr>
              <w:t>PONUDBA</w:t>
            </w:r>
          </w:p>
        </w:tc>
      </w:tr>
    </w:tbl>
    <w:p w14:paraId="129D85C8" w14:textId="77777777" w:rsidR="00144009" w:rsidRDefault="00144009" w:rsidP="00144009">
      <w:pPr>
        <w:rPr>
          <w:rFonts w:ascii="Calibri" w:hAnsi="Calibri" w:cs="Calibri"/>
          <w:sz w:val="22"/>
          <w:szCs w:val="22"/>
        </w:rPr>
      </w:pPr>
    </w:p>
    <w:p w14:paraId="4021FF88" w14:textId="506A5012" w:rsidR="00144009" w:rsidRDefault="00144009" w:rsidP="00144009">
      <w:pPr>
        <w:jc w:val="both"/>
        <w:rPr>
          <w:rFonts w:ascii="Calibri" w:hAnsi="Calibri" w:cs="Calibri"/>
          <w:bCs/>
          <w:sz w:val="22"/>
          <w:szCs w:val="22"/>
          <w:lang w:eastAsia="ar-SA"/>
        </w:rPr>
      </w:pPr>
      <w:r>
        <w:rPr>
          <w:rFonts w:ascii="Calibri" w:hAnsi="Calibri" w:cs="Calibri"/>
          <w:color w:val="000000"/>
          <w:sz w:val="22"/>
          <w:szCs w:val="22"/>
        </w:rPr>
        <w:t>Na osnovi povabila za naročilo »</w:t>
      </w:r>
      <w:r w:rsidRPr="00144009">
        <w:rPr>
          <w:rFonts w:ascii="Calibri" w:hAnsi="Calibri" w:cs="Calibri"/>
          <w:b/>
          <w:color w:val="000000"/>
          <w:sz w:val="22"/>
          <w:szCs w:val="22"/>
        </w:rPr>
        <w:t>DOBAVA MORSKE</w:t>
      </w:r>
      <w:r w:rsidR="004E3A4A">
        <w:rPr>
          <w:rFonts w:ascii="Calibri" w:hAnsi="Calibri" w:cs="Calibri"/>
          <w:b/>
          <w:color w:val="000000"/>
          <w:sz w:val="22"/>
          <w:szCs w:val="22"/>
        </w:rPr>
        <w:t xml:space="preserve"> SOLI ZA POSIPANJE ZA OBDOBJE</w:t>
      </w:r>
      <w:r w:rsidRPr="00144009">
        <w:rPr>
          <w:rFonts w:ascii="Calibri" w:hAnsi="Calibri" w:cs="Calibri"/>
          <w:b/>
          <w:color w:val="000000"/>
          <w:sz w:val="22"/>
          <w:szCs w:val="22"/>
        </w:rPr>
        <w:t xml:space="preserve"> OD 1.11.20</w:t>
      </w:r>
      <w:r w:rsidR="008A0798">
        <w:rPr>
          <w:rFonts w:ascii="Calibri" w:hAnsi="Calibri" w:cs="Calibri"/>
          <w:b/>
          <w:color w:val="000000"/>
          <w:sz w:val="22"/>
          <w:szCs w:val="22"/>
        </w:rPr>
        <w:t>2</w:t>
      </w:r>
      <w:r w:rsidR="00E02D52">
        <w:rPr>
          <w:rFonts w:ascii="Calibri" w:hAnsi="Calibri" w:cs="Calibri"/>
          <w:b/>
          <w:color w:val="000000"/>
          <w:sz w:val="22"/>
          <w:szCs w:val="22"/>
        </w:rPr>
        <w:t>6</w:t>
      </w:r>
      <w:r w:rsidR="00CB7F48">
        <w:rPr>
          <w:rFonts w:ascii="Calibri" w:hAnsi="Calibri" w:cs="Calibri"/>
          <w:b/>
          <w:color w:val="000000"/>
          <w:sz w:val="22"/>
          <w:szCs w:val="22"/>
        </w:rPr>
        <w:t xml:space="preserve"> </w:t>
      </w:r>
      <w:r w:rsidRPr="00144009">
        <w:rPr>
          <w:rFonts w:ascii="Calibri" w:hAnsi="Calibri" w:cs="Calibri"/>
          <w:b/>
          <w:color w:val="000000"/>
          <w:sz w:val="22"/>
          <w:szCs w:val="22"/>
        </w:rPr>
        <w:t>DO 30.4.20</w:t>
      </w:r>
      <w:r w:rsidR="00CB7F48">
        <w:rPr>
          <w:rFonts w:ascii="Calibri" w:hAnsi="Calibri" w:cs="Calibri"/>
          <w:b/>
          <w:color w:val="000000"/>
          <w:sz w:val="22"/>
          <w:szCs w:val="22"/>
        </w:rPr>
        <w:t>2</w:t>
      </w:r>
      <w:r w:rsidR="00E02D52">
        <w:rPr>
          <w:rFonts w:ascii="Calibri" w:hAnsi="Calibri" w:cs="Calibri"/>
          <w:b/>
          <w:color w:val="000000"/>
          <w:sz w:val="22"/>
          <w:szCs w:val="22"/>
        </w:rPr>
        <w:t>7</w:t>
      </w:r>
      <w:r>
        <w:rPr>
          <w:rFonts w:ascii="Calibri" w:hAnsi="Calibri" w:cs="Calibri"/>
          <w:color w:val="000000"/>
          <w:sz w:val="22"/>
          <w:szCs w:val="22"/>
        </w:rPr>
        <w:t>« dajemo ponudbo, kot sledi:</w:t>
      </w:r>
    </w:p>
    <w:p w14:paraId="1791A313" w14:textId="77777777" w:rsidR="00144009" w:rsidRDefault="00144009" w:rsidP="00144009">
      <w:pPr>
        <w:jc w:val="both"/>
        <w:rPr>
          <w:rFonts w:ascii="Calibri" w:hAnsi="Calibri" w:cs="Calibri"/>
          <w:color w:val="000000"/>
          <w:sz w:val="22"/>
          <w:szCs w:val="22"/>
        </w:rPr>
      </w:pPr>
    </w:p>
    <w:p w14:paraId="4929C3D4" w14:textId="77777777" w:rsidR="00144009" w:rsidRDefault="00144009" w:rsidP="00144009">
      <w:pPr>
        <w:jc w:val="both"/>
        <w:rPr>
          <w:rFonts w:ascii="Calibri" w:hAnsi="Calibri" w:cs="Calibri"/>
          <w:color w:val="000000"/>
          <w:sz w:val="22"/>
          <w:szCs w:val="22"/>
          <w:u w:val="single"/>
        </w:rPr>
      </w:pPr>
      <w:r>
        <w:rPr>
          <w:rFonts w:ascii="Calibri" w:hAnsi="Calibri" w:cs="Calibri"/>
          <w:b/>
          <w:bCs/>
          <w:color w:val="000000"/>
          <w:sz w:val="22"/>
          <w:szCs w:val="22"/>
        </w:rPr>
        <w:t>I. PONUDBA ŠTEVILKA:</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u w:val="single"/>
        </w:rPr>
        <w:t>_________________________</w:t>
      </w:r>
    </w:p>
    <w:p w14:paraId="624A7122" w14:textId="77777777" w:rsidR="00144009" w:rsidRDefault="00144009" w:rsidP="00144009">
      <w:pPr>
        <w:jc w:val="both"/>
        <w:rPr>
          <w:rFonts w:ascii="Calibri" w:hAnsi="Calibri" w:cs="Calibri"/>
          <w:color w:val="000000"/>
          <w:sz w:val="22"/>
          <w:szCs w:val="22"/>
          <w:u w:val="single"/>
        </w:rPr>
      </w:pPr>
    </w:p>
    <w:tbl>
      <w:tblPr>
        <w:tblW w:w="8670" w:type="dxa"/>
        <w:tblInd w:w="108" w:type="dxa"/>
        <w:tblLook w:val="04A0" w:firstRow="1" w:lastRow="0" w:firstColumn="1" w:lastColumn="0" w:noHBand="0" w:noVBand="1"/>
      </w:tblPr>
      <w:tblGrid>
        <w:gridCol w:w="2694"/>
        <w:gridCol w:w="5976"/>
      </w:tblGrid>
      <w:tr w:rsidR="00144009" w14:paraId="63D4A33E" w14:textId="77777777" w:rsidTr="001708EF">
        <w:tc>
          <w:tcPr>
            <w:tcW w:w="26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tcPr>
          <w:p w14:paraId="5CE30C60" w14:textId="77777777" w:rsidR="00144009" w:rsidRDefault="00144009" w:rsidP="001708EF">
            <w:pPr>
              <w:jc w:val="both"/>
              <w:rPr>
                <w:rFonts w:ascii="Calibri" w:hAnsi="Calibri" w:cs="Calibri"/>
                <w:b/>
                <w:bCs/>
                <w:color w:val="000000"/>
                <w:position w:val="-2"/>
                <w:sz w:val="22"/>
                <w:szCs w:val="22"/>
                <w:shd w:val="clear" w:color="auto" w:fill="CCCCCC"/>
              </w:rPr>
            </w:pPr>
            <w:r>
              <w:rPr>
                <w:rFonts w:ascii="Calibri" w:hAnsi="Calibri" w:cs="Calibri"/>
                <w:b/>
                <w:bCs/>
                <w:color w:val="000000"/>
                <w:position w:val="-2"/>
                <w:sz w:val="22"/>
                <w:szCs w:val="22"/>
                <w:shd w:val="clear" w:color="auto" w:fill="CCCCCC"/>
              </w:rPr>
              <w:t>NAZIV PONUDNIKA:</w:t>
            </w:r>
          </w:p>
          <w:p w14:paraId="0D5EB5B7" w14:textId="77777777" w:rsidR="00144009" w:rsidRDefault="00144009" w:rsidP="001708EF">
            <w:pPr>
              <w:jc w:val="both"/>
              <w:rPr>
                <w:rFonts w:ascii="Calibri" w:hAnsi="Calibri" w:cs="Calibri"/>
                <w:sz w:val="22"/>
                <w:szCs w:val="22"/>
              </w:rPr>
            </w:pPr>
          </w:p>
        </w:tc>
        <w:tc>
          <w:tcPr>
            <w:tcW w:w="597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56DE41B" w14:textId="77777777" w:rsidR="00144009" w:rsidRDefault="00144009" w:rsidP="001708EF">
            <w:pPr>
              <w:jc w:val="both"/>
              <w:rPr>
                <w:rFonts w:ascii="Calibri" w:hAnsi="Calibri" w:cs="Calibri"/>
                <w:sz w:val="22"/>
                <w:szCs w:val="22"/>
              </w:rPr>
            </w:pPr>
            <w:r>
              <w:rPr>
                <w:rFonts w:ascii="Calibri" w:hAnsi="Calibri" w:cs="Calibri"/>
                <w:color w:val="000000"/>
                <w:position w:val="-2"/>
                <w:sz w:val="22"/>
                <w:szCs w:val="22"/>
              </w:rPr>
              <w:t> </w:t>
            </w:r>
          </w:p>
        </w:tc>
      </w:tr>
      <w:tr w:rsidR="00144009" w14:paraId="119BDDA3" w14:textId="77777777" w:rsidTr="001708EF">
        <w:tc>
          <w:tcPr>
            <w:tcW w:w="26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tcPr>
          <w:p w14:paraId="6F876DA4" w14:textId="77777777" w:rsidR="00144009" w:rsidRDefault="00144009" w:rsidP="001708EF">
            <w:pPr>
              <w:jc w:val="both"/>
              <w:rPr>
                <w:rFonts w:ascii="Calibri" w:hAnsi="Calibri" w:cs="Calibri"/>
                <w:b/>
                <w:bCs/>
                <w:color w:val="000000"/>
                <w:position w:val="-2"/>
                <w:sz w:val="22"/>
                <w:szCs w:val="22"/>
                <w:shd w:val="clear" w:color="auto" w:fill="CCCCCC"/>
              </w:rPr>
            </w:pPr>
            <w:r>
              <w:rPr>
                <w:rFonts w:ascii="Calibri" w:hAnsi="Calibri" w:cs="Calibri"/>
                <w:b/>
                <w:bCs/>
                <w:color w:val="000000"/>
                <w:position w:val="-2"/>
                <w:sz w:val="22"/>
                <w:szCs w:val="22"/>
                <w:shd w:val="clear" w:color="auto" w:fill="CCCCCC"/>
              </w:rPr>
              <w:t>NASLOV PONUDNIKA:</w:t>
            </w:r>
          </w:p>
          <w:p w14:paraId="398630E7" w14:textId="77777777" w:rsidR="00144009" w:rsidRDefault="00144009" w:rsidP="001708EF">
            <w:pPr>
              <w:jc w:val="both"/>
              <w:rPr>
                <w:rFonts w:ascii="Calibri" w:hAnsi="Calibri" w:cs="Calibri"/>
                <w:sz w:val="22"/>
                <w:szCs w:val="22"/>
              </w:rPr>
            </w:pPr>
          </w:p>
        </w:tc>
        <w:tc>
          <w:tcPr>
            <w:tcW w:w="597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C0EDF5D" w14:textId="77777777" w:rsidR="00144009" w:rsidRDefault="00144009" w:rsidP="001708EF">
            <w:pPr>
              <w:jc w:val="both"/>
              <w:rPr>
                <w:rFonts w:ascii="Calibri" w:hAnsi="Calibri" w:cs="Calibri"/>
                <w:sz w:val="22"/>
                <w:szCs w:val="22"/>
              </w:rPr>
            </w:pPr>
            <w:r>
              <w:rPr>
                <w:rFonts w:ascii="Calibri" w:hAnsi="Calibri" w:cs="Calibri"/>
                <w:color w:val="000000"/>
                <w:position w:val="-2"/>
                <w:sz w:val="22"/>
                <w:szCs w:val="22"/>
              </w:rPr>
              <w:t> </w:t>
            </w:r>
          </w:p>
        </w:tc>
      </w:tr>
    </w:tbl>
    <w:p w14:paraId="23926A97" w14:textId="77777777" w:rsidR="00144009" w:rsidRDefault="00144009" w:rsidP="00144009">
      <w:pPr>
        <w:spacing w:before="225" w:after="225"/>
        <w:jc w:val="both"/>
        <w:rPr>
          <w:rFonts w:ascii="Calibri" w:hAnsi="Calibri" w:cs="Calibri"/>
          <w:sz w:val="22"/>
          <w:szCs w:val="22"/>
        </w:rPr>
      </w:pPr>
      <w:r>
        <w:rPr>
          <w:rFonts w:ascii="Calibri" w:hAnsi="Calibri" w:cs="Calibri"/>
          <w:color w:val="000000"/>
          <w:sz w:val="22"/>
          <w:szCs w:val="22"/>
          <w:u w:val="single"/>
        </w:rPr>
        <w:t>Ponudbo oddajamo</w:t>
      </w:r>
      <w:r>
        <w:rPr>
          <w:rFonts w:ascii="Calibri" w:hAnsi="Calibri" w:cs="Calibri"/>
          <w:color w:val="000000"/>
          <w:sz w:val="22"/>
          <w:szCs w:val="22"/>
        </w:rPr>
        <w:t xml:space="preserve"> (ustrezno označite):</w:t>
      </w:r>
    </w:p>
    <w:p w14:paraId="430FFB6C" w14:textId="77777777" w:rsidR="00144009" w:rsidRDefault="00144009" w:rsidP="00144009">
      <w:pPr>
        <w:spacing w:before="225" w:after="225"/>
        <w:jc w:val="both"/>
        <w:rPr>
          <w:rFonts w:ascii="Calibri" w:hAnsi="Calibri" w:cs="Calibri"/>
          <w:sz w:val="22"/>
          <w:szCs w:val="22"/>
        </w:rPr>
      </w:pPr>
      <w:r>
        <w:rPr>
          <w:rFonts w:ascii="Calibri" w:hAnsi="Calibri" w:cs="Calibri"/>
          <w:sz w:val="22"/>
          <w:szCs w:val="22"/>
        </w:rPr>
        <w:fldChar w:fldCharType="begin">
          <w:ffData>
            <w:name w:val="cbox1577f71447040b"/>
            <w:enabled/>
            <w:calcOnExit w:val="0"/>
            <w:checkBox>
              <w:sizeAuto/>
              <w:default w:val="0"/>
            </w:checkBox>
          </w:ffData>
        </w:fldChar>
      </w:r>
      <w:bookmarkStart w:id="0" w:name="cbox1577f71447040b"/>
      <w:r>
        <w:rPr>
          <w:rFonts w:ascii="Calibri" w:hAnsi="Calibri" w:cs="Calibri"/>
          <w:sz w:val="22"/>
          <w:szCs w:val="22"/>
        </w:rPr>
        <w:instrText xml:space="preserve"> FORMCHECKBOX </w:instrText>
      </w:r>
      <w:r>
        <w:rPr>
          <w:rFonts w:ascii="Calibri" w:hAnsi="Calibri" w:cs="Calibri"/>
          <w:sz w:val="22"/>
          <w:szCs w:val="22"/>
        </w:rPr>
      </w:r>
      <w:r>
        <w:rPr>
          <w:rFonts w:ascii="Calibri" w:hAnsi="Calibri" w:cs="Calibri"/>
          <w:sz w:val="22"/>
          <w:szCs w:val="22"/>
        </w:rPr>
        <w:fldChar w:fldCharType="separate"/>
      </w:r>
      <w:r>
        <w:rPr>
          <w:rFonts w:ascii="Calibri" w:hAnsi="Calibri" w:cs="Calibri"/>
          <w:sz w:val="22"/>
          <w:szCs w:val="22"/>
        </w:rPr>
        <w:fldChar w:fldCharType="end"/>
      </w:r>
      <w:bookmarkEnd w:id="0"/>
      <w:r>
        <w:rPr>
          <w:rFonts w:ascii="Calibri" w:hAnsi="Calibri" w:cs="Calibri"/>
          <w:color w:val="000000"/>
          <w:sz w:val="22"/>
          <w:szCs w:val="22"/>
        </w:rPr>
        <w:t> samostojno</w:t>
      </w:r>
    </w:p>
    <w:p w14:paraId="572D2C89" w14:textId="77777777" w:rsidR="00144009" w:rsidRDefault="00144009" w:rsidP="00144009">
      <w:pPr>
        <w:spacing w:before="225" w:after="225"/>
        <w:jc w:val="both"/>
        <w:rPr>
          <w:rFonts w:ascii="Calibri" w:hAnsi="Calibri" w:cs="Calibri"/>
          <w:sz w:val="22"/>
          <w:szCs w:val="22"/>
        </w:rPr>
      </w:pPr>
      <w:r>
        <w:rPr>
          <w:rFonts w:ascii="Calibri" w:hAnsi="Calibri" w:cs="Calibri"/>
          <w:sz w:val="22"/>
          <w:szCs w:val="22"/>
        </w:rPr>
        <w:fldChar w:fldCharType="begin">
          <w:ffData>
            <w:name w:val="cbox1577f71447064f"/>
            <w:enabled/>
            <w:calcOnExit w:val="0"/>
            <w:checkBox>
              <w:sizeAuto/>
              <w:default w:val="0"/>
            </w:checkBox>
          </w:ffData>
        </w:fldChar>
      </w:r>
      <w:bookmarkStart w:id="1" w:name="cbox1577f71447064f"/>
      <w:r>
        <w:rPr>
          <w:rFonts w:ascii="Calibri" w:hAnsi="Calibri" w:cs="Calibri"/>
          <w:sz w:val="22"/>
          <w:szCs w:val="22"/>
        </w:rPr>
        <w:instrText xml:space="preserve"> FORMCHECKBOX </w:instrText>
      </w:r>
      <w:r>
        <w:rPr>
          <w:rFonts w:ascii="Calibri" w:hAnsi="Calibri" w:cs="Calibri"/>
          <w:sz w:val="22"/>
          <w:szCs w:val="22"/>
        </w:rPr>
      </w:r>
      <w:r>
        <w:rPr>
          <w:rFonts w:ascii="Calibri" w:hAnsi="Calibri" w:cs="Calibri"/>
          <w:sz w:val="22"/>
          <w:szCs w:val="22"/>
        </w:rPr>
        <w:fldChar w:fldCharType="separate"/>
      </w:r>
      <w:r>
        <w:rPr>
          <w:rFonts w:ascii="Calibri" w:hAnsi="Calibri" w:cs="Calibri"/>
          <w:sz w:val="22"/>
          <w:szCs w:val="22"/>
        </w:rPr>
        <w:fldChar w:fldCharType="end"/>
      </w:r>
      <w:bookmarkEnd w:id="1"/>
      <w:r>
        <w:rPr>
          <w:rFonts w:ascii="Calibri" w:hAnsi="Calibri" w:cs="Calibri"/>
          <w:color w:val="000000"/>
          <w:sz w:val="22"/>
          <w:szCs w:val="22"/>
        </w:rPr>
        <w:t> z naslednjimi partnerji (navedite samo firme): __________________________________________</w:t>
      </w:r>
    </w:p>
    <w:p w14:paraId="7B12567D" w14:textId="77777777" w:rsidR="00144009" w:rsidRDefault="00144009" w:rsidP="00144009">
      <w:pPr>
        <w:spacing w:before="225" w:after="225"/>
        <w:jc w:val="both"/>
        <w:rPr>
          <w:rFonts w:ascii="Calibri" w:hAnsi="Calibri" w:cs="Calibri"/>
          <w:color w:val="000000"/>
          <w:sz w:val="22"/>
          <w:szCs w:val="22"/>
        </w:rPr>
      </w:pPr>
      <w:r>
        <w:rPr>
          <w:rFonts w:ascii="Calibri" w:hAnsi="Calibri" w:cs="Calibri"/>
          <w:sz w:val="22"/>
          <w:szCs w:val="22"/>
        </w:rPr>
        <w:fldChar w:fldCharType="begin">
          <w:ffData>
            <w:name w:val="cbox1577f71447088e"/>
            <w:enabled/>
            <w:calcOnExit w:val="0"/>
            <w:checkBox>
              <w:sizeAuto/>
              <w:default w:val="0"/>
            </w:checkBox>
          </w:ffData>
        </w:fldChar>
      </w:r>
      <w:bookmarkStart w:id="2" w:name="cbox1577f71447088e"/>
      <w:r>
        <w:rPr>
          <w:rFonts w:ascii="Calibri" w:hAnsi="Calibri" w:cs="Calibri"/>
          <w:sz w:val="22"/>
          <w:szCs w:val="22"/>
        </w:rPr>
        <w:instrText xml:space="preserve"> FORMCHECKBOX </w:instrText>
      </w:r>
      <w:r>
        <w:rPr>
          <w:rFonts w:ascii="Calibri" w:hAnsi="Calibri" w:cs="Calibri"/>
          <w:sz w:val="22"/>
          <w:szCs w:val="22"/>
        </w:rPr>
      </w:r>
      <w:r>
        <w:rPr>
          <w:rFonts w:ascii="Calibri" w:hAnsi="Calibri" w:cs="Calibri"/>
          <w:sz w:val="22"/>
          <w:szCs w:val="22"/>
        </w:rPr>
        <w:fldChar w:fldCharType="separate"/>
      </w:r>
      <w:r>
        <w:rPr>
          <w:rFonts w:ascii="Calibri" w:hAnsi="Calibri" w:cs="Calibri"/>
          <w:sz w:val="22"/>
          <w:szCs w:val="22"/>
        </w:rPr>
        <w:fldChar w:fldCharType="end"/>
      </w:r>
      <w:bookmarkEnd w:id="2"/>
      <w:r>
        <w:rPr>
          <w:rFonts w:ascii="Calibri" w:hAnsi="Calibri" w:cs="Calibri"/>
          <w:color w:val="000000"/>
          <w:sz w:val="22"/>
          <w:szCs w:val="22"/>
        </w:rPr>
        <w:t> z naslednjimi podizvajalci (navedite samo firme): _______________________________________</w:t>
      </w:r>
    </w:p>
    <w:p w14:paraId="098CE7A2" w14:textId="77777777" w:rsidR="00C77555" w:rsidRDefault="00C77555" w:rsidP="00C77555">
      <w:pPr>
        <w:spacing w:before="225" w:after="225"/>
        <w:jc w:val="both"/>
        <w:rPr>
          <w:rFonts w:ascii="Calibri" w:hAnsi="Calibri" w:cs="Calibri"/>
          <w:color w:val="000000"/>
          <w:sz w:val="22"/>
          <w:szCs w:val="22"/>
        </w:rPr>
      </w:pPr>
      <w:r w:rsidRPr="00694E85">
        <w:rPr>
          <w:rFonts w:ascii="Calibri" w:hAnsi="Calibri" w:cs="Calibri"/>
          <w:color w:val="000000"/>
          <w:sz w:val="22"/>
          <w:szCs w:val="22"/>
        </w:rPr>
        <w:fldChar w:fldCharType="begin">
          <w:ffData>
            <w:name w:val="cbox1577f71447088e"/>
            <w:enabled/>
            <w:calcOnExit w:val="0"/>
            <w:checkBox>
              <w:sizeAuto/>
              <w:default w:val="0"/>
            </w:checkBox>
          </w:ffData>
        </w:fldChar>
      </w:r>
      <w:r w:rsidRPr="00694E85">
        <w:rPr>
          <w:rFonts w:ascii="Calibri" w:hAnsi="Calibri" w:cs="Calibri"/>
          <w:color w:val="000000"/>
          <w:sz w:val="22"/>
          <w:szCs w:val="22"/>
        </w:rPr>
        <w:instrText xml:space="preserve"> FORMCHECKBOX </w:instrText>
      </w:r>
      <w:r w:rsidRPr="00694E85">
        <w:rPr>
          <w:rFonts w:ascii="Calibri" w:hAnsi="Calibri" w:cs="Calibri"/>
          <w:color w:val="000000"/>
          <w:sz w:val="22"/>
          <w:szCs w:val="22"/>
        </w:rPr>
      </w:r>
      <w:r w:rsidRPr="00694E85">
        <w:rPr>
          <w:rFonts w:ascii="Calibri" w:hAnsi="Calibri" w:cs="Calibri"/>
          <w:color w:val="000000"/>
          <w:sz w:val="22"/>
          <w:szCs w:val="22"/>
        </w:rPr>
        <w:fldChar w:fldCharType="separate"/>
      </w:r>
      <w:r w:rsidRPr="00694E85">
        <w:rPr>
          <w:rFonts w:ascii="Calibri" w:hAnsi="Calibri" w:cs="Calibri"/>
          <w:color w:val="000000"/>
          <w:sz w:val="22"/>
          <w:szCs w:val="22"/>
        </w:rPr>
        <w:fldChar w:fldCharType="end"/>
      </w:r>
      <w:r>
        <w:rPr>
          <w:rFonts w:ascii="Calibri" w:hAnsi="Calibri" w:cs="Calibri"/>
          <w:color w:val="000000"/>
          <w:sz w:val="22"/>
          <w:szCs w:val="22"/>
        </w:rPr>
        <w:t> </w:t>
      </w:r>
      <w:r w:rsidRPr="004A2602">
        <w:rPr>
          <w:rFonts w:ascii="Calibri" w:hAnsi="Calibri" w:cs="Calibri"/>
          <w:sz w:val="22"/>
          <w:szCs w:val="22"/>
        </w:rPr>
        <w:t xml:space="preserve">z uporabo zmogljivosti naslednjih subjektov (navedite </w:t>
      </w:r>
      <w:r>
        <w:rPr>
          <w:rFonts w:ascii="Calibri" w:hAnsi="Calibri" w:cs="Calibri"/>
          <w:color w:val="000000"/>
          <w:sz w:val="22"/>
          <w:szCs w:val="22"/>
        </w:rPr>
        <w:t>samo firme): _______________________</w:t>
      </w:r>
    </w:p>
    <w:p w14:paraId="7D9EECD1" w14:textId="77777777" w:rsidR="00144009" w:rsidRDefault="00144009" w:rsidP="00144009">
      <w:pPr>
        <w:rPr>
          <w:rFonts w:ascii="Calibri" w:hAnsi="Calibri" w:cs="Calibri"/>
          <w:sz w:val="22"/>
          <w:szCs w:val="22"/>
        </w:rPr>
      </w:pPr>
    </w:p>
    <w:p w14:paraId="54F00C41" w14:textId="77777777" w:rsidR="00144009" w:rsidRDefault="00144009" w:rsidP="00144009">
      <w:pPr>
        <w:spacing w:before="225" w:after="225"/>
        <w:jc w:val="both"/>
        <w:rPr>
          <w:rFonts w:ascii="Calibri" w:hAnsi="Calibri" w:cs="Calibri"/>
          <w:b/>
          <w:bCs/>
          <w:color w:val="000000"/>
          <w:sz w:val="22"/>
          <w:szCs w:val="22"/>
        </w:rPr>
      </w:pPr>
      <w:r w:rsidRPr="00DF2D64">
        <w:rPr>
          <w:rFonts w:ascii="Calibri" w:hAnsi="Calibri" w:cs="Calibri"/>
          <w:b/>
          <w:bCs/>
          <w:color w:val="000000"/>
          <w:sz w:val="22"/>
          <w:szCs w:val="22"/>
        </w:rPr>
        <w:t>II. PONUDBENA VREDNOST</w:t>
      </w:r>
    </w:p>
    <w:tbl>
      <w:tblPr>
        <w:tblW w:w="5000" w:type="pct"/>
        <w:tblInd w:w="108" w:type="dxa"/>
        <w:tblLook w:val="04A0" w:firstRow="1" w:lastRow="0" w:firstColumn="1" w:lastColumn="0" w:noHBand="0" w:noVBand="1"/>
      </w:tblPr>
      <w:tblGrid>
        <w:gridCol w:w="2377"/>
        <w:gridCol w:w="1729"/>
        <w:gridCol w:w="1729"/>
        <w:gridCol w:w="1536"/>
        <w:gridCol w:w="1915"/>
      </w:tblGrid>
      <w:tr w:rsidR="004616EA" w14:paraId="31A9FB6C" w14:textId="77777777" w:rsidTr="00FB622A">
        <w:trPr>
          <w:trHeight w:val="1063"/>
        </w:trPr>
        <w:tc>
          <w:tcPr>
            <w:tcW w:w="1280" w:type="pct"/>
            <w:tcBorders>
              <w:top w:val="single" w:sz="6" w:space="0" w:color="000000"/>
              <w:left w:val="single" w:sz="6" w:space="0" w:color="000000"/>
              <w:bottom w:val="single" w:sz="6" w:space="0" w:color="000000"/>
              <w:right w:val="single" w:sz="6" w:space="0" w:color="000000"/>
            </w:tcBorders>
            <w:shd w:val="clear" w:color="auto" w:fill="D1D1D1"/>
            <w:tcMar>
              <w:top w:w="135" w:type="dxa"/>
              <w:left w:w="108" w:type="dxa"/>
              <w:bottom w:w="135" w:type="dxa"/>
              <w:right w:w="108" w:type="dxa"/>
            </w:tcMar>
            <w:vAlign w:val="center"/>
            <w:hideMark/>
          </w:tcPr>
          <w:p w14:paraId="1812FD0C" w14:textId="77777777" w:rsidR="004616EA" w:rsidRDefault="004616EA" w:rsidP="001708EF">
            <w:pPr>
              <w:jc w:val="center"/>
              <w:rPr>
                <w:rFonts w:ascii="Calibri" w:hAnsi="Calibri" w:cs="Calibri"/>
                <w:sz w:val="22"/>
                <w:szCs w:val="22"/>
              </w:rPr>
            </w:pPr>
            <w:r>
              <w:rPr>
                <w:rFonts w:ascii="Calibri" w:hAnsi="Calibri" w:cs="Calibri"/>
                <w:b/>
                <w:bCs/>
                <w:color w:val="000000"/>
                <w:position w:val="-2"/>
                <w:sz w:val="22"/>
                <w:szCs w:val="22"/>
                <w:shd w:val="clear" w:color="auto" w:fill="D1D1D1"/>
              </w:rPr>
              <w:t>Postavka</w:t>
            </w:r>
          </w:p>
        </w:tc>
        <w:tc>
          <w:tcPr>
            <w:tcW w:w="931" w:type="pct"/>
            <w:tcBorders>
              <w:top w:val="single" w:sz="6" w:space="0" w:color="000000"/>
              <w:left w:val="single" w:sz="6" w:space="0" w:color="000000"/>
              <w:bottom w:val="single" w:sz="6" w:space="0" w:color="000000"/>
              <w:right w:val="single" w:sz="6" w:space="0" w:color="000000"/>
            </w:tcBorders>
            <w:shd w:val="clear" w:color="auto" w:fill="D1D1D1"/>
            <w:vAlign w:val="center"/>
          </w:tcPr>
          <w:p w14:paraId="2B826A43" w14:textId="77777777" w:rsidR="004616EA" w:rsidRDefault="004616EA" w:rsidP="00955EFB">
            <w:pPr>
              <w:jc w:val="center"/>
              <w:rPr>
                <w:rFonts w:ascii="Calibri" w:hAnsi="Calibri" w:cs="Calibri"/>
                <w:b/>
                <w:bCs/>
                <w:color w:val="000000"/>
                <w:position w:val="-2"/>
                <w:sz w:val="22"/>
                <w:szCs w:val="22"/>
                <w:shd w:val="clear" w:color="auto" w:fill="D1D1D1"/>
              </w:rPr>
            </w:pPr>
            <w:r>
              <w:rPr>
                <w:rFonts w:ascii="Calibri" w:hAnsi="Calibri" w:cs="Calibri"/>
                <w:b/>
                <w:bCs/>
                <w:color w:val="000000"/>
                <w:position w:val="-2"/>
                <w:sz w:val="22"/>
                <w:szCs w:val="22"/>
                <w:shd w:val="clear" w:color="auto" w:fill="D1D1D1"/>
              </w:rPr>
              <w:t>količina</w:t>
            </w:r>
          </w:p>
        </w:tc>
        <w:tc>
          <w:tcPr>
            <w:tcW w:w="931" w:type="pct"/>
            <w:tcBorders>
              <w:top w:val="single" w:sz="6" w:space="0" w:color="000000"/>
              <w:left w:val="single" w:sz="6" w:space="0" w:color="000000"/>
              <w:bottom w:val="single" w:sz="6" w:space="0" w:color="000000"/>
              <w:right w:val="single" w:sz="6" w:space="0" w:color="000000"/>
            </w:tcBorders>
            <w:shd w:val="clear" w:color="auto" w:fill="D1D1D1"/>
            <w:tcMar>
              <w:top w:w="135" w:type="dxa"/>
              <w:left w:w="108" w:type="dxa"/>
              <w:bottom w:w="135" w:type="dxa"/>
              <w:right w:w="108" w:type="dxa"/>
            </w:tcMar>
            <w:vAlign w:val="center"/>
            <w:hideMark/>
          </w:tcPr>
          <w:p w14:paraId="453348F5" w14:textId="62234C08" w:rsidR="004616EA" w:rsidRDefault="004616EA" w:rsidP="00955EFB">
            <w:pPr>
              <w:jc w:val="center"/>
              <w:rPr>
                <w:rFonts w:ascii="Calibri" w:hAnsi="Calibri" w:cs="Calibri"/>
                <w:sz w:val="22"/>
                <w:szCs w:val="22"/>
              </w:rPr>
            </w:pPr>
            <w:r>
              <w:rPr>
                <w:rFonts w:ascii="Calibri" w:hAnsi="Calibri" w:cs="Calibri"/>
                <w:b/>
                <w:bCs/>
                <w:color w:val="000000"/>
                <w:position w:val="-2"/>
                <w:sz w:val="22"/>
                <w:szCs w:val="22"/>
                <w:shd w:val="clear" w:color="auto" w:fill="D1D1D1"/>
              </w:rPr>
              <w:t>Skupna vrednost brez DDV v EUR</w:t>
            </w:r>
          </w:p>
        </w:tc>
        <w:tc>
          <w:tcPr>
            <w:tcW w:w="827" w:type="pct"/>
            <w:tcBorders>
              <w:top w:val="single" w:sz="6" w:space="0" w:color="000000"/>
              <w:left w:val="single" w:sz="6" w:space="0" w:color="000000"/>
              <w:bottom w:val="single" w:sz="6" w:space="0" w:color="000000"/>
              <w:right w:val="single" w:sz="6" w:space="0" w:color="000000"/>
            </w:tcBorders>
            <w:shd w:val="clear" w:color="auto" w:fill="D1D1D1"/>
            <w:tcMar>
              <w:top w:w="135" w:type="dxa"/>
              <w:left w:w="108" w:type="dxa"/>
              <w:bottom w:w="135" w:type="dxa"/>
              <w:right w:w="108" w:type="dxa"/>
            </w:tcMar>
            <w:vAlign w:val="center"/>
            <w:hideMark/>
          </w:tcPr>
          <w:p w14:paraId="5B82B6D2" w14:textId="77777777" w:rsidR="004616EA" w:rsidRDefault="004616EA" w:rsidP="00955EFB">
            <w:pPr>
              <w:jc w:val="center"/>
              <w:rPr>
                <w:rFonts w:ascii="Calibri" w:hAnsi="Calibri" w:cs="Calibri"/>
                <w:sz w:val="22"/>
                <w:szCs w:val="22"/>
              </w:rPr>
            </w:pPr>
            <w:r>
              <w:rPr>
                <w:rFonts w:ascii="Calibri" w:hAnsi="Calibri" w:cs="Calibri"/>
                <w:b/>
                <w:bCs/>
                <w:color w:val="000000"/>
                <w:position w:val="-2"/>
                <w:sz w:val="22"/>
                <w:szCs w:val="22"/>
                <w:shd w:val="clear" w:color="auto" w:fill="D1D1D1"/>
              </w:rPr>
              <w:t>DDV v EUR</w:t>
            </w:r>
          </w:p>
        </w:tc>
        <w:tc>
          <w:tcPr>
            <w:tcW w:w="1031" w:type="pct"/>
            <w:tcBorders>
              <w:top w:val="single" w:sz="6" w:space="0" w:color="000000"/>
              <w:left w:val="single" w:sz="6" w:space="0" w:color="000000"/>
              <w:bottom w:val="single" w:sz="6" w:space="0" w:color="000000"/>
              <w:right w:val="single" w:sz="6" w:space="0" w:color="000000"/>
            </w:tcBorders>
            <w:shd w:val="clear" w:color="auto" w:fill="D1D1D1"/>
            <w:tcMar>
              <w:top w:w="135" w:type="dxa"/>
              <w:left w:w="108" w:type="dxa"/>
              <w:bottom w:w="135" w:type="dxa"/>
              <w:right w:w="108" w:type="dxa"/>
            </w:tcMar>
            <w:vAlign w:val="center"/>
            <w:hideMark/>
          </w:tcPr>
          <w:p w14:paraId="40AC6BA2" w14:textId="106165BC" w:rsidR="004616EA" w:rsidRDefault="004616EA" w:rsidP="00955EFB">
            <w:pPr>
              <w:jc w:val="center"/>
              <w:rPr>
                <w:rFonts w:ascii="Calibri" w:hAnsi="Calibri" w:cs="Calibri"/>
                <w:sz w:val="22"/>
                <w:szCs w:val="22"/>
              </w:rPr>
            </w:pPr>
            <w:r>
              <w:rPr>
                <w:rFonts w:ascii="Calibri" w:hAnsi="Calibri" w:cs="Calibri"/>
                <w:b/>
                <w:bCs/>
                <w:color w:val="000000"/>
                <w:position w:val="-2"/>
                <w:sz w:val="22"/>
                <w:szCs w:val="22"/>
                <w:shd w:val="clear" w:color="auto" w:fill="D1D1D1"/>
              </w:rPr>
              <w:t>Skupna vrednost z DDV  v EUR</w:t>
            </w:r>
          </w:p>
        </w:tc>
      </w:tr>
      <w:tr w:rsidR="004616EA" w14:paraId="23F85FF9" w14:textId="77777777" w:rsidTr="00FB622A">
        <w:trPr>
          <w:trHeight w:val="537"/>
        </w:trPr>
        <w:tc>
          <w:tcPr>
            <w:tcW w:w="1280"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11F2258" w14:textId="0C140797" w:rsidR="004616EA" w:rsidRDefault="004616EA" w:rsidP="00B028E1">
            <w:pPr>
              <w:jc w:val="center"/>
              <w:rPr>
                <w:rFonts w:ascii="Calibri" w:hAnsi="Calibri" w:cs="Calibri"/>
                <w:sz w:val="22"/>
                <w:szCs w:val="22"/>
              </w:rPr>
            </w:pPr>
            <w:r>
              <w:rPr>
                <w:rFonts w:ascii="Calibri" w:hAnsi="Calibri" w:cs="Calibri"/>
                <w:color w:val="000000"/>
                <w:position w:val="-2"/>
                <w:sz w:val="22"/>
                <w:szCs w:val="22"/>
              </w:rPr>
              <w:t>Dobava morske soli za posipavanje</w:t>
            </w:r>
            <w:r w:rsidR="00DF2D64">
              <w:rPr>
                <w:rFonts w:ascii="Calibri" w:hAnsi="Calibri" w:cs="Calibri"/>
                <w:color w:val="000000"/>
                <w:position w:val="-2"/>
                <w:sz w:val="22"/>
                <w:szCs w:val="22"/>
              </w:rPr>
              <w:t xml:space="preserve"> cest</w:t>
            </w:r>
          </w:p>
        </w:tc>
        <w:tc>
          <w:tcPr>
            <w:tcW w:w="931" w:type="pct"/>
            <w:tcBorders>
              <w:top w:val="single" w:sz="6" w:space="0" w:color="000000"/>
              <w:left w:val="single" w:sz="6" w:space="0" w:color="000000"/>
              <w:bottom w:val="single" w:sz="6" w:space="0" w:color="000000"/>
              <w:right w:val="single" w:sz="6" w:space="0" w:color="000000"/>
            </w:tcBorders>
            <w:vAlign w:val="center"/>
          </w:tcPr>
          <w:p w14:paraId="02756815" w14:textId="77777777" w:rsidR="004616EA" w:rsidRPr="00686449" w:rsidRDefault="004616EA" w:rsidP="00955EFB">
            <w:pPr>
              <w:jc w:val="center"/>
              <w:rPr>
                <w:rFonts w:ascii="Calibri" w:hAnsi="Calibri" w:cs="Calibri"/>
                <w:b/>
                <w:bCs/>
                <w:sz w:val="22"/>
                <w:szCs w:val="22"/>
              </w:rPr>
            </w:pPr>
            <w:r w:rsidRPr="00686449">
              <w:rPr>
                <w:rFonts w:ascii="Calibri" w:hAnsi="Calibri" w:cs="Calibri"/>
                <w:b/>
                <w:bCs/>
                <w:sz w:val="22"/>
                <w:szCs w:val="22"/>
              </w:rPr>
              <w:t>700 t</w:t>
            </w:r>
          </w:p>
        </w:tc>
        <w:tc>
          <w:tcPr>
            <w:tcW w:w="931"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tcPr>
          <w:p w14:paraId="6D26A67F" w14:textId="6EF3952F" w:rsidR="004616EA" w:rsidRDefault="004616EA" w:rsidP="00955EFB">
            <w:pPr>
              <w:jc w:val="center"/>
              <w:rPr>
                <w:rFonts w:ascii="Calibri" w:hAnsi="Calibri" w:cs="Calibri"/>
                <w:sz w:val="22"/>
                <w:szCs w:val="22"/>
              </w:rPr>
            </w:pPr>
          </w:p>
        </w:tc>
        <w:tc>
          <w:tcPr>
            <w:tcW w:w="827"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tcPr>
          <w:p w14:paraId="7ECE512B" w14:textId="77777777" w:rsidR="004616EA" w:rsidRDefault="004616EA" w:rsidP="00955EFB">
            <w:pPr>
              <w:jc w:val="center"/>
              <w:rPr>
                <w:rFonts w:ascii="Calibri" w:hAnsi="Calibri" w:cs="Calibri"/>
                <w:sz w:val="22"/>
                <w:szCs w:val="22"/>
              </w:rPr>
            </w:pPr>
          </w:p>
        </w:tc>
        <w:tc>
          <w:tcPr>
            <w:tcW w:w="1031"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tcPr>
          <w:p w14:paraId="4C0CD947" w14:textId="77777777" w:rsidR="004616EA" w:rsidRDefault="004616EA" w:rsidP="00955EFB">
            <w:pPr>
              <w:jc w:val="center"/>
              <w:rPr>
                <w:rFonts w:ascii="Calibri" w:hAnsi="Calibri" w:cs="Calibri"/>
                <w:sz w:val="22"/>
                <w:szCs w:val="22"/>
              </w:rPr>
            </w:pPr>
          </w:p>
        </w:tc>
      </w:tr>
    </w:tbl>
    <w:p w14:paraId="62B52F01" w14:textId="77777777" w:rsidR="00144009" w:rsidRDefault="00144009" w:rsidP="00144009">
      <w:pPr>
        <w:rPr>
          <w:rFonts w:ascii="Calibri" w:hAnsi="Calibri" w:cs="Calibri"/>
          <w:sz w:val="22"/>
          <w:szCs w:val="22"/>
        </w:rPr>
      </w:pPr>
    </w:p>
    <w:p w14:paraId="5BD93452" w14:textId="77777777" w:rsidR="00144009" w:rsidRDefault="00144009" w:rsidP="00144009">
      <w:pPr>
        <w:rPr>
          <w:rFonts w:ascii="Calibri" w:hAnsi="Calibri" w:cs="Calibri"/>
          <w:b/>
          <w:bCs/>
          <w:color w:val="000000"/>
          <w:sz w:val="22"/>
          <w:szCs w:val="22"/>
        </w:rPr>
      </w:pPr>
    </w:p>
    <w:p w14:paraId="36B90A67" w14:textId="77777777" w:rsidR="00144009" w:rsidRDefault="00144009" w:rsidP="00144009">
      <w:pPr>
        <w:rPr>
          <w:rFonts w:ascii="Calibri" w:hAnsi="Calibri" w:cs="Calibri"/>
          <w:b/>
          <w:bCs/>
          <w:color w:val="000000"/>
          <w:sz w:val="22"/>
          <w:szCs w:val="22"/>
        </w:rPr>
      </w:pPr>
      <w:r>
        <w:rPr>
          <w:rFonts w:ascii="Calibri" w:hAnsi="Calibri" w:cs="Calibri"/>
          <w:b/>
          <w:bCs/>
          <w:color w:val="000000"/>
          <w:sz w:val="22"/>
          <w:szCs w:val="22"/>
        </w:rPr>
        <w:t xml:space="preserve">III. ROK IZVEDBE </w:t>
      </w:r>
    </w:p>
    <w:p w14:paraId="73D0D85F" w14:textId="77777777" w:rsidR="008F68EE" w:rsidRDefault="008F68EE" w:rsidP="00144009">
      <w:pPr>
        <w:rPr>
          <w:rFonts w:ascii="Calibri" w:hAnsi="Calibri" w:cs="Calibri"/>
          <w:b/>
          <w:bCs/>
          <w:color w:val="000000"/>
          <w:sz w:val="22"/>
          <w:szCs w:val="22"/>
        </w:rPr>
      </w:pPr>
    </w:p>
    <w:p w14:paraId="4C04C060" w14:textId="5CD779EC" w:rsidR="00E332BD" w:rsidRDefault="004E3A4A" w:rsidP="00144009">
      <w:pPr>
        <w:rPr>
          <w:rFonts w:ascii="Calibri" w:hAnsi="Calibri" w:cs="Calibri"/>
          <w:sz w:val="22"/>
          <w:szCs w:val="22"/>
        </w:rPr>
      </w:pPr>
      <w:r w:rsidRPr="00B32F38">
        <w:rPr>
          <w:rFonts w:ascii="Calibri" w:hAnsi="Calibri" w:cs="Calibri"/>
          <w:bCs/>
          <w:sz w:val="22"/>
          <w:szCs w:val="22"/>
        </w:rPr>
        <w:t>Dobave se bodo izvajale</w:t>
      </w:r>
      <w:r w:rsidR="00144009" w:rsidRPr="00B32F38">
        <w:rPr>
          <w:rFonts w:ascii="Calibri" w:hAnsi="Calibri" w:cs="Calibri"/>
          <w:bCs/>
          <w:sz w:val="22"/>
          <w:szCs w:val="22"/>
        </w:rPr>
        <w:t xml:space="preserve"> v obdobju od </w:t>
      </w:r>
      <w:r w:rsidR="00144009" w:rsidRPr="00B32F38">
        <w:rPr>
          <w:rFonts w:ascii="Calibri" w:hAnsi="Calibri" w:cs="Calibri"/>
          <w:b/>
          <w:bCs/>
          <w:sz w:val="22"/>
          <w:szCs w:val="22"/>
        </w:rPr>
        <w:t>1.11.20</w:t>
      </w:r>
      <w:r w:rsidR="008A0798">
        <w:rPr>
          <w:rFonts w:ascii="Calibri" w:hAnsi="Calibri" w:cs="Calibri"/>
          <w:b/>
          <w:bCs/>
          <w:sz w:val="22"/>
          <w:szCs w:val="22"/>
        </w:rPr>
        <w:t>2</w:t>
      </w:r>
      <w:r w:rsidR="005331C8">
        <w:rPr>
          <w:rFonts w:ascii="Calibri" w:hAnsi="Calibri" w:cs="Calibri"/>
          <w:b/>
          <w:bCs/>
          <w:sz w:val="22"/>
          <w:szCs w:val="22"/>
        </w:rPr>
        <w:t>6</w:t>
      </w:r>
      <w:r w:rsidR="00144009" w:rsidRPr="00B32F38">
        <w:rPr>
          <w:rFonts w:ascii="Calibri" w:hAnsi="Calibri" w:cs="Calibri"/>
          <w:b/>
          <w:bCs/>
          <w:sz w:val="22"/>
          <w:szCs w:val="22"/>
        </w:rPr>
        <w:t xml:space="preserve"> do 30.4.</w:t>
      </w:r>
      <w:r w:rsidR="00C77555">
        <w:rPr>
          <w:rFonts w:ascii="Calibri" w:hAnsi="Calibri" w:cs="Calibri"/>
          <w:b/>
          <w:bCs/>
          <w:sz w:val="22"/>
          <w:szCs w:val="22"/>
        </w:rPr>
        <w:t>202</w:t>
      </w:r>
      <w:r w:rsidR="005331C8">
        <w:rPr>
          <w:rFonts w:ascii="Calibri" w:hAnsi="Calibri" w:cs="Calibri"/>
          <w:b/>
          <w:bCs/>
          <w:sz w:val="22"/>
          <w:szCs w:val="22"/>
        </w:rPr>
        <w:t>7</w:t>
      </w:r>
      <w:r w:rsidR="00C77555">
        <w:rPr>
          <w:rFonts w:ascii="Calibri" w:hAnsi="Calibri" w:cs="Calibri"/>
          <w:b/>
          <w:bCs/>
          <w:sz w:val="22"/>
          <w:szCs w:val="22"/>
        </w:rPr>
        <w:t>.</w:t>
      </w:r>
    </w:p>
    <w:p w14:paraId="68DA40F4" w14:textId="77777777" w:rsidR="00FB3FE8" w:rsidRDefault="00FB3FE8" w:rsidP="00144009">
      <w:pPr>
        <w:rPr>
          <w:rFonts w:ascii="Calibri" w:hAnsi="Calibri" w:cs="Calibri"/>
          <w:sz w:val="22"/>
          <w:szCs w:val="22"/>
        </w:rPr>
      </w:pPr>
    </w:p>
    <w:p w14:paraId="6D54FD16" w14:textId="77777777" w:rsidR="00E332BD" w:rsidRDefault="00E332BD" w:rsidP="00144009">
      <w:pPr>
        <w:rPr>
          <w:rFonts w:ascii="Calibri" w:hAnsi="Calibri" w:cs="Calibri"/>
          <w:sz w:val="22"/>
          <w:szCs w:val="22"/>
        </w:rPr>
      </w:pPr>
    </w:p>
    <w:p w14:paraId="707E2981" w14:textId="0716A607" w:rsidR="00144009" w:rsidRDefault="00144009" w:rsidP="00144009">
      <w:pPr>
        <w:rPr>
          <w:rFonts w:ascii="Calibri" w:hAnsi="Calibri" w:cs="Calibri"/>
          <w:b/>
          <w:bCs/>
          <w:color w:val="000000"/>
          <w:sz w:val="22"/>
          <w:szCs w:val="22"/>
        </w:rPr>
      </w:pPr>
      <w:r>
        <w:rPr>
          <w:rFonts w:ascii="Calibri" w:hAnsi="Calibri" w:cs="Calibri"/>
          <w:b/>
          <w:bCs/>
          <w:color w:val="000000"/>
          <w:sz w:val="22"/>
          <w:szCs w:val="22"/>
        </w:rPr>
        <w:t>IV. VELJAVNOST PONUDBE</w:t>
      </w:r>
    </w:p>
    <w:p w14:paraId="330B2516" w14:textId="77777777" w:rsidR="00144009" w:rsidRDefault="00144009" w:rsidP="00144009">
      <w:pPr>
        <w:rPr>
          <w:rFonts w:ascii="Calibri" w:hAnsi="Calibri" w:cs="Calibri"/>
          <w:sz w:val="22"/>
          <w:szCs w:val="22"/>
        </w:rPr>
      </w:pPr>
    </w:p>
    <w:p w14:paraId="1E955750" w14:textId="62FA0EAB" w:rsidR="001F1143" w:rsidRPr="001F1143" w:rsidRDefault="001F1143" w:rsidP="001F1143">
      <w:pPr>
        <w:pStyle w:val="Paragraf"/>
        <w:spacing w:before="0" w:after="0" w:line="240" w:lineRule="auto"/>
        <w:jc w:val="both"/>
        <w:rPr>
          <w:rFonts w:ascii="Calibri" w:eastAsia="Times New Roman" w:hAnsi="Calibri" w:cs="Calibri"/>
          <w:sz w:val="22"/>
          <w:szCs w:val="22"/>
          <w:lang w:eastAsia="sl-SI"/>
        </w:rPr>
      </w:pPr>
      <w:r w:rsidRPr="001F1143">
        <w:rPr>
          <w:rFonts w:ascii="Calibri" w:eastAsia="Times New Roman" w:hAnsi="Calibri" w:cs="Calibri"/>
          <w:sz w:val="22"/>
          <w:szCs w:val="22"/>
          <w:lang w:eastAsia="sl-SI"/>
        </w:rPr>
        <w:t>Čas veljavnosti: najmanj 90 dni od roka za predložitev ponudb.</w:t>
      </w:r>
    </w:p>
    <w:p w14:paraId="3E31BFB5" w14:textId="77777777" w:rsidR="00144009" w:rsidRDefault="00144009" w:rsidP="00144009">
      <w:pPr>
        <w:jc w:val="both"/>
        <w:rPr>
          <w:rFonts w:ascii="Calibri" w:hAnsi="Calibri" w:cs="Calibri"/>
          <w:sz w:val="22"/>
          <w:szCs w:val="22"/>
        </w:rPr>
      </w:pPr>
    </w:p>
    <w:p w14:paraId="1594570D" w14:textId="77777777" w:rsidR="00144009" w:rsidRDefault="00144009" w:rsidP="00144009">
      <w:pPr>
        <w:jc w:val="both"/>
        <w:rPr>
          <w:rFonts w:ascii="Calibri" w:hAnsi="Calibri" w:cs="Calibri"/>
          <w:sz w:val="22"/>
          <w:szCs w:val="22"/>
        </w:rPr>
      </w:pPr>
      <w:r>
        <w:rPr>
          <w:rFonts w:ascii="Calibri" w:hAnsi="Calibri" w:cs="Calibri"/>
          <w:sz w:val="22"/>
          <w:szCs w:val="22"/>
        </w:rPr>
        <w:t>Ponudba mora biti veljavna najmanj do navedenega roka. Prekratka veljavnost ponudbe pomeni razlog za zavrnitev ponudbe.</w:t>
      </w:r>
    </w:p>
    <w:p w14:paraId="7CBADC4E" w14:textId="77777777" w:rsidR="00723D2E" w:rsidRDefault="00723D2E" w:rsidP="00144009">
      <w:pPr>
        <w:jc w:val="both"/>
        <w:rPr>
          <w:rFonts w:ascii="Calibri" w:hAnsi="Calibri" w:cs="Calibri"/>
          <w:b/>
          <w:bCs/>
          <w:color w:val="000000"/>
          <w:sz w:val="22"/>
          <w:szCs w:val="22"/>
        </w:rPr>
      </w:pPr>
    </w:p>
    <w:p w14:paraId="27A29BA4" w14:textId="77777777" w:rsidR="00144009" w:rsidRDefault="00144009" w:rsidP="00144009">
      <w:pPr>
        <w:rPr>
          <w:rFonts w:ascii="Calibri" w:hAnsi="Calibri" w:cs="Calibri"/>
          <w:b/>
          <w:bCs/>
          <w:color w:val="000000"/>
          <w:sz w:val="22"/>
          <w:szCs w:val="22"/>
        </w:rPr>
      </w:pPr>
      <w:r>
        <w:rPr>
          <w:rFonts w:ascii="Calibri" w:hAnsi="Calibri" w:cs="Calibri"/>
          <w:b/>
          <w:bCs/>
          <w:color w:val="000000"/>
          <w:sz w:val="22"/>
          <w:szCs w:val="22"/>
        </w:rPr>
        <w:lastRenderedPageBreak/>
        <w:t>V. PODATKI O PLAČILU</w:t>
      </w:r>
    </w:p>
    <w:p w14:paraId="2439AD6F" w14:textId="77777777" w:rsidR="00144009" w:rsidRDefault="00144009" w:rsidP="00144009">
      <w:pPr>
        <w:jc w:val="both"/>
        <w:rPr>
          <w:rFonts w:ascii="Calibri" w:hAnsi="Calibri" w:cs="Calibri"/>
          <w:sz w:val="22"/>
          <w:szCs w:val="22"/>
        </w:rPr>
      </w:pPr>
    </w:p>
    <w:p w14:paraId="53BF4068" w14:textId="77777777" w:rsidR="00144009" w:rsidRDefault="00144009" w:rsidP="00144009">
      <w:pPr>
        <w:jc w:val="both"/>
        <w:rPr>
          <w:rFonts w:ascii="Calibri" w:hAnsi="Calibri" w:cs="Calibri"/>
          <w:sz w:val="22"/>
          <w:szCs w:val="22"/>
        </w:rPr>
      </w:pPr>
      <w:r w:rsidRPr="00144009">
        <w:rPr>
          <w:rFonts w:ascii="Calibri" w:hAnsi="Calibri" w:cs="Calibri"/>
          <w:sz w:val="22"/>
          <w:szCs w:val="22"/>
        </w:rPr>
        <w:t xml:space="preserve">Plačila se opravijo na podlagi izdanih računov. Rok plačila je </w:t>
      </w:r>
      <w:r w:rsidRPr="00144009">
        <w:rPr>
          <w:rFonts w:ascii="Calibri" w:hAnsi="Calibri" w:cs="Calibri"/>
          <w:bCs/>
          <w:sz w:val="22"/>
          <w:szCs w:val="22"/>
        </w:rPr>
        <w:t xml:space="preserve">30 dni od dneva uradnega prejema pravilno izstavljenega računa po prevzemu blaga </w:t>
      </w:r>
      <w:r w:rsidR="00CB2DFE">
        <w:rPr>
          <w:rFonts w:ascii="Calibri" w:hAnsi="Calibri" w:cs="Calibri"/>
          <w:bCs/>
          <w:sz w:val="22"/>
          <w:szCs w:val="22"/>
        </w:rPr>
        <w:t>oziroma</w:t>
      </w:r>
      <w:r w:rsidRPr="00144009">
        <w:rPr>
          <w:rFonts w:ascii="Calibri" w:hAnsi="Calibri" w:cs="Calibri"/>
          <w:bCs/>
          <w:sz w:val="22"/>
          <w:szCs w:val="22"/>
        </w:rPr>
        <w:t xml:space="preserve"> opravljeni storitvi.</w:t>
      </w:r>
      <w:r w:rsidRPr="00144009">
        <w:rPr>
          <w:rFonts w:ascii="Calibri" w:hAnsi="Calibri" w:cs="Calibri"/>
          <w:sz w:val="22"/>
          <w:szCs w:val="22"/>
        </w:rPr>
        <w:t xml:space="preserve"> </w:t>
      </w:r>
      <w:r>
        <w:rPr>
          <w:rFonts w:ascii="Calibri" w:hAnsi="Calibri" w:cs="Calibri"/>
          <w:sz w:val="22"/>
          <w:szCs w:val="22"/>
        </w:rPr>
        <w:t>Če naročnik izpodbija del zneska, je dolžan plačati nesporni del zneska. Roki plačil podizvajalcem so enaki kot za izvajalca.</w:t>
      </w:r>
    </w:p>
    <w:p w14:paraId="6B16C1C0" w14:textId="77777777" w:rsidR="00144009" w:rsidRDefault="00144009" w:rsidP="00144009">
      <w:pPr>
        <w:jc w:val="both"/>
        <w:rPr>
          <w:rFonts w:ascii="Calibri" w:hAnsi="Calibri" w:cs="Calibri"/>
          <w:sz w:val="22"/>
          <w:szCs w:val="22"/>
        </w:rPr>
      </w:pPr>
    </w:p>
    <w:p w14:paraId="0B7DED42" w14:textId="1FE0E05F" w:rsidR="00144009" w:rsidRDefault="00144009" w:rsidP="00144009">
      <w:pPr>
        <w:jc w:val="both"/>
        <w:rPr>
          <w:rFonts w:ascii="Calibri" w:hAnsi="Calibri" w:cs="Calibri"/>
          <w:sz w:val="22"/>
          <w:szCs w:val="22"/>
        </w:rPr>
      </w:pPr>
      <w:r>
        <w:rPr>
          <w:rFonts w:ascii="Calibri" w:hAnsi="Calibri" w:cs="Calibri"/>
          <w:sz w:val="22"/>
          <w:szCs w:val="22"/>
        </w:rPr>
        <w:t>Strinjamo se, da naročnik ni zavezan sprejeti nobene od ponudb, ki jih je prejel, ter da v primeru odstopa naročnika od oddaje javnega naročila ne bodo povrnjeni ponudniku nobeni stroški v zvezi z izdelavo ponudb.</w:t>
      </w:r>
    </w:p>
    <w:p w14:paraId="7903B2C6" w14:textId="77777777" w:rsidR="00144009" w:rsidRDefault="00144009" w:rsidP="00144009">
      <w:pPr>
        <w:rPr>
          <w:rFonts w:ascii="Calibri" w:hAnsi="Calibri" w:cs="Calibri"/>
          <w:sz w:val="22"/>
          <w:szCs w:val="22"/>
        </w:rPr>
      </w:pPr>
    </w:p>
    <w:p w14:paraId="1DEE3FCE" w14:textId="77777777" w:rsidR="00144009" w:rsidRDefault="00144009" w:rsidP="00144009">
      <w:pPr>
        <w:rPr>
          <w:rFonts w:ascii="Calibri" w:hAnsi="Calibri" w:cs="Calibri"/>
          <w:b/>
          <w:bCs/>
          <w:color w:val="000000"/>
          <w:sz w:val="22"/>
          <w:szCs w:val="22"/>
        </w:rPr>
      </w:pPr>
      <w:r>
        <w:rPr>
          <w:rFonts w:ascii="Calibri" w:hAnsi="Calibri" w:cs="Calibri"/>
          <w:b/>
          <w:bCs/>
          <w:color w:val="000000"/>
          <w:sz w:val="22"/>
          <w:szCs w:val="22"/>
        </w:rPr>
        <w:t>VI. PODATKI O PONUDNIKU</w:t>
      </w:r>
    </w:p>
    <w:p w14:paraId="58128EA3" w14:textId="77777777" w:rsidR="00144009" w:rsidRDefault="00144009" w:rsidP="00144009">
      <w:pPr>
        <w:rPr>
          <w:rFonts w:ascii="Calibri" w:hAnsi="Calibri" w:cs="Calibri"/>
          <w:b/>
          <w:bCs/>
          <w:color w:val="000000"/>
          <w:sz w:val="22"/>
          <w:szCs w:val="22"/>
        </w:rPr>
      </w:pPr>
    </w:p>
    <w:tbl>
      <w:tblPr>
        <w:tblW w:w="9356" w:type="dxa"/>
        <w:tblInd w:w="108" w:type="dxa"/>
        <w:tblLook w:val="04A0" w:firstRow="1" w:lastRow="0" w:firstColumn="1" w:lastColumn="0" w:noHBand="0" w:noVBand="1"/>
      </w:tblPr>
      <w:tblGrid>
        <w:gridCol w:w="3194"/>
        <w:gridCol w:w="886"/>
        <w:gridCol w:w="4665"/>
        <w:gridCol w:w="611"/>
      </w:tblGrid>
      <w:tr w:rsidR="00144009" w14:paraId="45E1EAB3"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5AF6E405"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KONTAKTNA OSEBA:</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4C9687BB"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78E73143"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06F59FBC"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E-POŠTA KONTAKTNE OSEBE:</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7FDA672"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5372D52B"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5859CCFA"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TELEFON:</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819738E"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1B3B699F"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7768B081"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ID ZA DDV:</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648358F"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3BB06332"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514FB4DA"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PRISTOJNI FINANČNI URAD:</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79DA02F5"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3B0143DE"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78DA481B"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MATIČNA ŠTEVILKA:</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90D36EE"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070269F2"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3A957BB5"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ŠTEVILKE TRANSAKCIJSKIH RAČUNOV z navedbo bank:</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3B7A35A"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6D1F36F6"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02A72FE0"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POOBLAŠČENA OSEBA ZA PODPIS PONUDBE IN POGODBE:</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2E45860"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01327D91"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618C7546" w14:textId="77777777" w:rsidR="00144009" w:rsidRDefault="00144009" w:rsidP="001708EF">
            <w:pPr>
              <w:rPr>
                <w:rFonts w:ascii="Calibri" w:hAnsi="Calibri" w:cs="Calibri"/>
                <w:b/>
                <w:bCs/>
                <w:color w:val="000000"/>
                <w:position w:val="-2"/>
                <w:sz w:val="21"/>
                <w:szCs w:val="21"/>
                <w:shd w:val="clear" w:color="auto" w:fill="CCCCCC"/>
              </w:rPr>
            </w:pPr>
            <w:r>
              <w:rPr>
                <w:rFonts w:ascii="Calibri" w:hAnsi="Calibri" w:cs="Calibri"/>
                <w:b/>
                <w:bCs/>
                <w:color w:val="000000"/>
                <w:position w:val="-2"/>
                <w:sz w:val="21"/>
                <w:szCs w:val="21"/>
                <w:shd w:val="clear" w:color="auto" w:fill="CCCCCC"/>
              </w:rPr>
              <w:t>PONUDNIK JE MSP*:</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tcPr>
          <w:p w14:paraId="647BECA6" w14:textId="77777777" w:rsidR="00144009" w:rsidRDefault="00144009" w:rsidP="001708EF">
            <w:pPr>
              <w:rPr>
                <w:rFonts w:ascii="Calibri" w:hAnsi="Calibri" w:cs="Calibri"/>
                <w:color w:val="000000"/>
                <w:position w:val="-2"/>
                <w:sz w:val="21"/>
                <w:szCs w:val="21"/>
              </w:rPr>
            </w:pPr>
          </w:p>
        </w:tc>
      </w:tr>
      <w:tr w:rsidR="00144009" w14:paraId="491C2B95"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0907CE50" w14:textId="77777777" w:rsidR="00144009" w:rsidRDefault="00144009" w:rsidP="001708EF">
            <w:pPr>
              <w:rPr>
                <w:rFonts w:ascii="Calibri" w:hAnsi="Calibri" w:cs="Calibri"/>
                <w:b/>
                <w:bCs/>
                <w:color w:val="000000"/>
                <w:position w:val="-2"/>
                <w:sz w:val="21"/>
                <w:szCs w:val="21"/>
                <w:shd w:val="clear" w:color="auto" w:fill="CCCCCC"/>
              </w:rPr>
            </w:pPr>
            <w:r>
              <w:rPr>
                <w:rFonts w:ascii="Calibri" w:hAnsi="Calibri" w:cs="Calibri"/>
                <w:b/>
                <w:bCs/>
                <w:color w:val="000000"/>
                <w:position w:val="-2"/>
                <w:sz w:val="21"/>
                <w:szCs w:val="21"/>
                <w:shd w:val="clear" w:color="auto" w:fill="CCCCCC"/>
              </w:rPr>
              <w:t>ČLANI UPRAVNEGA IN VODSTVENEGA ORGANA: </w:t>
            </w:r>
          </w:p>
          <w:p w14:paraId="0B82941B" w14:textId="77777777" w:rsidR="00144009" w:rsidRDefault="00144009" w:rsidP="001708EF">
            <w:pPr>
              <w:rPr>
                <w:rFonts w:ascii="Calibri" w:hAnsi="Calibri" w:cs="Calibri"/>
                <w:sz w:val="21"/>
                <w:szCs w:val="21"/>
              </w:rPr>
            </w:pPr>
            <w:r>
              <w:rPr>
                <w:rFonts w:ascii="Calibri" w:hAnsi="Calibri" w:cs="Calibri"/>
                <w:color w:val="000000"/>
                <w:position w:val="-2"/>
                <w:sz w:val="21"/>
                <w:szCs w:val="21"/>
                <w:shd w:val="clear" w:color="auto" w:fill="CCCCCC"/>
              </w:rPr>
              <w:t>(npr. zakoniti zastopniki, člani uprave, ipd.)**</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2B7881E6"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058BBBE9"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58C0DF36"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ČLANI NADZORNEGA ORGANA: </w:t>
            </w:r>
            <w:r>
              <w:rPr>
                <w:rFonts w:ascii="Calibri" w:hAnsi="Calibri" w:cs="Calibri"/>
                <w:color w:val="000000"/>
                <w:position w:val="-2"/>
                <w:sz w:val="21"/>
                <w:szCs w:val="21"/>
                <w:shd w:val="clear" w:color="auto" w:fill="CCCCCC"/>
              </w:rPr>
              <w:t>(če ga gospodarski subjekt ima)**</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7A40084F"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53C4C3BB"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5CB47AD6" w14:textId="77777777" w:rsidR="00144009" w:rsidRDefault="00144009" w:rsidP="001708EF">
            <w:pPr>
              <w:rPr>
                <w:rFonts w:ascii="Calibri" w:hAnsi="Calibri" w:cs="Calibri"/>
                <w:b/>
                <w:bCs/>
                <w:color w:val="000000"/>
                <w:position w:val="-2"/>
                <w:sz w:val="21"/>
                <w:szCs w:val="21"/>
                <w:shd w:val="clear" w:color="auto" w:fill="CCCCCC"/>
              </w:rPr>
            </w:pPr>
            <w:r>
              <w:rPr>
                <w:rFonts w:ascii="Calibri" w:hAnsi="Calibri" w:cs="Calibri"/>
                <w:b/>
                <w:bCs/>
                <w:color w:val="000000"/>
                <w:position w:val="-2"/>
                <w:sz w:val="21"/>
                <w:szCs w:val="21"/>
                <w:shd w:val="clear" w:color="auto" w:fill="CCCCCC"/>
              </w:rPr>
              <w:t>POOBLAŠČENCI ZA ZASTOPANJE, ODLOČANJE ALI NADZOR: </w:t>
            </w:r>
          </w:p>
          <w:p w14:paraId="12D94F7E" w14:textId="77777777" w:rsidR="00144009" w:rsidRDefault="00144009" w:rsidP="001708EF">
            <w:pPr>
              <w:rPr>
                <w:rFonts w:ascii="Calibri" w:hAnsi="Calibri" w:cs="Calibri"/>
                <w:sz w:val="21"/>
                <w:szCs w:val="21"/>
              </w:rPr>
            </w:pPr>
            <w:r>
              <w:rPr>
                <w:rFonts w:ascii="Calibri" w:hAnsi="Calibri" w:cs="Calibri"/>
                <w:color w:val="000000"/>
                <w:position w:val="-2"/>
                <w:sz w:val="21"/>
                <w:szCs w:val="21"/>
                <w:shd w:val="clear" w:color="auto" w:fill="CCCCCC"/>
              </w:rPr>
              <w:t>(npr. prokuristi)**</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5CB4FE5"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2171DA96"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3E95B7F9" w14:textId="77777777" w:rsidR="00144009" w:rsidRDefault="00144009" w:rsidP="001708EF">
            <w:pPr>
              <w:rPr>
                <w:rFonts w:ascii="Calibri" w:hAnsi="Calibri" w:cs="Calibri"/>
                <w:sz w:val="21"/>
                <w:szCs w:val="21"/>
              </w:rPr>
            </w:pPr>
            <w:r>
              <w:rPr>
                <w:rFonts w:ascii="Calibri" w:hAnsi="Calibri" w:cs="Calibri"/>
                <w:b/>
                <w:bCs/>
                <w:color w:val="000000"/>
                <w:position w:val="-2"/>
                <w:sz w:val="21"/>
                <w:szCs w:val="21"/>
                <w:shd w:val="clear" w:color="auto" w:fill="CCCCCC"/>
              </w:rPr>
              <w:t>POOBLAŠČENA OSEBA ZA VROČANJE:</w:t>
            </w:r>
            <w:r>
              <w:rPr>
                <w:rFonts w:ascii="Calibri" w:hAnsi="Calibri" w:cs="Calibri"/>
                <w:i/>
                <w:iCs/>
                <w:color w:val="000000"/>
                <w:position w:val="-2"/>
                <w:sz w:val="21"/>
                <w:szCs w:val="21"/>
                <w:shd w:val="clear" w:color="auto" w:fill="CCCCCC"/>
              </w:rPr>
              <w:br/>
              <w:t>Ime in priimek, ulica in hišna številka, kraj v Republiki Sloveniji </w:t>
            </w:r>
            <w:r>
              <w:rPr>
                <w:rFonts w:ascii="Calibri" w:hAnsi="Calibri" w:cs="Calibri"/>
                <w:i/>
                <w:iCs/>
                <w:color w:val="000000"/>
                <w:position w:val="-2"/>
                <w:sz w:val="21"/>
                <w:szCs w:val="21"/>
                <w:shd w:val="clear" w:color="auto" w:fill="CCCCCC"/>
              </w:rPr>
              <w:br/>
              <w:t>(izpolni ponudnik, ki nima sedeža v Republiki Sloveniji)</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0BF9989" w14:textId="77777777" w:rsidR="00144009" w:rsidRDefault="00144009" w:rsidP="001708EF">
            <w:pPr>
              <w:rPr>
                <w:rFonts w:ascii="Calibri" w:hAnsi="Calibri" w:cs="Calibri"/>
                <w:sz w:val="21"/>
                <w:szCs w:val="21"/>
              </w:rPr>
            </w:pPr>
            <w:r>
              <w:rPr>
                <w:rFonts w:ascii="Calibri" w:hAnsi="Calibri" w:cs="Calibri"/>
                <w:color w:val="000000"/>
                <w:position w:val="-2"/>
                <w:sz w:val="21"/>
                <w:szCs w:val="21"/>
              </w:rPr>
              <w:t> </w:t>
            </w:r>
          </w:p>
        </w:tc>
      </w:tr>
      <w:tr w:rsidR="00144009" w14:paraId="5B1CC40D" w14:textId="77777777" w:rsidTr="001708EF">
        <w:tc>
          <w:tcPr>
            <w:tcW w:w="3194" w:type="dxa"/>
            <w:tcBorders>
              <w:top w:val="single" w:sz="6" w:space="0" w:color="000000"/>
              <w:left w:val="single" w:sz="6" w:space="0" w:color="000000"/>
              <w:bottom w:val="single" w:sz="6" w:space="0" w:color="000000"/>
              <w:right w:val="single" w:sz="6" w:space="0" w:color="000000"/>
            </w:tcBorders>
            <w:shd w:val="clear" w:color="auto" w:fill="CCCCCC"/>
            <w:tcMar>
              <w:top w:w="135" w:type="dxa"/>
              <w:left w:w="108" w:type="dxa"/>
              <w:bottom w:w="135" w:type="dxa"/>
              <w:right w:w="108" w:type="dxa"/>
            </w:tcMar>
            <w:vAlign w:val="center"/>
            <w:hideMark/>
          </w:tcPr>
          <w:p w14:paraId="27DB80B7" w14:textId="77777777" w:rsidR="00144009" w:rsidRDefault="00144009" w:rsidP="001708EF">
            <w:pPr>
              <w:rPr>
                <w:rFonts w:ascii="Calibri" w:hAnsi="Calibri" w:cs="Calibri"/>
                <w:b/>
                <w:bCs/>
                <w:color w:val="000000"/>
                <w:position w:val="-2"/>
                <w:sz w:val="21"/>
                <w:szCs w:val="21"/>
                <w:shd w:val="clear" w:color="auto" w:fill="CCCCCC"/>
              </w:rPr>
            </w:pPr>
            <w:r>
              <w:rPr>
                <w:rFonts w:ascii="Calibri" w:hAnsi="Calibri" w:cs="Calibri"/>
                <w:b/>
                <w:bCs/>
                <w:color w:val="000000"/>
                <w:position w:val="-2"/>
                <w:sz w:val="21"/>
                <w:szCs w:val="21"/>
                <w:shd w:val="clear" w:color="auto" w:fill="CCCCCC"/>
              </w:rPr>
              <w:lastRenderedPageBreak/>
              <w:t>E-POŠTA:</w:t>
            </w:r>
          </w:p>
          <w:p w14:paraId="2AE5A640" w14:textId="77777777" w:rsidR="00144009" w:rsidRDefault="00144009" w:rsidP="001708EF">
            <w:pPr>
              <w:rPr>
                <w:rFonts w:ascii="Calibri" w:hAnsi="Calibri" w:cs="Calibri"/>
                <w:bCs/>
                <w:i/>
                <w:color w:val="000000"/>
                <w:position w:val="-2"/>
                <w:sz w:val="21"/>
                <w:szCs w:val="21"/>
                <w:shd w:val="clear" w:color="auto" w:fill="CCCCCC"/>
              </w:rPr>
            </w:pPr>
            <w:r>
              <w:rPr>
                <w:rFonts w:ascii="Calibri" w:hAnsi="Calibri" w:cs="Calibri"/>
                <w:bCs/>
                <w:i/>
                <w:color w:val="000000"/>
                <w:position w:val="-2"/>
                <w:sz w:val="21"/>
                <w:szCs w:val="21"/>
                <w:shd w:val="clear" w:color="auto" w:fill="CCCCCC"/>
              </w:rPr>
              <w:t>na katero naročnik zahteva, da glavni izvajalec v 60 dneh pošlje svojo pisno izjavo in pisno izjavo podizvajalca, da je podizvajalec prejel plačilo</w:t>
            </w:r>
          </w:p>
        </w:tc>
        <w:tc>
          <w:tcPr>
            <w:tcW w:w="6162" w:type="dxa"/>
            <w:gridSpan w:val="3"/>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4727C0D0" w14:textId="176A0C8B" w:rsidR="00144009" w:rsidRDefault="005331C8" w:rsidP="001708EF">
            <w:pPr>
              <w:rPr>
                <w:rFonts w:ascii="Calibri" w:hAnsi="Calibri" w:cs="Calibri"/>
                <w:color w:val="000000"/>
                <w:position w:val="-2"/>
                <w:sz w:val="21"/>
                <w:szCs w:val="21"/>
              </w:rPr>
            </w:pPr>
            <w:hyperlink r:id="rId8" w:history="1">
              <w:r w:rsidRPr="00A521CC">
                <w:rPr>
                  <w:rStyle w:val="Hiperpovezava"/>
                  <w:rFonts w:ascii="Calibri" w:hAnsi="Calibri" w:cs="Calibri"/>
                  <w:position w:val="-2"/>
                  <w:sz w:val="21"/>
                  <w:szCs w:val="21"/>
                </w:rPr>
                <w:t>urska.hren-oberstar@komunala-ribnica.si</w:t>
              </w:r>
            </w:hyperlink>
            <w:r>
              <w:rPr>
                <w:rFonts w:ascii="Calibri" w:hAnsi="Calibri" w:cs="Calibri"/>
                <w:color w:val="000000"/>
                <w:position w:val="-2"/>
                <w:sz w:val="21"/>
                <w:szCs w:val="21"/>
              </w:rPr>
              <w:t xml:space="preserve"> </w:t>
            </w:r>
          </w:p>
        </w:tc>
      </w:tr>
      <w:tr w:rsidR="00144009" w14:paraId="2751A405" w14:textId="77777777" w:rsidTr="001708EF">
        <w:trPr>
          <w:gridAfter w:val="1"/>
          <w:wAfter w:w="611" w:type="dxa"/>
          <w:trHeight w:val="881"/>
        </w:trPr>
        <w:tc>
          <w:tcPr>
            <w:tcW w:w="8745" w:type="dxa"/>
            <w:gridSpan w:val="3"/>
            <w:tcMar>
              <w:top w:w="75" w:type="dxa"/>
              <w:left w:w="108" w:type="dxa"/>
              <w:bottom w:w="75" w:type="dxa"/>
              <w:right w:w="108" w:type="dxa"/>
            </w:tcMar>
            <w:vAlign w:val="center"/>
          </w:tcPr>
          <w:p w14:paraId="799A146A" w14:textId="77777777" w:rsidR="00144009" w:rsidRDefault="00144009" w:rsidP="001708EF">
            <w:pPr>
              <w:spacing w:before="135" w:after="135"/>
              <w:jc w:val="both"/>
              <w:textAlignment w:val="center"/>
              <w:rPr>
                <w:rFonts w:ascii="Calibri" w:hAnsi="Calibri" w:cs="Calibri"/>
                <w:color w:val="000000"/>
                <w:position w:val="-2"/>
              </w:rPr>
            </w:pPr>
            <w:r>
              <w:rPr>
                <w:rFonts w:ascii="Calibri" w:hAnsi="Calibri" w:cs="Calibri"/>
                <w:color w:val="000000"/>
              </w:rPr>
              <w:t>*MSP: mikro, mala in srednje velika podjetja kot so opredeljena v Priporočilu Komisije 2003/361/ES.</w:t>
            </w:r>
          </w:p>
          <w:p w14:paraId="270E23B7" w14:textId="77777777" w:rsidR="00144009" w:rsidRDefault="00144009" w:rsidP="001708EF">
            <w:pPr>
              <w:spacing w:before="135" w:after="135"/>
              <w:jc w:val="both"/>
              <w:textAlignment w:val="center"/>
              <w:rPr>
                <w:rFonts w:ascii="Calibri" w:hAnsi="Calibri" w:cs="Calibri"/>
                <w:color w:val="000000"/>
                <w:position w:val="-2"/>
              </w:rPr>
            </w:pPr>
            <w:r>
              <w:rPr>
                <w:rFonts w:ascii="Calibri" w:hAnsi="Calibri" w:cs="Calibri"/>
                <w:color w:val="000000"/>
                <w:position w:val="-2"/>
              </w:rPr>
              <w:t>**Za navedene osebe je potrebno predložiti pooblastila za preverjanje podatkov v Kazenski evidenci. </w:t>
            </w:r>
          </w:p>
          <w:p w14:paraId="647CEB09" w14:textId="77777777" w:rsidR="00144009" w:rsidRDefault="00144009" w:rsidP="001708EF">
            <w:pPr>
              <w:spacing w:before="135" w:after="135"/>
              <w:jc w:val="both"/>
              <w:textAlignment w:val="center"/>
              <w:rPr>
                <w:rFonts w:ascii="Calibri" w:hAnsi="Calibri" w:cs="Calibri"/>
                <w:sz w:val="22"/>
                <w:szCs w:val="22"/>
              </w:rPr>
            </w:pPr>
          </w:p>
        </w:tc>
      </w:tr>
      <w:tr w:rsidR="00144009" w14:paraId="2D5F03C0" w14:textId="77777777" w:rsidTr="001708EF">
        <w:trPr>
          <w:gridAfter w:val="1"/>
          <w:wAfter w:w="611" w:type="dxa"/>
        </w:trPr>
        <w:tc>
          <w:tcPr>
            <w:tcW w:w="4080" w:type="dxa"/>
            <w:gridSpan w:val="2"/>
            <w:tcMar>
              <w:top w:w="75" w:type="dxa"/>
              <w:left w:w="108" w:type="dxa"/>
              <w:bottom w:w="75" w:type="dxa"/>
              <w:right w:w="108" w:type="dxa"/>
            </w:tcMar>
            <w:vAlign w:val="center"/>
            <w:hideMark/>
          </w:tcPr>
          <w:p w14:paraId="020E0EF0" w14:textId="77777777" w:rsidR="00144009" w:rsidRDefault="00144009" w:rsidP="001708EF">
            <w:pPr>
              <w:rPr>
                <w:rFonts w:ascii="Calibri" w:hAnsi="Calibri" w:cs="Calibri"/>
                <w:sz w:val="22"/>
                <w:szCs w:val="22"/>
              </w:rPr>
            </w:pPr>
            <w:r>
              <w:rPr>
                <w:rFonts w:ascii="Calibri" w:hAnsi="Calibri" w:cs="Calibri"/>
                <w:color w:val="000000"/>
                <w:position w:val="-2"/>
                <w:sz w:val="22"/>
                <w:szCs w:val="22"/>
              </w:rPr>
              <w:t>Kraj in datum:</w:t>
            </w:r>
          </w:p>
        </w:tc>
        <w:tc>
          <w:tcPr>
            <w:tcW w:w="0" w:type="auto"/>
            <w:tcMar>
              <w:top w:w="75" w:type="dxa"/>
              <w:left w:w="108" w:type="dxa"/>
              <w:bottom w:w="75" w:type="dxa"/>
              <w:right w:w="108" w:type="dxa"/>
            </w:tcMar>
            <w:vAlign w:val="center"/>
          </w:tcPr>
          <w:p w14:paraId="705FCCB9" w14:textId="77777777" w:rsidR="00144009" w:rsidRDefault="00144009" w:rsidP="001708EF">
            <w:pPr>
              <w:jc w:val="center"/>
              <w:rPr>
                <w:rFonts w:ascii="Calibri" w:hAnsi="Calibri" w:cs="Calibri"/>
                <w:color w:val="000000"/>
                <w:position w:val="-2"/>
                <w:sz w:val="22"/>
                <w:szCs w:val="22"/>
              </w:rPr>
            </w:pPr>
          </w:p>
          <w:p w14:paraId="263DD69D" w14:textId="77777777" w:rsidR="00144009" w:rsidRDefault="00144009" w:rsidP="001708EF">
            <w:pPr>
              <w:jc w:val="center"/>
              <w:rPr>
                <w:rFonts w:ascii="Calibri" w:hAnsi="Calibri" w:cs="Calibri"/>
                <w:sz w:val="22"/>
                <w:szCs w:val="22"/>
              </w:rPr>
            </w:pPr>
            <w:r>
              <w:rPr>
                <w:rFonts w:ascii="Calibri" w:hAnsi="Calibri" w:cs="Calibri"/>
                <w:color w:val="000000"/>
                <w:position w:val="-2"/>
                <w:sz w:val="22"/>
                <w:szCs w:val="22"/>
              </w:rPr>
              <w:t>Ime in priimek: _____________________</w:t>
            </w:r>
          </w:p>
        </w:tc>
      </w:tr>
      <w:tr w:rsidR="00144009" w14:paraId="5CF817FF" w14:textId="77777777" w:rsidTr="001708EF">
        <w:trPr>
          <w:gridAfter w:val="1"/>
          <w:wAfter w:w="611" w:type="dxa"/>
        </w:trPr>
        <w:tc>
          <w:tcPr>
            <w:tcW w:w="4080" w:type="dxa"/>
            <w:gridSpan w:val="2"/>
            <w:tcMar>
              <w:top w:w="75" w:type="dxa"/>
              <w:left w:w="108" w:type="dxa"/>
              <w:bottom w:w="75" w:type="dxa"/>
              <w:right w:w="108" w:type="dxa"/>
            </w:tcMar>
            <w:vAlign w:val="center"/>
            <w:hideMark/>
          </w:tcPr>
          <w:p w14:paraId="311FB7DD" w14:textId="77777777" w:rsidR="00144009" w:rsidRDefault="00144009" w:rsidP="001708EF">
            <w:pPr>
              <w:rPr>
                <w:rFonts w:ascii="Calibri" w:hAnsi="Calibri" w:cs="Calibri"/>
                <w:sz w:val="22"/>
                <w:szCs w:val="22"/>
              </w:rPr>
            </w:pPr>
            <w:r>
              <w:rPr>
                <w:rFonts w:ascii="Calibri" w:hAnsi="Calibri" w:cs="Calibri"/>
                <w:color w:val="000000"/>
                <w:position w:val="-2"/>
                <w:sz w:val="22"/>
                <w:szCs w:val="22"/>
              </w:rPr>
              <w:t> </w:t>
            </w:r>
          </w:p>
        </w:tc>
        <w:tc>
          <w:tcPr>
            <w:tcW w:w="0" w:type="auto"/>
            <w:tcMar>
              <w:top w:w="75" w:type="dxa"/>
              <w:left w:w="108" w:type="dxa"/>
              <w:bottom w:w="75" w:type="dxa"/>
              <w:right w:w="108" w:type="dxa"/>
            </w:tcMar>
            <w:vAlign w:val="center"/>
          </w:tcPr>
          <w:p w14:paraId="28DD6E55" w14:textId="77777777" w:rsidR="00144009" w:rsidRDefault="00144009" w:rsidP="001708EF">
            <w:pPr>
              <w:rPr>
                <w:rFonts w:ascii="Calibri" w:hAnsi="Calibri" w:cs="Calibri"/>
                <w:sz w:val="22"/>
                <w:szCs w:val="22"/>
              </w:rPr>
            </w:pPr>
          </w:p>
          <w:p w14:paraId="51DE6C93" w14:textId="77777777" w:rsidR="00144009" w:rsidRDefault="00144009" w:rsidP="001708EF">
            <w:pPr>
              <w:rPr>
                <w:rFonts w:ascii="Calibri" w:hAnsi="Calibri" w:cs="Calibri"/>
                <w:sz w:val="22"/>
                <w:szCs w:val="22"/>
              </w:rPr>
            </w:pPr>
            <w:r>
              <w:rPr>
                <w:rFonts w:ascii="Calibri" w:hAnsi="Calibri" w:cs="Calibri"/>
                <w:color w:val="7F7F7F"/>
                <w:position w:val="-2"/>
                <w:sz w:val="22"/>
                <w:szCs w:val="22"/>
              </w:rPr>
              <w:t xml:space="preserve">        (žig in podpis)</w:t>
            </w:r>
            <w:r>
              <w:rPr>
                <w:rFonts w:ascii="Calibri" w:hAnsi="Calibri" w:cs="Calibri"/>
                <w:color w:val="7F7F7F"/>
                <w:position w:val="-2"/>
                <w:sz w:val="22"/>
                <w:szCs w:val="22"/>
              </w:rPr>
              <w:br/>
            </w:r>
            <w:r>
              <w:rPr>
                <w:rFonts w:ascii="Calibri" w:hAnsi="Calibri" w:cs="Calibri"/>
                <w:color w:val="000000"/>
                <w:position w:val="-2"/>
                <w:sz w:val="22"/>
                <w:szCs w:val="22"/>
              </w:rPr>
              <w:t> </w:t>
            </w:r>
          </w:p>
        </w:tc>
      </w:tr>
    </w:tbl>
    <w:p w14:paraId="34BD6E40" w14:textId="54A249E1" w:rsidR="00870517" w:rsidRPr="00A324A0" w:rsidRDefault="00870517" w:rsidP="00870517">
      <w:pPr>
        <w:widowControl w:val="0"/>
        <w:tabs>
          <w:tab w:val="left" w:pos="90"/>
          <w:tab w:val="left" w:pos="964"/>
        </w:tabs>
        <w:autoSpaceDE w:val="0"/>
        <w:autoSpaceDN w:val="0"/>
        <w:adjustRightInd w:val="0"/>
        <w:jc w:val="both"/>
        <w:rPr>
          <w:rFonts w:asciiTheme="minorHAnsi" w:hAnsiTheme="minorHAnsi" w:cs="Calibri"/>
          <w:color w:val="000000"/>
          <w:sz w:val="22"/>
          <w:szCs w:val="22"/>
        </w:rPr>
      </w:pPr>
      <w:r w:rsidRPr="00A324A0">
        <w:rPr>
          <w:rFonts w:asciiTheme="minorHAnsi" w:hAnsiTheme="minorHAnsi" w:cs="Calibri"/>
          <w:sz w:val="22"/>
          <w:szCs w:val="22"/>
        </w:rPr>
        <w:br w:type="page"/>
      </w:r>
    </w:p>
    <w:p w14:paraId="2C79C988" w14:textId="14259D68" w:rsidR="00345448" w:rsidRPr="003215BE" w:rsidRDefault="00345448" w:rsidP="00C62BA2">
      <w:pPr>
        <w:pStyle w:val="Naslov1"/>
        <w:widowControl/>
        <w:tabs>
          <w:tab w:val="clear" w:pos="90"/>
          <w:tab w:val="clear" w:pos="964"/>
        </w:tabs>
        <w:suppressAutoHyphens/>
        <w:autoSpaceDE/>
        <w:autoSpaceDN/>
        <w:adjustRightInd/>
        <w:spacing w:before="0"/>
        <w:jc w:val="left"/>
        <w:rPr>
          <w:rFonts w:asciiTheme="minorHAnsi" w:hAnsiTheme="minorHAnsi" w:cs="Calibri"/>
          <w:bCs/>
          <w:sz w:val="22"/>
          <w:szCs w:val="22"/>
        </w:rPr>
      </w:pPr>
      <w:r w:rsidRPr="003215BE">
        <w:rPr>
          <w:rFonts w:asciiTheme="minorHAnsi" w:hAnsiTheme="minorHAnsi" w:cs="Calibri"/>
          <w:bCs/>
          <w:sz w:val="22"/>
          <w:szCs w:val="22"/>
        </w:rPr>
        <w:lastRenderedPageBreak/>
        <w:t xml:space="preserve">OBRAZEC </w:t>
      </w:r>
      <w:r w:rsidR="00C62BA2">
        <w:rPr>
          <w:rFonts w:asciiTheme="minorHAnsi" w:hAnsiTheme="minorHAnsi" w:cs="Calibri"/>
          <w:bCs/>
          <w:sz w:val="22"/>
          <w:szCs w:val="22"/>
        </w:rPr>
        <w:t xml:space="preserve">ŠT. </w:t>
      </w:r>
      <w:r>
        <w:rPr>
          <w:rFonts w:asciiTheme="minorHAnsi" w:hAnsiTheme="minorHAnsi" w:cs="Calibri"/>
          <w:bCs/>
          <w:sz w:val="22"/>
          <w:szCs w:val="22"/>
        </w:rPr>
        <w:t>2</w:t>
      </w:r>
    </w:p>
    <w:p w14:paraId="30433EA5" w14:textId="0B5CC791" w:rsidR="00345448" w:rsidRPr="005331C8" w:rsidRDefault="00B1024D" w:rsidP="005331C8">
      <w:pPr>
        <w:pStyle w:val="Naslov1"/>
        <w:pBdr>
          <w:bottom w:val="single" w:sz="12" w:space="1" w:color="auto"/>
        </w:pBdr>
        <w:jc w:val="left"/>
        <w:rPr>
          <w:rFonts w:asciiTheme="minorHAnsi" w:hAnsiTheme="minorHAnsi" w:cs="Calibri"/>
          <w:b w:val="0"/>
          <w:sz w:val="18"/>
          <w:szCs w:val="18"/>
        </w:rPr>
      </w:pPr>
      <w:r>
        <w:rPr>
          <w:rFonts w:asciiTheme="minorHAnsi" w:hAnsiTheme="minorHAnsi" w:cs="Calibri"/>
          <w:bCs/>
          <w:sz w:val="18"/>
          <w:szCs w:val="18"/>
        </w:rPr>
        <w:t>N</w:t>
      </w:r>
      <w:r w:rsidR="00345448" w:rsidRPr="003D40D6">
        <w:rPr>
          <w:rFonts w:asciiTheme="minorHAnsi" w:hAnsiTheme="minorHAnsi" w:cs="Calibri"/>
          <w:bCs/>
          <w:sz w:val="18"/>
          <w:szCs w:val="18"/>
        </w:rPr>
        <w:t>avodilo:</w:t>
      </w:r>
      <w:r w:rsidR="00345448" w:rsidRPr="003D40D6">
        <w:rPr>
          <w:rFonts w:asciiTheme="minorHAnsi" w:hAnsiTheme="minorHAnsi" w:cs="Calibri"/>
          <w:sz w:val="18"/>
          <w:szCs w:val="18"/>
        </w:rPr>
        <w:t xml:space="preserve"> </w:t>
      </w:r>
      <w:r w:rsidR="00345448" w:rsidRPr="003D40D6">
        <w:rPr>
          <w:rFonts w:asciiTheme="minorHAnsi" w:hAnsiTheme="minorHAnsi" w:cs="Calibri"/>
          <w:b w:val="0"/>
          <w:sz w:val="18"/>
          <w:szCs w:val="18"/>
        </w:rPr>
        <w:t xml:space="preserve">Ponudnik Obrazec št. 2 izpolni. Obrazec mora biti datiran, žigosan in podpisan s strani osebe, ki je podpisnik ponudbe. </w:t>
      </w:r>
    </w:p>
    <w:p w14:paraId="1EC708B3" w14:textId="77777777" w:rsidR="00345448" w:rsidRDefault="00345448" w:rsidP="00345448">
      <w:pPr>
        <w:pStyle w:val="Naslov1"/>
        <w:widowControl/>
        <w:tabs>
          <w:tab w:val="clear" w:pos="90"/>
          <w:tab w:val="clear" w:pos="964"/>
          <w:tab w:val="num" w:pos="432"/>
        </w:tabs>
        <w:suppressAutoHyphens/>
        <w:autoSpaceDE/>
        <w:autoSpaceDN/>
        <w:adjustRightInd/>
        <w:spacing w:before="0"/>
        <w:ind w:left="432" w:hanging="432"/>
        <w:rPr>
          <w:rFonts w:asciiTheme="minorHAnsi" w:hAnsiTheme="minorHAnsi" w:cs="Calibri"/>
          <w:sz w:val="22"/>
          <w:szCs w:val="22"/>
        </w:rPr>
      </w:pPr>
    </w:p>
    <w:tbl>
      <w:tblPr>
        <w:tblStyle w:val="Tabelamrea"/>
        <w:tblW w:w="0" w:type="auto"/>
        <w:tblInd w:w="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4"/>
      </w:tblGrid>
      <w:tr w:rsidR="00345448" w14:paraId="6BB223D5" w14:textId="77777777" w:rsidTr="005331C8">
        <w:tc>
          <w:tcPr>
            <w:tcW w:w="9210" w:type="dxa"/>
            <w:shd w:val="clear" w:color="auto" w:fill="B6DDE8" w:themeFill="accent5" w:themeFillTint="66"/>
          </w:tcPr>
          <w:p w14:paraId="54A57CD0" w14:textId="4A4087EC" w:rsidR="00345448" w:rsidRPr="00775690" w:rsidRDefault="00345448" w:rsidP="00A76981">
            <w:pPr>
              <w:jc w:val="center"/>
              <w:rPr>
                <w:rFonts w:ascii="Calibri" w:hAnsi="Calibri" w:cs="Calibri"/>
                <w:b/>
                <w:sz w:val="24"/>
                <w:szCs w:val="24"/>
              </w:rPr>
            </w:pPr>
            <w:r>
              <w:rPr>
                <w:rFonts w:ascii="Calibri" w:hAnsi="Calibri" w:cs="Calibri"/>
                <w:b/>
                <w:sz w:val="24"/>
                <w:szCs w:val="24"/>
              </w:rPr>
              <w:t>PONUDBENI PREDRAČUN</w:t>
            </w:r>
          </w:p>
        </w:tc>
      </w:tr>
    </w:tbl>
    <w:p w14:paraId="5BB43C27" w14:textId="77777777" w:rsidR="00345448" w:rsidRDefault="00345448" w:rsidP="00345448">
      <w:pPr>
        <w:jc w:val="both"/>
        <w:rPr>
          <w:rFonts w:ascii="Calibri" w:hAnsi="Calibri" w:cs="Calibri"/>
          <w:color w:val="000000"/>
          <w:sz w:val="22"/>
          <w:szCs w:val="22"/>
        </w:rPr>
      </w:pPr>
    </w:p>
    <w:p w14:paraId="4C2BBE53" w14:textId="10D24C88" w:rsidR="00345448" w:rsidRPr="008D68F5" w:rsidRDefault="00345448" w:rsidP="00345448">
      <w:pPr>
        <w:jc w:val="both"/>
        <w:rPr>
          <w:rFonts w:ascii="Calibri" w:hAnsi="Calibri" w:cs="Calibri"/>
          <w:bCs/>
          <w:sz w:val="22"/>
          <w:szCs w:val="22"/>
          <w:lang w:eastAsia="ar-SA"/>
        </w:rPr>
      </w:pPr>
      <w:r w:rsidRPr="008D68F5">
        <w:rPr>
          <w:rFonts w:ascii="Calibri" w:hAnsi="Calibri" w:cs="Calibri"/>
          <w:color w:val="000000"/>
          <w:sz w:val="22"/>
          <w:szCs w:val="22"/>
        </w:rPr>
        <w:t xml:space="preserve">Na osnovi povabila za naročilo </w:t>
      </w:r>
      <w:r>
        <w:rPr>
          <w:rFonts w:ascii="Calibri" w:hAnsi="Calibri" w:cs="Calibri"/>
          <w:color w:val="000000"/>
          <w:sz w:val="22"/>
          <w:szCs w:val="22"/>
        </w:rPr>
        <w:t xml:space="preserve"> »</w:t>
      </w:r>
      <w:r w:rsidRPr="00144009">
        <w:rPr>
          <w:rFonts w:ascii="Calibri" w:hAnsi="Calibri" w:cs="Calibri"/>
          <w:b/>
          <w:color w:val="000000"/>
          <w:sz w:val="22"/>
          <w:szCs w:val="22"/>
        </w:rPr>
        <w:t>DOBAVA MORSKE</w:t>
      </w:r>
      <w:r>
        <w:rPr>
          <w:rFonts w:ascii="Calibri" w:hAnsi="Calibri" w:cs="Calibri"/>
          <w:b/>
          <w:color w:val="000000"/>
          <w:sz w:val="22"/>
          <w:szCs w:val="22"/>
        </w:rPr>
        <w:t xml:space="preserve"> SOLI ZA POSIPANJE ZA OBDOBJE</w:t>
      </w:r>
      <w:r w:rsidRPr="00144009">
        <w:rPr>
          <w:rFonts w:ascii="Calibri" w:hAnsi="Calibri" w:cs="Calibri"/>
          <w:b/>
          <w:color w:val="000000"/>
          <w:sz w:val="22"/>
          <w:szCs w:val="22"/>
        </w:rPr>
        <w:t xml:space="preserve"> OD 1.11.20</w:t>
      </w:r>
      <w:r w:rsidR="00CB7F48">
        <w:rPr>
          <w:rFonts w:ascii="Calibri" w:hAnsi="Calibri" w:cs="Calibri"/>
          <w:b/>
          <w:color w:val="000000"/>
          <w:sz w:val="22"/>
          <w:szCs w:val="22"/>
        </w:rPr>
        <w:t>2</w:t>
      </w:r>
      <w:r w:rsidR="005331C8">
        <w:rPr>
          <w:rFonts w:ascii="Calibri" w:hAnsi="Calibri" w:cs="Calibri"/>
          <w:b/>
          <w:color w:val="000000"/>
          <w:sz w:val="22"/>
          <w:szCs w:val="22"/>
        </w:rPr>
        <w:t>6</w:t>
      </w:r>
      <w:r>
        <w:rPr>
          <w:rFonts w:ascii="Calibri" w:hAnsi="Calibri" w:cs="Calibri"/>
          <w:b/>
          <w:color w:val="000000"/>
          <w:sz w:val="22"/>
          <w:szCs w:val="22"/>
        </w:rPr>
        <w:t xml:space="preserve"> </w:t>
      </w:r>
      <w:r w:rsidRPr="00144009">
        <w:rPr>
          <w:rFonts w:ascii="Calibri" w:hAnsi="Calibri" w:cs="Calibri"/>
          <w:b/>
          <w:color w:val="000000"/>
          <w:sz w:val="22"/>
          <w:szCs w:val="22"/>
        </w:rPr>
        <w:t>DO 30.4.20</w:t>
      </w:r>
      <w:r>
        <w:rPr>
          <w:rFonts w:ascii="Calibri" w:hAnsi="Calibri" w:cs="Calibri"/>
          <w:b/>
          <w:color w:val="000000"/>
          <w:sz w:val="22"/>
          <w:szCs w:val="22"/>
        </w:rPr>
        <w:t>2</w:t>
      </w:r>
      <w:r w:rsidR="005331C8">
        <w:rPr>
          <w:rFonts w:ascii="Calibri" w:hAnsi="Calibri" w:cs="Calibri"/>
          <w:b/>
          <w:color w:val="000000"/>
          <w:sz w:val="22"/>
          <w:szCs w:val="22"/>
        </w:rPr>
        <w:t>7</w:t>
      </w:r>
      <w:r>
        <w:rPr>
          <w:rFonts w:ascii="Calibri" w:hAnsi="Calibri" w:cs="Calibri"/>
          <w:color w:val="000000"/>
          <w:sz w:val="22"/>
          <w:szCs w:val="22"/>
        </w:rPr>
        <w:t xml:space="preserve">« </w:t>
      </w:r>
      <w:r w:rsidRPr="008D68F5">
        <w:rPr>
          <w:rFonts w:ascii="Calibri" w:hAnsi="Calibri" w:cs="Calibri"/>
          <w:color w:val="000000"/>
          <w:sz w:val="22"/>
          <w:szCs w:val="22"/>
        </w:rPr>
        <w:t xml:space="preserve">bomo </w:t>
      </w:r>
      <w:r>
        <w:rPr>
          <w:rFonts w:ascii="Calibri" w:hAnsi="Calibri" w:cs="Calibri"/>
          <w:color w:val="000000"/>
          <w:sz w:val="22"/>
          <w:szCs w:val="22"/>
        </w:rPr>
        <w:t>dobavili sol</w:t>
      </w:r>
      <w:r w:rsidRPr="008D68F5">
        <w:rPr>
          <w:rFonts w:ascii="Calibri" w:hAnsi="Calibri" w:cs="Calibri"/>
          <w:color w:val="000000"/>
          <w:sz w:val="22"/>
          <w:szCs w:val="22"/>
        </w:rPr>
        <w:t xml:space="preserve"> po naslednjih cenah:</w:t>
      </w:r>
    </w:p>
    <w:p w14:paraId="520002D9" w14:textId="77777777" w:rsidR="00345448" w:rsidRDefault="00345448" w:rsidP="00345448">
      <w:pPr>
        <w:pStyle w:val="Naslov1"/>
        <w:widowControl/>
        <w:tabs>
          <w:tab w:val="clear" w:pos="90"/>
          <w:tab w:val="clear" w:pos="964"/>
          <w:tab w:val="num" w:pos="432"/>
        </w:tabs>
        <w:suppressAutoHyphens/>
        <w:autoSpaceDE/>
        <w:autoSpaceDN/>
        <w:adjustRightInd/>
        <w:spacing w:before="0"/>
        <w:ind w:left="432" w:hanging="432"/>
        <w:rPr>
          <w:rFonts w:asciiTheme="minorHAnsi" w:hAnsiTheme="minorHAnsi" w:cs="Calibri"/>
          <w:sz w:val="22"/>
          <w:szCs w:val="22"/>
        </w:rPr>
      </w:pPr>
    </w:p>
    <w:p w14:paraId="657A1C7E" w14:textId="77777777" w:rsidR="00345448" w:rsidRPr="00FE1248" w:rsidRDefault="00345448" w:rsidP="00345448">
      <w:pPr>
        <w:rPr>
          <w:rFonts w:asciiTheme="minorHAnsi" w:hAnsiTheme="minorHAnsi" w:cs="Calibri"/>
          <w:sz w:val="24"/>
          <w:szCs w:val="24"/>
        </w:rPr>
      </w:pPr>
    </w:p>
    <w:tbl>
      <w:tblPr>
        <w:tblW w:w="9337" w:type="dxa"/>
        <w:tblInd w:w="-25" w:type="dxa"/>
        <w:tblLayout w:type="fixed"/>
        <w:tblCellMar>
          <w:left w:w="70" w:type="dxa"/>
          <w:right w:w="70" w:type="dxa"/>
        </w:tblCellMar>
        <w:tblLook w:val="0000" w:firstRow="0" w:lastRow="0" w:firstColumn="0" w:lastColumn="0" w:noHBand="0" w:noVBand="0"/>
      </w:tblPr>
      <w:tblGrid>
        <w:gridCol w:w="2141"/>
        <w:gridCol w:w="1316"/>
        <w:gridCol w:w="1504"/>
        <w:gridCol w:w="1880"/>
        <w:gridCol w:w="2496"/>
      </w:tblGrid>
      <w:tr w:rsidR="00345448" w:rsidRPr="001C0E05" w14:paraId="3DDC8D1C" w14:textId="77777777" w:rsidTr="004616EA">
        <w:trPr>
          <w:trHeight w:val="630"/>
        </w:trPr>
        <w:tc>
          <w:tcPr>
            <w:tcW w:w="2141" w:type="dxa"/>
            <w:tcBorders>
              <w:top w:val="single" w:sz="4" w:space="0" w:color="000000"/>
              <w:left w:val="single" w:sz="4" w:space="0" w:color="000000"/>
              <w:bottom w:val="single" w:sz="4" w:space="0" w:color="000000"/>
            </w:tcBorders>
            <w:shd w:val="clear" w:color="auto" w:fill="B6DDE8" w:themeFill="accent5" w:themeFillTint="66"/>
            <w:vAlign w:val="center"/>
          </w:tcPr>
          <w:p w14:paraId="18A3E990" w14:textId="77777777" w:rsidR="00345448" w:rsidRPr="001C0E05" w:rsidRDefault="00345448" w:rsidP="004616EA">
            <w:pPr>
              <w:pStyle w:val="Naslov1"/>
              <w:widowControl/>
              <w:tabs>
                <w:tab w:val="clear" w:pos="90"/>
                <w:tab w:val="clear" w:pos="964"/>
                <w:tab w:val="num" w:pos="432"/>
              </w:tabs>
              <w:suppressAutoHyphens/>
              <w:autoSpaceDE/>
              <w:autoSpaceDN/>
              <w:adjustRightInd/>
              <w:snapToGrid w:val="0"/>
              <w:spacing w:before="0"/>
              <w:ind w:left="432" w:hanging="432"/>
              <w:rPr>
                <w:rFonts w:asciiTheme="minorHAnsi" w:hAnsiTheme="minorHAnsi" w:cs="Calibri"/>
                <w:bCs/>
                <w:sz w:val="22"/>
                <w:szCs w:val="22"/>
              </w:rPr>
            </w:pPr>
            <w:r w:rsidRPr="001C0E05">
              <w:rPr>
                <w:rFonts w:asciiTheme="minorHAnsi" w:hAnsiTheme="minorHAnsi" w:cs="Calibri"/>
                <w:bCs/>
                <w:sz w:val="22"/>
                <w:szCs w:val="22"/>
              </w:rPr>
              <w:t>OPIS</w:t>
            </w:r>
          </w:p>
          <w:p w14:paraId="63440058" w14:textId="77777777" w:rsidR="00345448" w:rsidRPr="001C0E05" w:rsidRDefault="00345448" w:rsidP="004616EA">
            <w:pPr>
              <w:jc w:val="center"/>
              <w:rPr>
                <w:rFonts w:asciiTheme="minorHAnsi" w:hAnsiTheme="minorHAnsi" w:cs="Calibri"/>
                <w:sz w:val="22"/>
                <w:szCs w:val="22"/>
              </w:rPr>
            </w:pPr>
          </w:p>
        </w:tc>
        <w:tc>
          <w:tcPr>
            <w:tcW w:w="1316" w:type="dxa"/>
            <w:tcBorders>
              <w:top w:val="single" w:sz="4" w:space="0" w:color="000000"/>
              <w:left w:val="single" w:sz="4" w:space="0" w:color="000000"/>
              <w:bottom w:val="single" w:sz="4" w:space="0" w:color="000000"/>
            </w:tcBorders>
            <w:shd w:val="clear" w:color="auto" w:fill="B6DDE8" w:themeFill="accent5" w:themeFillTint="66"/>
            <w:vAlign w:val="center"/>
          </w:tcPr>
          <w:p w14:paraId="42CE114D" w14:textId="77777777" w:rsidR="00345448" w:rsidRPr="00B21335" w:rsidRDefault="00345448" w:rsidP="004616EA">
            <w:pPr>
              <w:snapToGrid w:val="0"/>
              <w:jc w:val="center"/>
              <w:rPr>
                <w:rFonts w:asciiTheme="minorHAnsi" w:hAnsiTheme="minorHAnsi" w:cs="Calibri"/>
                <w:b/>
                <w:sz w:val="22"/>
                <w:szCs w:val="22"/>
              </w:rPr>
            </w:pPr>
            <w:r w:rsidRPr="00B21335">
              <w:rPr>
                <w:rFonts w:asciiTheme="minorHAnsi" w:hAnsiTheme="minorHAnsi" w:cs="Calibri"/>
                <w:b/>
                <w:sz w:val="22"/>
                <w:szCs w:val="22"/>
              </w:rPr>
              <w:t>KOLIČINA</w:t>
            </w:r>
          </w:p>
          <w:p w14:paraId="767A8EEF" w14:textId="77777777" w:rsidR="00345448" w:rsidRPr="00B21335" w:rsidRDefault="00345448" w:rsidP="004616EA">
            <w:pPr>
              <w:jc w:val="center"/>
              <w:rPr>
                <w:rFonts w:asciiTheme="minorHAnsi" w:hAnsiTheme="minorHAnsi" w:cs="Calibri"/>
                <w:b/>
                <w:sz w:val="22"/>
                <w:szCs w:val="22"/>
              </w:rPr>
            </w:pPr>
          </w:p>
        </w:tc>
        <w:tc>
          <w:tcPr>
            <w:tcW w:w="1504" w:type="dxa"/>
            <w:tcBorders>
              <w:top w:val="single" w:sz="4" w:space="0" w:color="000000"/>
              <w:left w:val="single" w:sz="4" w:space="0" w:color="000000"/>
              <w:bottom w:val="single" w:sz="4" w:space="0" w:color="000000"/>
            </w:tcBorders>
            <w:shd w:val="clear" w:color="auto" w:fill="B6DDE8" w:themeFill="accent5" w:themeFillTint="66"/>
            <w:vAlign w:val="center"/>
          </w:tcPr>
          <w:p w14:paraId="56CA7077" w14:textId="77777777" w:rsidR="00345448" w:rsidRPr="00B21335" w:rsidRDefault="00345448" w:rsidP="004616EA">
            <w:pPr>
              <w:snapToGrid w:val="0"/>
              <w:jc w:val="center"/>
              <w:rPr>
                <w:rFonts w:asciiTheme="minorHAnsi" w:hAnsiTheme="minorHAnsi" w:cs="Calibri"/>
                <w:b/>
                <w:sz w:val="22"/>
                <w:szCs w:val="22"/>
              </w:rPr>
            </w:pPr>
            <w:r w:rsidRPr="00B21335">
              <w:rPr>
                <w:rFonts w:asciiTheme="minorHAnsi" w:hAnsiTheme="minorHAnsi" w:cs="Calibri"/>
                <w:b/>
                <w:sz w:val="22"/>
                <w:szCs w:val="22"/>
              </w:rPr>
              <w:t>ENOTA MERA</w:t>
            </w:r>
          </w:p>
          <w:p w14:paraId="2F4978FF" w14:textId="77777777" w:rsidR="00345448" w:rsidRPr="00B21335" w:rsidRDefault="00345448" w:rsidP="004616EA">
            <w:pPr>
              <w:jc w:val="center"/>
              <w:rPr>
                <w:rFonts w:asciiTheme="minorHAnsi" w:hAnsiTheme="minorHAnsi" w:cs="Calibri"/>
                <w:b/>
                <w:sz w:val="22"/>
                <w:szCs w:val="22"/>
              </w:rPr>
            </w:pPr>
          </w:p>
        </w:tc>
        <w:tc>
          <w:tcPr>
            <w:tcW w:w="1880" w:type="dxa"/>
            <w:tcBorders>
              <w:top w:val="single" w:sz="4" w:space="0" w:color="000000"/>
              <w:left w:val="single" w:sz="4" w:space="0" w:color="000000"/>
              <w:bottom w:val="single" w:sz="4" w:space="0" w:color="000000"/>
            </w:tcBorders>
            <w:shd w:val="clear" w:color="auto" w:fill="B6DDE8" w:themeFill="accent5" w:themeFillTint="66"/>
            <w:vAlign w:val="center"/>
          </w:tcPr>
          <w:p w14:paraId="30B39A77" w14:textId="6CFE9B19" w:rsidR="00345448" w:rsidRPr="00B21335" w:rsidRDefault="00345448" w:rsidP="004616EA">
            <w:pPr>
              <w:snapToGrid w:val="0"/>
              <w:jc w:val="center"/>
              <w:rPr>
                <w:rFonts w:asciiTheme="minorHAnsi" w:hAnsiTheme="minorHAnsi" w:cs="Calibri"/>
                <w:b/>
                <w:sz w:val="22"/>
                <w:szCs w:val="22"/>
              </w:rPr>
            </w:pPr>
            <w:r w:rsidRPr="00B21335">
              <w:rPr>
                <w:rFonts w:asciiTheme="minorHAnsi" w:hAnsiTheme="minorHAnsi" w:cs="Calibri"/>
                <w:b/>
                <w:sz w:val="22"/>
                <w:szCs w:val="22"/>
              </w:rPr>
              <w:t xml:space="preserve">CENA/ENOTO MERE brez </w:t>
            </w:r>
            <w:r w:rsidR="00A163FE" w:rsidRPr="00B21335">
              <w:rPr>
                <w:rFonts w:asciiTheme="minorHAnsi" w:hAnsiTheme="minorHAnsi" w:cs="Calibri"/>
                <w:b/>
                <w:sz w:val="22"/>
                <w:szCs w:val="22"/>
              </w:rPr>
              <w:t>DDV</w:t>
            </w:r>
          </w:p>
        </w:tc>
        <w:tc>
          <w:tcPr>
            <w:tcW w:w="24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vAlign w:val="center"/>
          </w:tcPr>
          <w:p w14:paraId="75399A2C" w14:textId="19F2A57B" w:rsidR="00345448" w:rsidRPr="00B21335" w:rsidRDefault="004616EA" w:rsidP="004616EA">
            <w:pPr>
              <w:snapToGrid w:val="0"/>
              <w:jc w:val="center"/>
              <w:rPr>
                <w:rFonts w:asciiTheme="minorHAnsi" w:hAnsiTheme="minorHAnsi" w:cs="Calibri"/>
                <w:b/>
                <w:sz w:val="22"/>
                <w:szCs w:val="22"/>
              </w:rPr>
            </w:pPr>
            <w:r>
              <w:rPr>
                <w:rFonts w:asciiTheme="minorHAnsi" w:hAnsiTheme="minorHAnsi" w:cs="Calibri"/>
                <w:b/>
                <w:sz w:val="22"/>
                <w:szCs w:val="22"/>
              </w:rPr>
              <w:t>SKUPNA VREDNOST</w:t>
            </w:r>
            <w:r w:rsidR="00345448" w:rsidRPr="00B21335">
              <w:rPr>
                <w:rFonts w:asciiTheme="minorHAnsi" w:hAnsiTheme="minorHAnsi" w:cs="Calibri"/>
                <w:b/>
                <w:sz w:val="22"/>
                <w:szCs w:val="22"/>
              </w:rPr>
              <w:t xml:space="preserve"> brez </w:t>
            </w:r>
            <w:r w:rsidR="00A163FE" w:rsidRPr="00B21335">
              <w:rPr>
                <w:rFonts w:asciiTheme="minorHAnsi" w:hAnsiTheme="minorHAnsi" w:cs="Calibri"/>
                <w:b/>
                <w:sz w:val="22"/>
                <w:szCs w:val="22"/>
              </w:rPr>
              <w:t>DDV</w:t>
            </w:r>
          </w:p>
        </w:tc>
      </w:tr>
      <w:tr w:rsidR="00345448" w:rsidRPr="001C0E05" w14:paraId="428952C5" w14:textId="77777777" w:rsidTr="00A76981">
        <w:trPr>
          <w:trHeight w:val="1012"/>
        </w:trPr>
        <w:tc>
          <w:tcPr>
            <w:tcW w:w="2141" w:type="dxa"/>
            <w:tcBorders>
              <w:top w:val="single" w:sz="4" w:space="0" w:color="000000"/>
              <w:left w:val="single" w:sz="4" w:space="0" w:color="000000"/>
              <w:bottom w:val="single" w:sz="4" w:space="0" w:color="000000"/>
            </w:tcBorders>
            <w:vAlign w:val="center"/>
          </w:tcPr>
          <w:p w14:paraId="511E4037" w14:textId="77777777" w:rsidR="00345448" w:rsidRPr="001C0E05" w:rsidRDefault="00345448" w:rsidP="00A76981">
            <w:pPr>
              <w:snapToGrid w:val="0"/>
              <w:jc w:val="center"/>
              <w:rPr>
                <w:rFonts w:asciiTheme="minorHAnsi" w:hAnsiTheme="minorHAnsi" w:cs="Calibri"/>
                <w:iCs/>
                <w:sz w:val="22"/>
                <w:szCs w:val="22"/>
              </w:rPr>
            </w:pPr>
            <w:r>
              <w:rPr>
                <w:rFonts w:asciiTheme="minorHAnsi" w:hAnsiTheme="minorHAnsi" w:cs="Calibri"/>
                <w:iCs/>
                <w:sz w:val="22"/>
                <w:szCs w:val="22"/>
              </w:rPr>
              <w:t>Morska sol – granulacije 0-4 mm</w:t>
            </w:r>
          </w:p>
        </w:tc>
        <w:tc>
          <w:tcPr>
            <w:tcW w:w="1316" w:type="dxa"/>
            <w:tcBorders>
              <w:top w:val="single" w:sz="4" w:space="0" w:color="000000"/>
              <w:left w:val="single" w:sz="4" w:space="0" w:color="000000"/>
              <w:bottom w:val="single" w:sz="4" w:space="0" w:color="000000"/>
            </w:tcBorders>
            <w:vAlign w:val="center"/>
          </w:tcPr>
          <w:p w14:paraId="10925E0B" w14:textId="77777777" w:rsidR="00345448" w:rsidRPr="001C0E05" w:rsidRDefault="00345448" w:rsidP="00A76981">
            <w:pPr>
              <w:snapToGrid w:val="0"/>
              <w:jc w:val="center"/>
              <w:rPr>
                <w:rFonts w:asciiTheme="minorHAnsi" w:hAnsiTheme="minorHAnsi" w:cs="Calibri"/>
                <w:sz w:val="22"/>
                <w:szCs w:val="22"/>
              </w:rPr>
            </w:pPr>
            <w:r>
              <w:rPr>
                <w:rFonts w:asciiTheme="minorHAnsi" w:hAnsiTheme="minorHAnsi" w:cs="Calibri"/>
                <w:sz w:val="22"/>
                <w:szCs w:val="22"/>
              </w:rPr>
              <w:t>700</w:t>
            </w:r>
          </w:p>
        </w:tc>
        <w:tc>
          <w:tcPr>
            <w:tcW w:w="1504" w:type="dxa"/>
            <w:tcBorders>
              <w:top w:val="single" w:sz="4" w:space="0" w:color="000000"/>
              <w:left w:val="single" w:sz="4" w:space="0" w:color="000000"/>
              <w:bottom w:val="single" w:sz="4" w:space="0" w:color="000000"/>
            </w:tcBorders>
            <w:vAlign w:val="center"/>
          </w:tcPr>
          <w:p w14:paraId="5A2E7A3A" w14:textId="77777777" w:rsidR="00345448" w:rsidRPr="001C0E05" w:rsidRDefault="00345448" w:rsidP="00A76981">
            <w:pPr>
              <w:snapToGrid w:val="0"/>
              <w:jc w:val="center"/>
              <w:rPr>
                <w:rFonts w:asciiTheme="minorHAnsi" w:hAnsiTheme="minorHAnsi" w:cs="Calibri"/>
                <w:sz w:val="22"/>
                <w:szCs w:val="22"/>
              </w:rPr>
            </w:pPr>
            <w:r w:rsidRPr="001C0E05">
              <w:rPr>
                <w:rFonts w:asciiTheme="minorHAnsi" w:hAnsiTheme="minorHAnsi" w:cs="Calibri"/>
                <w:sz w:val="22"/>
                <w:szCs w:val="22"/>
              </w:rPr>
              <w:t>t</w:t>
            </w:r>
            <w:r>
              <w:rPr>
                <w:rFonts w:asciiTheme="minorHAnsi" w:hAnsiTheme="minorHAnsi" w:cs="Calibri"/>
                <w:sz w:val="22"/>
                <w:szCs w:val="22"/>
              </w:rPr>
              <w:t>ona</w:t>
            </w:r>
          </w:p>
        </w:tc>
        <w:tc>
          <w:tcPr>
            <w:tcW w:w="1880" w:type="dxa"/>
            <w:tcBorders>
              <w:top w:val="single" w:sz="4" w:space="0" w:color="000000"/>
              <w:left w:val="single" w:sz="4" w:space="0" w:color="000000"/>
              <w:bottom w:val="single" w:sz="4" w:space="0" w:color="000000"/>
            </w:tcBorders>
          </w:tcPr>
          <w:p w14:paraId="4413DFAF" w14:textId="77777777" w:rsidR="00345448" w:rsidRPr="001C0E05" w:rsidRDefault="00345448" w:rsidP="00A76981">
            <w:pPr>
              <w:snapToGrid w:val="0"/>
              <w:rPr>
                <w:rFonts w:asciiTheme="minorHAnsi" w:hAnsiTheme="minorHAnsi" w:cs="Calibri"/>
                <w:b/>
                <w:bCs/>
                <w:sz w:val="22"/>
                <w:szCs w:val="22"/>
              </w:rPr>
            </w:pPr>
          </w:p>
        </w:tc>
        <w:tc>
          <w:tcPr>
            <w:tcW w:w="2496" w:type="dxa"/>
            <w:tcBorders>
              <w:top w:val="single" w:sz="4" w:space="0" w:color="000000"/>
              <w:left w:val="single" w:sz="4" w:space="0" w:color="000000"/>
              <w:bottom w:val="single" w:sz="4" w:space="0" w:color="000000"/>
              <w:right w:val="single" w:sz="4" w:space="0" w:color="000000"/>
            </w:tcBorders>
          </w:tcPr>
          <w:p w14:paraId="49790388" w14:textId="77777777" w:rsidR="00345448" w:rsidRPr="001C0E05" w:rsidRDefault="00345448" w:rsidP="00A76981">
            <w:pPr>
              <w:snapToGrid w:val="0"/>
              <w:rPr>
                <w:rFonts w:asciiTheme="minorHAnsi" w:hAnsiTheme="minorHAnsi" w:cs="Calibri"/>
                <w:b/>
                <w:bCs/>
                <w:sz w:val="22"/>
                <w:szCs w:val="22"/>
              </w:rPr>
            </w:pPr>
          </w:p>
        </w:tc>
      </w:tr>
      <w:tr w:rsidR="00345448" w:rsidRPr="001C0E05" w14:paraId="6DF87CEA" w14:textId="77777777" w:rsidTr="00A76981">
        <w:trPr>
          <w:trHeight w:val="282"/>
        </w:trPr>
        <w:tc>
          <w:tcPr>
            <w:tcW w:w="6841" w:type="dxa"/>
            <w:gridSpan w:val="4"/>
            <w:vMerge w:val="restart"/>
            <w:tcBorders>
              <w:top w:val="single" w:sz="4" w:space="0" w:color="000000"/>
              <w:left w:val="single" w:sz="4" w:space="0" w:color="auto"/>
            </w:tcBorders>
          </w:tcPr>
          <w:p w14:paraId="29392BA8" w14:textId="77777777" w:rsidR="00345448" w:rsidRDefault="00345448" w:rsidP="00A76981">
            <w:pPr>
              <w:snapToGrid w:val="0"/>
              <w:rPr>
                <w:rFonts w:asciiTheme="minorHAnsi" w:hAnsiTheme="minorHAnsi" w:cs="Calibri"/>
                <w:bCs/>
                <w:sz w:val="22"/>
                <w:szCs w:val="22"/>
              </w:rPr>
            </w:pPr>
            <w:r w:rsidRPr="001C0E05">
              <w:rPr>
                <w:rFonts w:asciiTheme="minorHAnsi" w:hAnsiTheme="minorHAnsi" w:cs="Calibri"/>
                <w:bCs/>
                <w:sz w:val="22"/>
                <w:szCs w:val="22"/>
              </w:rPr>
              <w:t xml:space="preserve">                                                                                                                    </w:t>
            </w:r>
          </w:p>
          <w:p w14:paraId="114C8894" w14:textId="77777777" w:rsidR="00345448" w:rsidRPr="001C0E05" w:rsidRDefault="00345448" w:rsidP="00A76981">
            <w:pPr>
              <w:snapToGrid w:val="0"/>
              <w:rPr>
                <w:rFonts w:asciiTheme="minorHAnsi" w:hAnsiTheme="minorHAnsi" w:cs="Calibri"/>
                <w:bCs/>
                <w:sz w:val="22"/>
                <w:szCs w:val="22"/>
              </w:rPr>
            </w:pPr>
            <w:r w:rsidRPr="001C0E05">
              <w:rPr>
                <w:rFonts w:asciiTheme="minorHAnsi" w:hAnsiTheme="minorHAnsi" w:cs="Calibri"/>
                <w:bCs/>
                <w:sz w:val="22"/>
                <w:szCs w:val="22"/>
              </w:rPr>
              <w:t xml:space="preserve"> </w:t>
            </w:r>
            <w:r>
              <w:rPr>
                <w:rFonts w:asciiTheme="minorHAnsi" w:hAnsiTheme="minorHAnsi" w:cs="Calibri"/>
                <w:bCs/>
                <w:sz w:val="22"/>
                <w:szCs w:val="22"/>
              </w:rPr>
              <w:t xml:space="preserve">                                                                                                                      </w:t>
            </w:r>
            <w:r w:rsidRPr="001C0E05">
              <w:rPr>
                <w:rFonts w:asciiTheme="minorHAnsi" w:hAnsiTheme="minorHAnsi" w:cs="Calibri"/>
                <w:bCs/>
                <w:sz w:val="22"/>
                <w:szCs w:val="22"/>
              </w:rPr>
              <w:t xml:space="preserve">SKUPAJ </w:t>
            </w:r>
          </w:p>
          <w:p w14:paraId="40204040" w14:textId="77777777" w:rsidR="00345448" w:rsidRPr="001C0E05" w:rsidRDefault="00345448" w:rsidP="00A76981">
            <w:pPr>
              <w:snapToGrid w:val="0"/>
              <w:rPr>
                <w:rFonts w:asciiTheme="minorHAnsi" w:hAnsiTheme="minorHAnsi" w:cs="Calibri"/>
                <w:bCs/>
                <w:sz w:val="22"/>
                <w:szCs w:val="22"/>
              </w:rPr>
            </w:pPr>
            <w:r w:rsidRPr="001C0E05">
              <w:rPr>
                <w:rFonts w:asciiTheme="minorHAnsi" w:hAnsiTheme="minorHAnsi" w:cs="Calibri"/>
                <w:bCs/>
                <w:sz w:val="22"/>
                <w:szCs w:val="22"/>
              </w:rPr>
              <w:t xml:space="preserve">                                                                                                                    </w:t>
            </w:r>
          </w:p>
          <w:p w14:paraId="304DB0B7" w14:textId="77777777" w:rsidR="00345448" w:rsidRPr="001C0E05" w:rsidRDefault="00345448" w:rsidP="00A76981">
            <w:pPr>
              <w:snapToGrid w:val="0"/>
              <w:rPr>
                <w:rFonts w:asciiTheme="minorHAnsi" w:hAnsiTheme="minorHAnsi" w:cs="Calibri"/>
                <w:bCs/>
                <w:sz w:val="22"/>
                <w:szCs w:val="22"/>
              </w:rPr>
            </w:pPr>
            <w:r w:rsidRPr="001C0E05">
              <w:rPr>
                <w:rFonts w:asciiTheme="minorHAnsi" w:hAnsiTheme="minorHAnsi" w:cs="Calibri"/>
                <w:bCs/>
                <w:sz w:val="22"/>
                <w:szCs w:val="22"/>
              </w:rPr>
              <w:t xml:space="preserve">                                                                                                        POPUST _____%</w:t>
            </w:r>
          </w:p>
          <w:p w14:paraId="2F8131AD" w14:textId="77777777" w:rsidR="00345448" w:rsidRPr="001C0E05" w:rsidRDefault="00345448" w:rsidP="00A76981">
            <w:pPr>
              <w:snapToGrid w:val="0"/>
              <w:rPr>
                <w:rFonts w:asciiTheme="minorHAnsi" w:hAnsiTheme="minorHAnsi" w:cs="Calibri"/>
                <w:bCs/>
                <w:sz w:val="22"/>
                <w:szCs w:val="22"/>
              </w:rPr>
            </w:pPr>
            <w:r w:rsidRPr="001C0E05">
              <w:rPr>
                <w:rFonts w:asciiTheme="minorHAnsi" w:hAnsiTheme="minorHAnsi" w:cs="Calibri"/>
                <w:bCs/>
                <w:sz w:val="22"/>
                <w:szCs w:val="22"/>
              </w:rPr>
              <w:t xml:space="preserve">                                                                                                                                                                      </w:t>
            </w:r>
          </w:p>
          <w:p w14:paraId="0A5B817C" w14:textId="77777777" w:rsidR="00345448" w:rsidRPr="001C0E05" w:rsidRDefault="00345448" w:rsidP="00A76981">
            <w:pPr>
              <w:snapToGrid w:val="0"/>
              <w:rPr>
                <w:rFonts w:asciiTheme="minorHAnsi" w:hAnsiTheme="minorHAnsi" w:cs="Calibri"/>
                <w:bCs/>
                <w:sz w:val="22"/>
                <w:szCs w:val="22"/>
              </w:rPr>
            </w:pPr>
            <w:r w:rsidRPr="001C0E05">
              <w:rPr>
                <w:rFonts w:asciiTheme="minorHAnsi" w:hAnsiTheme="minorHAnsi" w:cs="Calibri"/>
                <w:bCs/>
                <w:sz w:val="22"/>
                <w:szCs w:val="22"/>
              </w:rPr>
              <w:t xml:space="preserve">                                                                                                                     DDV 22%</w:t>
            </w:r>
          </w:p>
        </w:tc>
        <w:tc>
          <w:tcPr>
            <w:tcW w:w="2496" w:type="dxa"/>
            <w:tcBorders>
              <w:top w:val="single" w:sz="4" w:space="0" w:color="000000"/>
              <w:left w:val="single" w:sz="4" w:space="0" w:color="000000"/>
              <w:bottom w:val="single" w:sz="4" w:space="0" w:color="000000"/>
              <w:right w:val="single" w:sz="4" w:space="0" w:color="000000"/>
            </w:tcBorders>
          </w:tcPr>
          <w:p w14:paraId="73831808" w14:textId="77777777" w:rsidR="00345448" w:rsidRPr="001C0E05" w:rsidRDefault="00345448" w:rsidP="00A76981">
            <w:pPr>
              <w:snapToGrid w:val="0"/>
              <w:rPr>
                <w:rFonts w:asciiTheme="minorHAnsi" w:hAnsiTheme="minorHAnsi" w:cs="Calibri"/>
                <w:b/>
                <w:bCs/>
                <w:sz w:val="22"/>
                <w:szCs w:val="22"/>
              </w:rPr>
            </w:pPr>
          </w:p>
          <w:p w14:paraId="073DEEA2" w14:textId="77777777" w:rsidR="00345448" w:rsidRPr="001C0E05" w:rsidRDefault="00345448" w:rsidP="00A76981">
            <w:pPr>
              <w:snapToGrid w:val="0"/>
              <w:rPr>
                <w:rFonts w:asciiTheme="minorHAnsi" w:hAnsiTheme="minorHAnsi" w:cs="Calibri"/>
                <w:b/>
                <w:bCs/>
                <w:sz w:val="22"/>
                <w:szCs w:val="22"/>
              </w:rPr>
            </w:pPr>
          </w:p>
        </w:tc>
      </w:tr>
      <w:tr w:rsidR="00345448" w:rsidRPr="001C0E05" w14:paraId="27F6D8EC" w14:textId="77777777" w:rsidTr="00A76981">
        <w:trPr>
          <w:trHeight w:val="282"/>
        </w:trPr>
        <w:tc>
          <w:tcPr>
            <w:tcW w:w="6841" w:type="dxa"/>
            <w:gridSpan w:val="4"/>
            <w:vMerge/>
            <w:tcBorders>
              <w:left w:val="single" w:sz="4" w:space="0" w:color="auto"/>
              <w:bottom w:val="thinThickSmallGap" w:sz="24" w:space="0" w:color="auto"/>
            </w:tcBorders>
          </w:tcPr>
          <w:p w14:paraId="70DD0275" w14:textId="77777777" w:rsidR="00345448" w:rsidRPr="001C0E05" w:rsidRDefault="00345448" w:rsidP="00A76981">
            <w:pPr>
              <w:snapToGrid w:val="0"/>
              <w:rPr>
                <w:rFonts w:asciiTheme="minorHAnsi" w:hAnsiTheme="minorHAnsi" w:cs="Calibri"/>
                <w:bCs/>
                <w:sz w:val="22"/>
                <w:szCs w:val="22"/>
              </w:rPr>
            </w:pPr>
          </w:p>
        </w:tc>
        <w:tc>
          <w:tcPr>
            <w:tcW w:w="2496" w:type="dxa"/>
            <w:tcBorders>
              <w:top w:val="single" w:sz="4" w:space="0" w:color="000000"/>
              <w:left w:val="single" w:sz="4" w:space="0" w:color="000000"/>
              <w:bottom w:val="single" w:sz="4" w:space="0" w:color="auto"/>
              <w:right w:val="single" w:sz="4" w:space="0" w:color="000000"/>
            </w:tcBorders>
          </w:tcPr>
          <w:p w14:paraId="69B4409B" w14:textId="77777777" w:rsidR="00345448" w:rsidRPr="001C0E05" w:rsidRDefault="00345448" w:rsidP="00A76981">
            <w:pPr>
              <w:snapToGrid w:val="0"/>
              <w:rPr>
                <w:rFonts w:asciiTheme="minorHAnsi" w:hAnsiTheme="minorHAnsi" w:cs="Calibri"/>
                <w:b/>
                <w:bCs/>
                <w:sz w:val="22"/>
                <w:szCs w:val="22"/>
              </w:rPr>
            </w:pPr>
          </w:p>
          <w:p w14:paraId="431F6F1F" w14:textId="77777777" w:rsidR="00345448" w:rsidRPr="001C0E05" w:rsidRDefault="00345448" w:rsidP="00A76981">
            <w:pPr>
              <w:snapToGrid w:val="0"/>
              <w:rPr>
                <w:rFonts w:asciiTheme="minorHAnsi" w:hAnsiTheme="minorHAnsi" w:cs="Calibri"/>
                <w:b/>
                <w:bCs/>
                <w:sz w:val="22"/>
                <w:szCs w:val="22"/>
              </w:rPr>
            </w:pPr>
          </w:p>
        </w:tc>
      </w:tr>
      <w:tr w:rsidR="00345448" w:rsidRPr="001C0E05" w14:paraId="2ACADA81" w14:textId="77777777" w:rsidTr="00A76981">
        <w:trPr>
          <w:trHeight w:val="282"/>
        </w:trPr>
        <w:tc>
          <w:tcPr>
            <w:tcW w:w="6841" w:type="dxa"/>
            <w:gridSpan w:val="4"/>
            <w:vMerge/>
            <w:tcBorders>
              <w:left w:val="single" w:sz="4" w:space="0" w:color="auto"/>
              <w:bottom w:val="thinThickSmallGap" w:sz="24" w:space="0" w:color="auto"/>
            </w:tcBorders>
          </w:tcPr>
          <w:p w14:paraId="43EC9559" w14:textId="77777777" w:rsidR="00345448" w:rsidRPr="001C0E05" w:rsidRDefault="00345448" w:rsidP="00A76981">
            <w:pPr>
              <w:snapToGrid w:val="0"/>
              <w:rPr>
                <w:rFonts w:asciiTheme="minorHAnsi" w:hAnsiTheme="minorHAnsi" w:cs="Calibri"/>
                <w:bCs/>
                <w:sz w:val="22"/>
                <w:szCs w:val="22"/>
              </w:rPr>
            </w:pPr>
          </w:p>
        </w:tc>
        <w:tc>
          <w:tcPr>
            <w:tcW w:w="2496" w:type="dxa"/>
            <w:tcBorders>
              <w:top w:val="single" w:sz="4" w:space="0" w:color="auto"/>
              <w:left w:val="single" w:sz="4" w:space="0" w:color="000000"/>
              <w:bottom w:val="thinThickSmallGap" w:sz="24" w:space="0" w:color="auto"/>
              <w:right w:val="single" w:sz="4" w:space="0" w:color="000000"/>
            </w:tcBorders>
          </w:tcPr>
          <w:p w14:paraId="662A5956" w14:textId="77777777" w:rsidR="00345448" w:rsidRPr="001C0E05" w:rsidRDefault="00345448" w:rsidP="00A76981">
            <w:pPr>
              <w:snapToGrid w:val="0"/>
              <w:rPr>
                <w:rFonts w:asciiTheme="minorHAnsi" w:hAnsiTheme="minorHAnsi" w:cs="Calibri"/>
                <w:b/>
                <w:bCs/>
                <w:sz w:val="22"/>
                <w:szCs w:val="22"/>
              </w:rPr>
            </w:pPr>
          </w:p>
          <w:p w14:paraId="01B22890" w14:textId="77777777" w:rsidR="00345448" w:rsidRPr="001C0E05" w:rsidRDefault="00345448" w:rsidP="00A76981">
            <w:pPr>
              <w:snapToGrid w:val="0"/>
              <w:rPr>
                <w:rFonts w:asciiTheme="minorHAnsi" w:hAnsiTheme="minorHAnsi" w:cs="Calibri"/>
                <w:b/>
                <w:bCs/>
                <w:sz w:val="22"/>
                <w:szCs w:val="22"/>
              </w:rPr>
            </w:pPr>
          </w:p>
        </w:tc>
      </w:tr>
      <w:tr w:rsidR="00345448" w:rsidRPr="001C0E05" w14:paraId="6A0B82CF" w14:textId="77777777" w:rsidTr="00A76981">
        <w:trPr>
          <w:trHeight w:val="282"/>
        </w:trPr>
        <w:tc>
          <w:tcPr>
            <w:tcW w:w="6841" w:type="dxa"/>
            <w:gridSpan w:val="4"/>
            <w:tcBorders>
              <w:top w:val="thinThickSmallGap" w:sz="24" w:space="0" w:color="auto"/>
              <w:bottom w:val="triple" w:sz="4" w:space="0" w:color="auto"/>
            </w:tcBorders>
          </w:tcPr>
          <w:p w14:paraId="432D5790" w14:textId="77777777" w:rsidR="00345448" w:rsidRPr="001C0E05" w:rsidRDefault="00345448" w:rsidP="00A76981">
            <w:pPr>
              <w:snapToGrid w:val="0"/>
              <w:rPr>
                <w:rFonts w:asciiTheme="minorHAnsi" w:hAnsiTheme="minorHAnsi" w:cs="Calibri"/>
                <w:b/>
                <w:bCs/>
                <w:sz w:val="22"/>
                <w:szCs w:val="22"/>
              </w:rPr>
            </w:pPr>
            <w:r w:rsidRPr="001C0E05">
              <w:rPr>
                <w:rFonts w:asciiTheme="minorHAnsi" w:hAnsiTheme="minorHAnsi" w:cs="Calibri"/>
                <w:bCs/>
                <w:sz w:val="22"/>
                <w:szCs w:val="22"/>
              </w:rPr>
              <w:t xml:space="preserve">                                                                                                                        </w:t>
            </w:r>
            <w:r w:rsidRPr="001C0E05">
              <w:rPr>
                <w:rFonts w:asciiTheme="minorHAnsi" w:hAnsiTheme="minorHAnsi" w:cs="Calibri"/>
                <w:b/>
                <w:bCs/>
                <w:sz w:val="22"/>
                <w:szCs w:val="22"/>
              </w:rPr>
              <w:t>SKUPAJ</w:t>
            </w:r>
          </w:p>
          <w:p w14:paraId="3D8511D8" w14:textId="77777777" w:rsidR="00345448" w:rsidRPr="001C0E05" w:rsidRDefault="00345448" w:rsidP="00A76981">
            <w:pPr>
              <w:snapToGrid w:val="0"/>
              <w:rPr>
                <w:rFonts w:asciiTheme="minorHAnsi" w:hAnsiTheme="minorHAnsi" w:cs="Calibri"/>
                <w:b/>
                <w:bCs/>
                <w:sz w:val="22"/>
                <w:szCs w:val="22"/>
              </w:rPr>
            </w:pPr>
            <w:r w:rsidRPr="001C0E05">
              <w:rPr>
                <w:rFonts w:asciiTheme="minorHAnsi" w:hAnsiTheme="minorHAnsi" w:cs="Calibri"/>
                <w:b/>
                <w:bCs/>
                <w:sz w:val="22"/>
                <w:szCs w:val="22"/>
              </w:rPr>
              <w:t xml:space="preserve">                                                                                                                                                     </w:t>
            </w:r>
          </w:p>
        </w:tc>
        <w:tc>
          <w:tcPr>
            <w:tcW w:w="2496" w:type="dxa"/>
            <w:tcBorders>
              <w:top w:val="thinThickSmallGap" w:sz="24" w:space="0" w:color="auto"/>
              <w:left w:val="single" w:sz="4" w:space="0" w:color="000000"/>
              <w:bottom w:val="triple" w:sz="4" w:space="0" w:color="auto"/>
              <w:right w:val="single" w:sz="4" w:space="0" w:color="000000"/>
            </w:tcBorders>
          </w:tcPr>
          <w:p w14:paraId="350A5FD7" w14:textId="77777777" w:rsidR="00345448" w:rsidRPr="001C0E05" w:rsidRDefault="00345448" w:rsidP="00A76981">
            <w:pPr>
              <w:snapToGrid w:val="0"/>
              <w:rPr>
                <w:rFonts w:asciiTheme="minorHAnsi" w:hAnsiTheme="minorHAnsi" w:cs="Calibri"/>
                <w:b/>
                <w:bCs/>
                <w:sz w:val="22"/>
                <w:szCs w:val="22"/>
              </w:rPr>
            </w:pPr>
          </w:p>
        </w:tc>
      </w:tr>
    </w:tbl>
    <w:p w14:paraId="56A638E2" w14:textId="77777777" w:rsidR="00345448" w:rsidRPr="001C0E05" w:rsidRDefault="00345448" w:rsidP="00345448">
      <w:pPr>
        <w:rPr>
          <w:rFonts w:asciiTheme="minorHAnsi" w:hAnsiTheme="minorHAnsi" w:cs="Calibri"/>
          <w:sz w:val="22"/>
          <w:szCs w:val="22"/>
        </w:rPr>
      </w:pPr>
    </w:p>
    <w:p w14:paraId="41E10F57" w14:textId="77777777" w:rsidR="00345448" w:rsidRDefault="00345448" w:rsidP="00345448">
      <w:pPr>
        <w:rPr>
          <w:rFonts w:asciiTheme="minorHAnsi" w:hAnsiTheme="minorHAnsi" w:cs="Calibri"/>
          <w:sz w:val="22"/>
          <w:szCs w:val="22"/>
        </w:rPr>
      </w:pPr>
      <w:r>
        <w:rPr>
          <w:rFonts w:asciiTheme="minorHAnsi" w:hAnsiTheme="minorHAnsi" w:cs="Calibri"/>
          <w:sz w:val="22"/>
          <w:szCs w:val="22"/>
        </w:rPr>
        <w:t xml:space="preserve">     </w:t>
      </w:r>
    </w:p>
    <w:p w14:paraId="72166341" w14:textId="77777777" w:rsidR="00345448" w:rsidRDefault="00345448" w:rsidP="00345448">
      <w:pPr>
        <w:rPr>
          <w:rFonts w:asciiTheme="minorHAnsi" w:hAnsiTheme="minorHAnsi" w:cs="Calibri"/>
          <w:sz w:val="22"/>
          <w:szCs w:val="22"/>
        </w:rPr>
      </w:pPr>
    </w:p>
    <w:p w14:paraId="5FEAAEF8" w14:textId="77777777" w:rsidR="00345448" w:rsidRDefault="00345448" w:rsidP="00345448">
      <w:pPr>
        <w:rPr>
          <w:rFonts w:asciiTheme="minorHAnsi" w:hAnsiTheme="minorHAnsi" w:cs="Calibri"/>
          <w:sz w:val="22"/>
          <w:szCs w:val="22"/>
        </w:rPr>
      </w:pPr>
    </w:p>
    <w:tbl>
      <w:tblPr>
        <w:tblW w:w="9456" w:type="dxa"/>
        <w:tblInd w:w="-25" w:type="dxa"/>
        <w:tblLayout w:type="fixed"/>
        <w:tblCellMar>
          <w:left w:w="70" w:type="dxa"/>
          <w:right w:w="70" w:type="dxa"/>
        </w:tblCellMar>
        <w:tblLook w:val="04A0" w:firstRow="1" w:lastRow="0" w:firstColumn="1" w:lastColumn="0" w:noHBand="0" w:noVBand="1"/>
      </w:tblPr>
      <w:tblGrid>
        <w:gridCol w:w="4124"/>
        <w:gridCol w:w="5332"/>
      </w:tblGrid>
      <w:tr w:rsidR="00345448" w:rsidRPr="008D68F5" w14:paraId="3C34DB99" w14:textId="77777777" w:rsidTr="00A76981">
        <w:tc>
          <w:tcPr>
            <w:tcW w:w="4080" w:type="dxa"/>
            <w:tcMar>
              <w:top w:w="75" w:type="dxa"/>
              <w:left w:w="108" w:type="dxa"/>
              <w:bottom w:w="75" w:type="dxa"/>
              <w:right w:w="108" w:type="dxa"/>
            </w:tcMar>
            <w:vAlign w:val="center"/>
          </w:tcPr>
          <w:p w14:paraId="7D312004" w14:textId="77777777" w:rsidR="00345448" w:rsidRPr="008D68F5" w:rsidRDefault="00345448" w:rsidP="00A76981">
            <w:pPr>
              <w:rPr>
                <w:rFonts w:ascii="Calibri" w:hAnsi="Calibri" w:cs="Calibri"/>
                <w:color w:val="000000"/>
                <w:position w:val="-2"/>
                <w:sz w:val="22"/>
                <w:szCs w:val="22"/>
              </w:rPr>
            </w:pPr>
          </w:p>
          <w:p w14:paraId="60A62A12" w14:textId="77777777" w:rsidR="00345448" w:rsidRPr="008D68F5" w:rsidRDefault="00345448" w:rsidP="00A76981">
            <w:pPr>
              <w:rPr>
                <w:rFonts w:ascii="Calibri" w:hAnsi="Calibri" w:cs="Calibri"/>
                <w:sz w:val="22"/>
                <w:szCs w:val="22"/>
              </w:rPr>
            </w:pPr>
            <w:r w:rsidRPr="008D68F5">
              <w:rPr>
                <w:rFonts w:ascii="Calibri" w:hAnsi="Calibri" w:cs="Calibri"/>
                <w:color w:val="000000"/>
                <w:position w:val="-2"/>
                <w:sz w:val="22"/>
                <w:szCs w:val="22"/>
              </w:rPr>
              <w:t>Kraj in datum:</w:t>
            </w:r>
          </w:p>
        </w:tc>
        <w:tc>
          <w:tcPr>
            <w:tcW w:w="5276" w:type="dxa"/>
            <w:tcMar>
              <w:top w:w="75" w:type="dxa"/>
              <w:left w:w="108" w:type="dxa"/>
              <w:bottom w:w="75" w:type="dxa"/>
              <w:right w:w="108" w:type="dxa"/>
            </w:tcMar>
            <w:vAlign w:val="center"/>
          </w:tcPr>
          <w:p w14:paraId="61A8CEAD" w14:textId="77777777" w:rsidR="00345448" w:rsidRPr="008D68F5" w:rsidRDefault="00345448" w:rsidP="00A76981">
            <w:pPr>
              <w:jc w:val="center"/>
              <w:rPr>
                <w:rFonts w:ascii="Calibri" w:hAnsi="Calibri" w:cs="Calibri"/>
                <w:color w:val="000000"/>
                <w:position w:val="-2"/>
                <w:sz w:val="22"/>
                <w:szCs w:val="22"/>
              </w:rPr>
            </w:pPr>
          </w:p>
          <w:p w14:paraId="240DB065" w14:textId="77777777" w:rsidR="00345448" w:rsidRPr="008D68F5" w:rsidRDefault="00345448" w:rsidP="00A76981">
            <w:pPr>
              <w:jc w:val="center"/>
              <w:rPr>
                <w:rFonts w:ascii="Calibri" w:hAnsi="Calibri" w:cs="Calibri"/>
                <w:sz w:val="22"/>
                <w:szCs w:val="22"/>
              </w:rPr>
            </w:pPr>
            <w:r w:rsidRPr="008D68F5">
              <w:rPr>
                <w:rFonts w:ascii="Calibri" w:hAnsi="Calibri" w:cs="Calibri"/>
                <w:color w:val="000000"/>
                <w:position w:val="-2"/>
                <w:sz w:val="22"/>
                <w:szCs w:val="22"/>
              </w:rPr>
              <w:t>Ime in priimek: _____________________</w:t>
            </w:r>
          </w:p>
        </w:tc>
      </w:tr>
      <w:tr w:rsidR="00345448" w:rsidRPr="008D68F5" w14:paraId="4DB6007C" w14:textId="77777777" w:rsidTr="00A76981">
        <w:tc>
          <w:tcPr>
            <w:tcW w:w="4080" w:type="dxa"/>
            <w:tcMar>
              <w:top w:w="75" w:type="dxa"/>
              <w:left w:w="108" w:type="dxa"/>
              <w:bottom w:w="75" w:type="dxa"/>
              <w:right w:w="108" w:type="dxa"/>
            </w:tcMar>
            <w:vAlign w:val="center"/>
            <w:hideMark/>
          </w:tcPr>
          <w:p w14:paraId="52D94C4E" w14:textId="77777777" w:rsidR="00345448" w:rsidRPr="008D68F5" w:rsidRDefault="00345448" w:rsidP="00A76981">
            <w:pPr>
              <w:rPr>
                <w:rFonts w:ascii="Calibri" w:hAnsi="Calibri" w:cs="Calibri"/>
                <w:sz w:val="22"/>
                <w:szCs w:val="22"/>
              </w:rPr>
            </w:pPr>
            <w:r w:rsidRPr="008D68F5">
              <w:rPr>
                <w:rFonts w:ascii="Calibri" w:hAnsi="Calibri" w:cs="Calibri"/>
                <w:color w:val="000000"/>
                <w:position w:val="-2"/>
                <w:sz w:val="22"/>
                <w:szCs w:val="22"/>
              </w:rPr>
              <w:t> </w:t>
            </w:r>
          </w:p>
        </w:tc>
        <w:tc>
          <w:tcPr>
            <w:tcW w:w="5276" w:type="dxa"/>
            <w:tcMar>
              <w:top w:w="75" w:type="dxa"/>
              <w:left w:w="108" w:type="dxa"/>
              <w:bottom w:w="75" w:type="dxa"/>
              <w:right w:w="108" w:type="dxa"/>
            </w:tcMar>
            <w:vAlign w:val="center"/>
            <w:hideMark/>
          </w:tcPr>
          <w:p w14:paraId="7551305D" w14:textId="77777777" w:rsidR="00345448" w:rsidRPr="008D68F5" w:rsidRDefault="00345448" w:rsidP="00A76981">
            <w:pPr>
              <w:rPr>
                <w:rFonts w:ascii="Calibri" w:hAnsi="Calibri" w:cs="Calibri"/>
                <w:color w:val="7F7F7F"/>
                <w:position w:val="-2"/>
                <w:sz w:val="22"/>
                <w:szCs w:val="22"/>
              </w:rPr>
            </w:pPr>
            <w:r w:rsidRPr="008D68F5">
              <w:rPr>
                <w:rFonts w:ascii="Calibri" w:hAnsi="Calibri" w:cs="Calibri"/>
                <w:color w:val="7F7F7F"/>
                <w:position w:val="-2"/>
                <w:sz w:val="22"/>
                <w:szCs w:val="22"/>
              </w:rPr>
              <w:t xml:space="preserve">              </w:t>
            </w:r>
          </w:p>
          <w:p w14:paraId="46B94C6E" w14:textId="77777777" w:rsidR="00345448" w:rsidRPr="008D68F5" w:rsidRDefault="00345448" w:rsidP="00A76981">
            <w:pPr>
              <w:rPr>
                <w:rFonts w:ascii="Calibri" w:hAnsi="Calibri" w:cs="Calibri"/>
                <w:sz w:val="22"/>
                <w:szCs w:val="22"/>
              </w:rPr>
            </w:pPr>
            <w:r w:rsidRPr="008D68F5">
              <w:rPr>
                <w:rFonts w:ascii="Calibri" w:hAnsi="Calibri" w:cs="Calibri"/>
                <w:color w:val="7F7F7F"/>
                <w:position w:val="-2"/>
                <w:sz w:val="22"/>
                <w:szCs w:val="22"/>
              </w:rPr>
              <w:t xml:space="preserve">               (žig in podpis)</w:t>
            </w:r>
          </w:p>
        </w:tc>
      </w:tr>
    </w:tbl>
    <w:p w14:paraId="50186E5F" w14:textId="77777777" w:rsidR="00345448" w:rsidRPr="001C0E05" w:rsidRDefault="00345448" w:rsidP="00345448">
      <w:pPr>
        <w:rPr>
          <w:rFonts w:asciiTheme="minorHAnsi" w:hAnsiTheme="minorHAnsi" w:cs="Calibri"/>
          <w:bCs/>
          <w:sz w:val="22"/>
          <w:szCs w:val="22"/>
        </w:rPr>
      </w:pPr>
      <w:r w:rsidRPr="001C0E05">
        <w:rPr>
          <w:rFonts w:asciiTheme="minorHAnsi" w:hAnsiTheme="minorHAnsi" w:cs="Calibri"/>
          <w:bCs/>
          <w:sz w:val="22"/>
          <w:szCs w:val="22"/>
        </w:rPr>
        <w:t xml:space="preserve"> </w:t>
      </w:r>
    </w:p>
    <w:p w14:paraId="544F05C2" w14:textId="77777777" w:rsidR="00345448" w:rsidRPr="00A324A0" w:rsidRDefault="00345448" w:rsidP="00345448">
      <w:pPr>
        <w:rPr>
          <w:rFonts w:asciiTheme="minorHAnsi" w:hAnsiTheme="minorHAnsi" w:cs="Calibri"/>
          <w:sz w:val="22"/>
          <w:szCs w:val="22"/>
        </w:rPr>
      </w:pPr>
    </w:p>
    <w:p w14:paraId="769CB5BF" w14:textId="77777777" w:rsidR="00345448" w:rsidRPr="00A324A0" w:rsidRDefault="00345448" w:rsidP="00345448">
      <w:pPr>
        <w:rPr>
          <w:rFonts w:asciiTheme="minorHAnsi" w:hAnsiTheme="minorHAnsi" w:cs="Calibri"/>
          <w:sz w:val="22"/>
          <w:szCs w:val="22"/>
        </w:rPr>
      </w:pPr>
    </w:p>
    <w:p w14:paraId="74F54B28" w14:textId="77777777" w:rsidR="00345448" w:rsidRPr="00A324A0" w:rsidRDefault="00345448" w:rsidP="00345448">
      <w:pPr>
        <w:rPr>
          <w:rFonts w:asciiTheme="minorHAnsi" w:hAnsiTheme="minorHAnsi" w:cs="Calibri"/>
          <w:sz w:val="22"/>
          <w:szCs w:val="22"/>
        </w:rPr>
      </w:pPr>
    </w:p>
    <w:p w14:paraId="01513798" w14:textId="77777777" w:rsidR="00345448" w:rsidRPr="00A324A0" w:rsidRDefault="00345448" w:rsidP="00345448">
      <w:pPr>
        <w:rPr>
          <w:rFonts w:asciiTheme="minorHAnsi" w:hAnsiTheme="minorHAnsi" w:cs="Calibri"/>
          <w:sz w:val="22"/>
          <w:szCs w:val="22"/>
        </w:rPr>
      </w:pPr>
    </w:p>
    <w:p w14:paraId="23CE71A7" w14:textId="77777777" w:rsidR="00345448" w:rsidRPr="00A324A0" w:rsidRDefault="00345448" w:rsidP="00345448">
      <w:pPr>
        <w:rPr>
          <w:rFonts w:asciiTheme="minorHAnsi" w:hAnsiTheme="minorHAnsi" w:cs="Calibri"/>
          <w:sz w:val="22"/>
          <w:szCs w:val="22"/>
        </w:rPr>
      </w:pPr>
    </w:p>
    <w:p w14:paraId="41EAC652" w14:textId="77777777" w:rsidR="00345448" w:rsidRPr="00A324A0" w:rsidRDefault="00345448" w:rsidP="00345448">
      <w:pPr>
        <w:rPr>
          <w:rFonts w:asciiTheme="minorHAnsi" w:hAnsiTheme="minorHAnsi" w:cs="Calibri"/>
          <w:sz w:val="22"/>
          <w:szCs w:val="22"/>
        </w:rPr>
      </w:pPr>
    </w:p>
    <w:p w14:paraId="66C71509" w14:textId="77777777" w:rsidR="00345448" w:rsidRDefault="00345448" w:rsidP="00345448">
      <w:pPr>
        <w:rPr>
          <w:rFonts w:asciiTheme="minorHAnsi" w:hAnsiTheme="minorHAnsi" w:cs="Calibri"/>
          <w:sz w:val="22"/>
          <w:szCs w:val="22"/>
        </w:rPr>
      </w:pPr>
    </w:p>
    <w:p w14:paraId="7E7EE94F" w14:textId="77777777" w:rsidR="00345448" w:rsidRDefault="00345448" w:rsidP="00345448">
      <w:pPr>
        <w:rPr>
          <w:rFonts w:asciiTheme="minorHAnsi" w:hAnsiTheme="minorHAnsi" w:cs="Calibri"/>
          <w:sz w:val="22"/>
          <w:szCs w:val="22"/>
        </w:rPr>
      </w:pPr>
    </w:p>
    <w:p w14:paraId="65C9833E" w14:textId="77777777" w:rsidR="00345448" w:rsidRDefault="00345448" w:rsidP="00345448">
      <w:pPr>
        <w:rPr>
          <w:rFonts w:asciiTheme="minorHAnsi" w:hAnsiTheme="minorHAnsi" w:cs="Calibri"/>
          <w:sz w:val="22"/>
          <w:szCs w:val="22"/>
        </w:rPr>
      </w:pPr>
    </w:p>
    <w:p w14:paraId="09736F19" w14:textId="3791816D" w:rsidR="00345448" w:rsidRDefault="00345448" w:rsidP="00345448">
      <w:pPr>
        <w:ind w:left="360"/>
        <w:rPr>
          <w:rFonts w:asciiTheme="minorHAnsi" w:hAnsiTheme="minorHAnsi" w:cs="Tahoma"/>
          <w:sz w:val="22"/>
          <w:szCs w:val="22"/>
        </w:rPr>
      </w:pPr>
    </w:p>
    <w:p w14:paraId="0D897B91" w14:textId="77777777" w:rsidR="005331C8" w:rsidRDefault="005331C8" w:rsidP="00345448">
      <w:pPr>
        <w:ind w:left="360"/>
        <w:rPr>
          <w:rFonts w:asciiTheme="minorHAnsi" w:hAnsiTheme="minorHAnsi" w:cs="Tahoma"/>
          <w:sz w:val="22"/>
          <w:szCs w:val="22"/>
        </w:rPr>
      </w:pPr>
    </w:p>
    <w:p w14:paraId="782AB887" w14:textId="77777777" w:rsidR="005331C8" w:rsidRDefault="005331C8" w:rsidP="00345448">
      <w:pPr>
        <w:ind w:left="360"/>
        <w:rPr>
          <w:rFonts w:asciiTheme="minorHAnsi" w:hAnsiTheme="minorHAnsi" w:cs="Tahoma"/>
          <w:sz w:val="22"/>
          <w:szCs w:val="22"/>
        </w:rPr>
      </w:pPr>
    </w:p>
    <w:p w14:paraId="0EAF3C42" w14:textId="77777777" w:rsidR="005331C8" w:rsidRDefault="005331C8" w:rsidP="00345448">
      <w:pPr>
        <w:ind w:left="360"/>
        <w:rPr>
          <w:rFonts w:asciiTheme="minorHAnsi" w:hAnsiTheme="minorHAnsi" w:cs="Tahoma"/>
          <w:sz w:val="22"/>
          <w:szCs w:val="22"/>
        </w:rPr>
      </w:pPr>
    </w:p>
    <w:p w14:paraId="5318B935" w14:textId="77777777" w:rsidR="00A23963" w:rsidRDefault="00A23963" w:rsidP="00345448">
      <w:pPr>
        <w:ind w:left="360"/>
        <w:rPr>
          <w:rFonts w:asciiTheme="minorHAnsi" w:hAnsiTheme="minorHAnsi" w:cs="Tahoma"/>
          <w:sz w:val="22"/>
          <w:szCs w:val="22"/>
        </w:rPr>
      </w:pPr>
    </w:p>
    <w:p w14:paraId="10144F7E" w14:textId="77777777" w:rsidR="00A23963" w:rsidRDefault="00A23963" w:rsidP="00345448">
      <w:pPr>
        <w:ind w:left="360"/>
        <w:rPr>
          <w:rFonts w:asciiTheme="minorHAnsi" w:hAnsiTheme="minorHAnsi" w:cs="Tahoma"/>
          <w:sz w:val="22"/>
          <w:szCs w:val="22"/>
        </w:rPr>
      </w:pPr>
    </w:p>
    <w:p w14:paraId="7B4B2085" w14:textId="77777777" w:rsidR="005331C8" w:rsidRDefault="005331C8" w:rsidP="00345448">
      <w:pPr>
        <w:ind w:left="360"/>
        <w:rPr>
          <w:rFonts w:asciiTheme="minorHAnsi" w:hAnsiTheme="minorHAnsi" w:cs="Tahoma"/>
          <w:sz w:val="22"/>
          <w:szCs w:val="22"/>
        </w:rPr>
      </w:pPr>
    </w:p>
    <w:p w14:paraId="5C19ED24" w14:textId="0588DB4C" w:rsidR="00D5714F" w:rsidRPr="004E3A4A" w:rsidRDefault="004E3A4A" w:rsidP="00870517">
      <w:pPr>
        <w:rPr>
          <w:rFonts w:asciiTheme="minorHAnsi" w:hAnsiTheme="minorHAnsi" w:cs="Tahoma"/>
          <w:sz w:val="22"/>
          <w:szCs w:val="22"/>
        </w:rPr>
      </w:pPr>
      <w:r>
        <w:rPr>
          <w:rFonts w:asciiTheme="minorHAnsi" w:hAnsiTheme="minorHAnsi" w:cs="Tahoma"/>
          <w:sz w:val="22"/>
          <w:szCs w:val="22"/>
        </w:rPr>
        <w:tab/>
      </w:r>
      <w:r>
        <w:rPr>
          <w:rFonts w:asciiTheme="minorHAnsi" w:hAnsiTheme="minorHAnsi" w:cs="Tahoma"/>
          <w:sz w:val="22"/>
          <w:szCs w:val="22"/>
        </w:rPr>
        <w:tab/>
      </w:r>
      <w:r>
        <w:rPr>
          <w:rFonts w:asciiTheme="minorHAnsi" w:hAnsiTheme="minorHAnsi" w:cs="Tahoma"/>
          <w:sz w:val="22"/>
          <w:szCs w:val="22"/>
        </w:rPr>
        <w:tab/>
      </w:r>
      <w:r>
        <w:rPr>
          <w:rFonts w:asciiTheme="minorHAnsi" w:hAnsiTheme="minorHAnsi" w:cs="Tahoma"/>
          <w:sz w:val="22"/>
          <w:szCs w:val="22"/>
        </w:rPr>
        <w:tab/>
      </w:r>
      <w:r>
        <w:rPr>
          <w:rFonts w:asciiTheme="minorHAnsi" w:hAnsiTheme="minorHAnsi" w:cs="Tahoma"/>
          <w:sz w:val="22"/>
          <w:szCs w:val="22"/>
        </w:rPr>
        <w:tab/>
      </w:r>
    </w:p>
    <w:p w14:paraId="69AB525F" w14:textId="492191B3" w:rsidR="00A324A0" w:rsidRPr="00A324A0" w:rsidRDefault="00A324A0" w:rsidP="00C62BA2">
      <w:pPr>
        <w:rPr>
          <w:rFonts w:asciiTheme="minorHAnsi" w:hAnsiTheme="minorHAnsi" w:cs="Calibri"/>
          <w:sz w:val="22"/>
          <w:szCs w:val="22"/>
        </w:rPr>
      </w:pPr>
      <w:r w:rsidRPr="00A324A0">
        <w:rPr>
          <w:rFonts w:asciiTheme="minorHAnsi" w:hAnsiTheme="minorHAnsi" w:cs="Calibri"/>
          <w:b/>
          <w:bCs/>
          <w:sz w:val="22"/>
          <w:szCs w:val="22"/>
        </w:rPr>
        <w:lastRenderedPageBreak/>
        <w:t xml:space="preserve">OBRAZEC </w:t>
      </w:r>
      <w:r w:rsidR="00C62BA2">
        <w:rPr>
          <w:rFonts w:asciiTheme="minorHAnsi" w:hAnsiTheme="minorHAnsi" w:cs="Calibri"/>
          <w:b/>
          <w:bCs/>
          <w:sz w:val="22"/>
          <w:szCs w:val="22"/>
        </w:rPr>
        <w:t xml:space="preserve">ŠT. </w:t>
      </w:r>
      <w:r w:rsidRPr="00A324A0">
        <w:rPr>
          <w:rFonts w:asciiTheme="minorHAnsi" w:hAnsiTheme="minorHAnsi" w:cs="Calibri"/>
          <w:b/>
          <w:bCs/>
          <w:sz w:val="22"/>
          <w:szCs w:val="22"/>
        </w:rPr>
        <w:t>3</w:t>
      </w:r>
    </w:p>
    <w:p w14:paraId="299A5842" w14:textId="639B4FFC" w:rsidR="003D40D6" w:rsidRDefault="005331C8" w:rsidP="003D40D6">
      <w:pPr>
        <w:ind w:left="540" w:hanging="540"/>
        <w:rPr>
          <w:rFonts w:asciiTheme="minorHAnsi" w:hAnsiTheme="minorHAnsi" w:cs="Calibri"/>
          <w:sz w:val="18"/>
          <w:szCs w:val="18"/>
        </w:rPr>
      </w:pPr>
      <w:r>
        <w:rPr>
          <w:rFonts w:asciiTheme="minorHAnsi" w:hAnsiTheme="minorHAnsi" w:cs="Calibri"/>
          <w:b/>
          <w:bCs/>
          <w:sz w:val="18"/>
          <w:szCs w:val="18"/>
        </w:rPr>
        <w:t>N</w:t>
      </w:r>
      <w:r w:rsidR="00A324A0" w:rsidRPr="003D40D6">
        <w:rPr>
          <w:rFonts w:asciiTheme="minorHAnsi" w:hAnsiTheme="minorHAnsi" w:cs="Calibri"/>
          <w:b/>
          <w:bCs/>
          <w:sz w:val="18"/>
          <w:szCs w:val="18"/>
        </w:rPr>
        <w:t xml:space="preserve">avodilo: </w:t>
      </w:r>
      <w:r w:rsidR="00A324A0" w:rsidRPr="003D40D6">
        <w:rPr>
          <w:rFonts w:asciiTheme="minorHAnsi" w:hAnsiTheme="minorHAnsi" w:cs="Calibri"/>
          <w:sz w:val="18"/>
          <w:szCs w:val="18"/>
        </w:rPr>
        <w:t>Ponudnik obrazec št. 3 mora izpolniti. Izjava mora biti datirana, žigosana in podpisana s</w:t>
      </w:r>
      <w:r w:rsidR="003D40D6">
        <w:rPr>
          <w:rFonts w:asciiTheme="minorHAnsi" w:hAnsiTheme="minorHAnsi" w:cs="Calibri"/>
          <w:sz w:val="18"/>
          <w:szCs w:val="18"/>
        </w:rPr>
        <w:t xml:space="preserve"> </w:t>
      </w:r>
      <w:r w:rsidR="00A324A0" w:rsidRPr="003D40D6">
        <w:rPr>
          <w:rFonts w:asciiTheme="minorHAnsi" w:hAnsiTheme="minorHAnsi" w:cs="Calibri"/>
          <w:sz w:val="18"/>
          <w:szCs w:val="18"/>
        </w:rPr>
        <w:t xml:space="preserve">strani osebe, ki </w:t>
      </w:r>
      <w:r w:rsidR="003D40D6">
        <w:rPr>
          <w:rFonts w:asciiTheme="minorHAnsi" w:hAnsiTheme="minorHAnsi" w:cs="Calibri"/>
          <w:sz w:val="18"/>
          <w:szCs w:val="18"/>
        </w:rPr>
        <w:t>je</w:t>
      </w:r>
    </w:p>
    <w:p w14:paraId="13F50F05" w14:textId="77777777" w:rsidR="003D40D6" w:rsidRDefault="00A324A0" w:rsidP="003D40D6">
      <w:pPr>
        <w:ind w:left="540" w:hanging="540"/>
        <w:rPr>
          <w:rFonts w:asciiTheme="minorHAnsi" w:hAnsiTheme="minorHAnsi" w:cs="Calibri"/>
          <w:sz w:val="18"/>
          <w:szCs w:val="18"/>
        </w:rPr>
      </w:pPr>
      <w:r w:rsidRPr="003D40D6">
        <w:rPr>
          <w:rFonts w:asciiTheme="minorHAnsi" w:hAnsiTheme="minorHAnsi" w:cs="Calibri"/>
          <w:sz w:val="18"/>
          <w:szCs w:val="18"/>
        </w:rPr>
        <w:t>podpisnik ponudbe. Ponudnik s svojim podpisom jamči za resničnost podatkov, navedenih v ponudbi.</w:t>
      </w:r>
      <w:r w:rsidR="00131985" w:rsidRPr="003D40D6">
        <w:rPr>
          <w:rFonts w:asciiTheme="minorHAnsi" w:hAnsiTheme="minorHAnsi" w:cs="Calibri"/>
          <w:sz w:val="18"/>
          <w:szCs w:val="18"/>
        </w:rPr>
        <w:t xml:space="preserve"> Izpolni ga ponudnik in </w:t>
      </w:r>
    </w:p>
    <w:p w14:paraId="49D75C43" w14:textId="21389D3E" w:rsidR="00A324A0" w:rsidRPr="003D40D6" w:rsidRDefault="00131985" w:rsidP="003D40D6">
      <w:pPr>
        <w:pBdr>
          <w:bottom w:val="single" w:sz="4" w:space="1" w:color="auto"/>
        </w:pBdr>
        <w:ind w:left="540" w:hanging="540"/>
        <w:rPr>
          <w:rFonts w:asciiTheme="minorHAnsi" w:hAnsiTheme="minorHAnsi" w:cs="Calibri"/>
          <w:sz w:val="18"/>
          <w:szCs w:val="18"/>
        </w:rPr>
      </w:pPr>
      <w:r w:rsidRPr="003D40D6">
        <w:rPr>
          <w:rFonts w:asciiTheme="minorHAnsi" w:hAnsiTheme="minorHAnsi" w:cs="Calibri"/>
          <w:sz w:val="18"/>
          <w:szCs w:val="18"/>
        </w:rPr>
        <w:t>morebitni partner v skupni ponudbi.</w:t>
      </w:r>
    </w:p>
    <w:p w14:paraId="7E832335" w14:textId="77777777" w:rsidR="00D31CFF" w:rsidRPr="008D68F5" w:rsidRDefault="00D31CFF" w:rsidP="00D31CFF">
      <w:pPr>
        <w:spacing w:after="120"/>
        <w:rPr>
          <w:rFonts w:ascii="Calibri" w:hAnsi="Calibri" w:cs="Calibri"/>
        </w:rPr>
      </w:pPr>
    </w:p>
    <w:tbl>
      <w:tblPr>
        <w:tblW w:w="0" w:type="auto"/>
        <w:shd w:val="clear" w:color="auto" w:fill="C4BC96"/>
        <w:tblLook w:val="04A0" w:firstRow="1" w:lastRow="0" w:firstColumn="1" w:lastColumn="0" w:noHBand="0" w:noVBand="1"/>
      </w:tblPr>
      <w:tblGrid>
        <w:gridCol w:w="9286"/>
      </w:tblGrid>
      <w:tr w:rsidR="00D31CFF" w:rsidRPr="008D68F5" w14:paraId="515E760A" w14:textId="77777777" w:rsidTr="005331C8">
        <w:tc>
          <w:tcPr>
            <w:tcW w:w="9494" w:type="dxa"/>
            <w:shd w:val="clear" w:color="auto" w:fill="B6DDE8" w:themeFill="accent5" w:themeFillTint="66"/>
            <w:hideMark/>
          </w:tcPr>
          <w:p w14:paraId="07EAAF94" w14:textId="77777777" w:rsidR="00D31CFF" w:rsidRPr="00CC6B8F" w:rsidRDefault="00D31CFF" w:rsidP="00A76981">
            <w:pPr>
              <w:tabs>
                <w:tab w:val="left" w:pos="1139"/>
              </w:tabs>
              <w:jc w:val="center"/>
              <w:rPr>
                <w:rFonts w:ascii="Calibri" w:hAnsi="Calibri" w:cs="Calibri"/>
                <w:b/>
                <w:sz w:val="24"/>
                <w:szCs w:val="24"/>
              </w:rPr>
            </w:pPr>
            <w:r w:rsidRPr="00CC6B8F">
              <w:rPr>
                <w:rFonts w:ascii="Calibri" w:hAnsi="Calibri" w:cs="Calibri"/>
                <w:b/>
                <w:sz w:val="24"/>
                <w:szCs w:val="24"/>
              </w:rPr>
              <w:t>KROVNA IZJAVA</w:t>
            </w:r>
          </w:p>
        </w:tc>
      </w:tr>
    </w:tbl>
    <w:p w14:paraId="2FE33D18" w14:textId="77777777" w:rsidR="00D31CFF" w:rsidRPr="008D68F5" w:rsidRDefault="00D31CFF" w:rsidP="00D31CFF">
      <w:pPr>
        <w:spacing w:after="120"/>
        <w:rPr>
          <w:rFonts w:ascii="Calibri" w:hAnsi="Calibri" w:cs="Calibri"/>
          <w:sz w:val="22"/>
          <w:szCs w:val="22"/>
        </w:rPr>
      </w:pPr>
    </w:p>
    <w:p w14:paraId="3BAB84EE" w14:textId="67D1FEB1" w:rsidR="00D31CFF" w:rsidRPr="005331C8" w:rsidRDefault="00D31CFF" w:rsidP="00D31CFF">
      <w:pPr>
        <w:jc w:val="both"/>
        <w:rPr>
          <w:rFonts w:ascii="Calibri" w:hAnsi="Calibri" w:cs="Calibri"/>
          <w:sz w:val="22"/>
          <w:szCs w:val="22"/>
        </w:rPr>
      </w:pPr>
      <w:r w:rsidRPr="005331C8">
        <w:rPr>
          <w:rFonts w:ascii="Calibri" w:hAnsi="Calibri" w:cs="Calibri"/>
          <w:color w:val="000000"/>
          <w:sz w:val="22"/>
          <w:szCs w:val="22"/>
        </w:rPr>
        <w:t>V zvezi z naročilom »</w:t>
      </w:r>
      <w:r w:rsidRPr="005331C8">
        <w:rPr>
          <w:rFonts w:asciiTheme="minorHAnsi" w:hAnsiTheme="minorHAnsi" w:cs="Tahoma"/>
          <w:sz w:val="22"/>
          <w:szCs w:val="22"/>
        </w:rPr>
        <w:t xml:space="preserve">Dobavo morske soli za posipanje za obdobje od </w:t>
      </w:r>
      <w:r w:rsidRPr="005331C8">
        <w:rPr>
          <w:rFonts w:asciiTheme="minorHAnsi" w:hAnsiTheme="minorHAnsi" w:cs="Tahoma"/>
          <w:bCs/>
          <w:sz w:val="22"/>
          <w:szCs w:val="22"/>
        </w:rPr>
        <w:t>1.11.202</w:t>
      </w:r>
      <w:r w:rsidR="005331C8" w:rsidRPr="005331C8">
        <w:rPr>
          <w:rFonts w:asciiTheme="minorHAnsi" w:hAnsiTheme="minorHAnsi" w:cs="Tahoma"/>
          <w:bCs/>
          <w:sz w:val="22"/>
          <w:szCs w:val="22"/>
        </w:rPr>
        <w:t>6</w:t>
      </w:r>
      <w:r w:rsidRPr="005331C8">
        <w:rPr>
          <w:rFonts w:asciiTheme="minorHAnsi" w:hAnsiTheme="minorHAnsi" w:cs="Tahoma"/>
          <w:bCs/>
          <w:sz w:val="22"/>
          <w:szCs w:val="22"/>
        </w:rPr>
        <w:t xml:space="preserve"> do 30.4.202</w:t>
      </w:r>
      <w:r w:rsidR="005331C8" w:rsidRPr="005331C8">
        <w:rPr>
          <w:rFonts w:asciiTheme="minorHAnsi" w:hAnsiTheme="minorHAnsi" w:cs="Tahoma"/>
          <w:bCs/>
          <w:sz w:val="22"/>
          <w:szCs w:val="22"/>
        </w:rPr>
        <w:t>7</w:t>
      </w:r>
      <w:r w:rsidRPr="005331C8">
        <w:rPr>
          <w:rFonts w:ascii="Calibri" w:hAnsi="Calibri" w:cs="Calibri"/>
          <w:color w:val="000000"/>
          <w:sz w:val="22"/>
          <w:szCs w:val="22"/>
        </w:rPr>
        <w:t>«,</w:t>
      </w:r>
    </w:p>
    <w:p w14:paraId="3E1775AE" w14:textId="77777777" w:rsidR="00D31CFF" w:rsidRPr="008D68F5" w:rsidRDefault="00D31CFF" w:rsidP="00D31CFF">
      <w:pPr>
        <w:spacing w:before="225" w:after="225"/>
        <w:jc w:val="both"/>
        <w:rPr>
          <w:rFonts w:ascii="Calibri" w:hAnsi="Calibri" w:cs="Calibri"/>
        </w:rPr>
      </w:pPr>
      <w:r w:rsidRPr="008D68F5">
        <w:rPr>
          <w:rFonts w:ascii="Calibri" w:hAnsi="Calibri" w:cs="Calibri"/>
          <w:color w:val="000000"/>
          <w:u w:val="single"/>
        </w:rPr>
        <w:t>_______________________________________________________________________________________</w:t>
      </w:r>
      <w:r w:rsidRPr="008D68F5">
        <w:rPr>
          <w:rFonts w:ascii="Calibri" w:hAnsi="Calibri" w:cs="Calibri"/>
          <w:color w:val="000000"/>
        </w:rPr>
        <w:t>,</w:t>
      </w:r>
    </w:p>
    <w:p w14:paraId="250A582C" w14:textId="77777777" w:rsidR="00D31CFF" w:rsidRPr="008D68F5" w:rsidRDefault="00D31CFF" w:rsidP="00D31CFF">
      <w:pPr>
        <w:spacing w:before="225" w:after="225"/>
        <w:jc w:val="center"/>
        <w:rPr>
          <w:rFonts w:ascii="Calibri" w:hAnsi="Calibri" w:cs="Calibri"/>
        </w:rPr>
      </w:pPr>
      <w:r w:rsidRPr="008D68F5">
        <w:rPr>
          <w:rFonts w:ascii="Calibri" w:hAnsi="Calibri" w:cs="Calibri"/>
          <w:i/>
          <w:iCs/>
          <w:color w:val="000000"/>
        </w:rPr>
        <w:t>(naziv ponudnika, partnerja v skupni ponudbi)</w:t>
      </w:r>
    </w:p>
    <w:p w14:paraId="18E56029" w14:textId="77777777" w:rsidR="00D31CFF" w:rsidRPr="00D10E10" w:rsidRDefault="00D31CFF" w:rsidP="00D31CFF">
      <w:pPr>
        <w:spacing w:before="225" w:after="225"/>
        <w:jc w:val="both"/>
        <w:rPr>
          <w:rFonts w:asciiTheme="minorHAnsi" w:hAnsiTheme="minorHAnsi" w:cstheme="minorHAnsi"/>
          <w:color w:val="000000"/>
          <w:sz w:val="22"/>
          <w:szCs w:val="22"/>
        </w:rPr>
      </w:pPr>
      <w:r w:rsidRPr="00D10E10">
        <w:rPr>
          <w:rFonts w:asciiTheme="minorHAnsi" w:hAnsiTheme="minorHAnsi" w:cstheme="minorHAnsi"/>
          <w:color w:val="000000"/>
          <w:sz w:val="22"/>
          <w:szCs w:val="22"/>
        </w:rPr>
        <w:t>s polno odgovornostjo izjavljamo, da:</w:t>
      </w:r>
    </w:p>
    <w:tbl>
      <w:tblPr>
        <w:tblW w:w="0" w:type="auto"/>
        <w:tblInd w:w="108" w:type="dxa"/>
        <w:tblLook w:val="04A0" w:firstRow="1" w:lastRow="0" w:firstColumn="1" w:lastColumn="0" w:noHBand="0" w:noVBand="1"/>
      </w:tblPr>
      <w:tblGrid>
        <w:gridCol w:w="9178"/>
      </w:tblGrid>
      <w:tr w:rsidR="00D31CFF" w:rsidRPr="00D10E10" w14:paraId="2823B060" w14:textId="77777777" w:rsidTr="00A76981">
        <w:tc>
          <w:tcPr>
            <w:tcW w:w="0" w:type="auto"/>
            <w:tcMar>
              <w:top w:w="0" w:type="auto"/>
              <w:bottom w:w="0" w:type="auto"/>
            </w:tcMar>
          </w:tcPr>
          <w:p w14:paraId="32A6C602"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se v celoti strinjamo in sprejemamo pogoje naročnika, navedene v tej razpisni dokumentaciji, da po njih dajemo svojo ponudbo za izvedbo razpisanih storitev ter da pod navedenimi pogoji pristopamo k izvedbi predmeta javnega naročila;</w:t>
            </w:r>
          </w:p>
          <w:p w14:paraId="43070EA5"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vse kopije dokumentov, ki so priloženi ponudbi, ustrezajo originalom;</w:t>
            </w:r>
          </w:p>
          <w:p w14:paraId="00C9BA92"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5607125C"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vse navedbe iz ponudbe ustrezajo dejanskemu stanju - ponudnik naročniku dajemo pooblastilo, da jih preveri pri pristojnih organih, za kar bomo na naročnikovo zahtevo predložili ustrezna pooblastila, če jih bo ta zahteval;</w:t>
            </w:r>
          </w:p>
          <w:p w14:paraId="68582A6A"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v celoti sprejemamo pogoje javnega naročila in vse pogoje, navedene v razpisni dokumentaciji, pod katerimi dajemo svojo ponudbo, ter soglašamo, da bodo ti pogoji v celoti sestavni del pogodbe;</w:t>
            </w:r>
          </w:p>
          <w:p w14:paraId="19600565"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smo pri pripravi ponudbe in bomo pri izvajanju pogodbe spoštovali obveznosti, ki izhajajo iz predpisov o varstvu pri delu, zaposlovanju in delovnih pogojih, veljavnih v Republiki Sloveniji;</w:t>
            </w:r>
          </w:p>
          <w:p w14:paraId="13BBA1DA"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smo zanesljiv ponudnik, sposoben upravljanja, z izkušnjami, ugledom in zaposlenimi, ki so sposobni izvesti razpisane dela, ter da razpolagamo z zadostnimi tehničnimi in kadrovskimi zmogljivostmi za izvedbo javnega naročila;</w:t>
            </w:r>
          </w:p>
          <w:p w14:paraId="203CD77A"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bomo vsa zahtevana dela izvajali strokovno in kvalitetno po pravilih stroke v skladu z veljavnimi predpisi (zakoni, pravilniki, standardi, tehničnimi soglasji), tehničnimi navodili, priporočili in normativi ter okoljevarstvenimi predpisi;</w:t>
            </w:r>
          </w:p>
          <w:p w14:paraId="59232E66"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bomo javno naročilo izvajali s strokovno usposobljenimi delavci oziroma kadrom;</w:t>
            </w:r>
          </w:p>
          <w:p w14:paraId="35B7D90B"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bomo v primeru zamenjave priglašenih podizvajalcev ali priglašenih kadrov pred njihovo menjavo pridobili pisno soglasje naročnika;</w:t>
            </w:r>
          </w:p>
          <w:p w14:paraId="690E5A9A"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bomo v primeru uvedbe novih podizvajalcev, ki niso priglašeni v ponudbi, predhodno pridobili pisno soglasje naročnika;</w:t>
            </w:r>
          </w:p>
          <w:p w14:paraId="66B6BD74"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bodo vsi novi podizvajalci, ki niso navedeni v ponudbi, izpolnjevali vse naročnikove pogoje, ki jih morajo izpolnjevati podizvajalci;</w:t>
            </w:r>
          </w:p>
          <w:p w14:paraId="0B8F007B"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bodo vsi novi podizvajalci, ki bodo zamenjali priglašene podizvajalce, na katere kapacitete se je ponudnik skliceval pri oddaji ponudbe, zagotavljali najmanj kapacitete v enakem obsegu oziroma najmanj v obsegu, ki bi zadoščal za priznanje sposobnosti, če bi bili te podizvajalci navedeni v sami ponudbi namesto podizvajalcev, ki jih zamenjujejo;</w:t>
            </w:r>
          </w:p>
          <w:p w14:paraId="08123366"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bodo vsi zamenjani kadri ob morebitni menjavi izpolnjevali kadrovske pogoje, ki jih je določil naročnik v razpisni dokumentaciji;</w:t>
            </w:r>
          </w:p>
          <w:p w14:paraId="3D4A72D2"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bomo predložili zahtevana zavarovanja posla;</w:t>
            </w:r>
          </w:p>
          <w:p w14:paraId="6C23C6EA"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smo ob izdelavi ponudbe pregledali vso razpoložljivo razpisno dokumentacijo;</w:t>
            </w:r>
          </w:p>
          <w:p w14:paraId="3392FD0A"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lastRenderedPageBreak/>
              <w:t>smo v celoti seznanjeni z vso relevantno zakonodajo, ki se upošteva pri oddaji tega javnega naročila;</w:t>
            </w:r>
          </w:p>
          <w:p w14:paraId="29023031"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smo v celoti seznanjeni z obsegom in zahtevnostjo javnega naročila;</w:t>
            </w:r>
          </w:p>
          <w:p w14:paraId="53FF8D2F"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bomo vse prevzete obveznosti izpolnili v predpisani količini, kvaliteti in rokih, kot to izhaja iz razpisne dokumentacije za oddajo tega javnega naročila;</w:t>
            </w:r>
          </w:p>
          <w:p w14:paraId="0DD8258F"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smo pri sestavi ponudbe upoštevali obveznosti do svojih morebitnih podizvajalcev;</w:t>
            </w:r>
          </w:p>
          <w:p w14:paraId="38259E7D"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za nas ne obstaja absolutna prepoved poslovanja z naročnikom, kot izhaja iz 35. člena ZIntPK;</w:t>
            </w:r>
          </w:p>
          <w:p w14:paraId="163DFC73" w14:textId="77777777" w:rsidR="00D31CFF" w:rsidRPr="00D10E10" w:rsidRDefault="00D31CFF" w:rsidP="00665855">
            <w:pPr>
              <w:numPr>
                <w:ilvl w:val="0"/>
                <w:numId w:val="8"/>
              </w:numPr>
              <w:jc w:val="both"/>
              <w:rPr>
                <w:rFonts w:asciiTheme="minorHAnsi" w:hAnsiTheme="minorHAnsi" w:cstheme="minorHAnsi"/>
                <w:sz w:val="22"/>
                <w:szCs w:val="22"/>
              </w:rPr>
            </w:pPr>
            <w:r w:rsidRPr="00D10E10">
              <w:rPr>
                <w:rFonts w:asciiTheme="minorHAnsi" w:hAnsiTheme="minorHAnsi" w:cstheme="minorHAnsi"/>
                <w:sz w:val="22"/>
                <w:szCs w:val="22"/>
              </w:rPr>
              <w:t>so navedeni podatki v ponudbi in prilogah resnični in verodostojni.</w:t>
            </w:r>
          </w:p>
          <w:p w14:paraId="630A95DA" w14:textId="77777777" w:rsidR="00D31CFF" w:rsidRPr="00D10E10" w:rsidRDefault="00D31CFF" w:rsidP="00A76981">
            <w:pPr>
              <w:ind w:left="720"/>
              <w:jc w:val="both"/>
              <w:rPr>
                <w:rFonts w:asciiTheme="minorHAnsi" w:hAnsiTheme="minorHAnsi" w:cstheme="minorHAnsi"/>
                <w:sz w:val="22"/>
                <w:szCs w:val="22"/>
              </w:rPr>
            </w:pPr>
          </w:p>
        </w:tc>
      </w:tr>
    </w:tbl>
    <w:p w14:paraId="7C322717" w14:textId="77777777" w:rsidR="00D31CFF" w:rsidRPr="00D10E10" w:rsidRDefault="00D31CFF" w:rsidP="00D31CFF">
      <w:pPr>
        <w:rPr>
          <w:rFonts w:asciiTheme="minorHAnsi" w:hAnsiTheme="minorHAnsi" w:cstheme="minorHAnsi"/>
          <w:sz w:val="22"/>
          <w:szCs w:val="22"/>
        </w:rPr>
      </w:pPr>
      <w:r w:rsidRPr="00D10E10">
        <w:rPr>
          <w:rFonts w:asciiTheme="minorHAnsi" w:hAnsiTheme="minorHAnsi" w:cstheme="minorHAnsi"/>
          <w:sz w:val="22"/>
          <w:szCs w:val="22"/>
        </w:rPr>
        <w:lastRenderedPageBreak/>
        <w:t>Izjavljamo, da izpolnjujemo naslednje obvezne pogoje skladno z zakonskimi zahtevami in zahtevami naročnika:</w:t>
      </w:r>
    </w:p>
    <w:p w14:paraId="2B12A3DA" w14:textId="77777777" w:rsidR="00D31CFF" w:rsidRPr="00D10E10" w:rsidRDefault="00D31CFF" w:rsidP="00D31CFF">
      <w:pPr>
        <w:rPr>
          <w:rFonts w:asciiTheme="minorHAnsi" w:hAnsiTheme="minorHAnsi" w:cstheme="minorHAnsi"/>
          <w:sz w:val="22"/>
          <w:szCs w:val="22"/>
        </w:rPr>
      </w:pPr>
    </w:p>
    <w:tbl>
      <w:tblPr>
        <w:tblW w:w="0" w:type="auto"/>
        <w:tblInd w:w="108" w:type="dxa"/>
        <w:tblLook w:val="04A0" w:firstRow="1" w:lastRow="0" w:firstColumn="1" w:lastColumn="0" w:noHBand="0" w:noVBand="1"/>
      </w:tblPr>
      <w:tblGrid>
        <w:gridCol w:w="9178"/>
      </w:tblGrid>
      <w:tr w:rsidR="00D31CFF" w:rsidRPr="00D10E10" w14:paraId="626D7FF4" w14:textId="77777777" w:rsidTr="00A76981">
        <w:tc>
          <w:tcPr>
            <w:tcW w:w="0" w:type="auto"/>
            <w:tcMar>
              <w:top w:w="0" w:type="auto"/>
              <w:bottom w:w="0" w:type="auto"/>
            </w:tcMar>
          </w:tcPr>
          <w:p w14:paraId="0524BDD6"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imamo dovoljenje za opravljanje dejavnosti, ki je predmet javnega naročila;</w:t>
            </w:r>
          </w:p>
          <w:p w14:paraId="6D9373D6"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smo vpisani v poklicni oziroma poslovni register v državi sedeža;</w:t>
            </w:r>
          </w:p>
          <w:p w14:paraId="4CCFC251"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nismo bili pravnomočno obsojeni zaradi storitve kaznivega dejanja naštetega v prvem odstavku 75. člena ZJN-3;</w:t>
            </w:r>
          </w:p>
          <w:p w14:paraId="595E74B7"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nismo izločeni iz postopkov javnih naročil zaradi uvrstitve v evidenco gospodarskih subjektov z negativnimi referencami;</w:t>
            </w:r>
          </w:p>
          <w:p w14:paraId="17B081C6"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696F54FB"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na dan oddaje ponudbe nimamo nepredloženih obračunov davčnih odtegljajev za dohodke iz delovnega razmerja za obdobje zadnjih petih let do dne oddaje ponudbe;</w:t>
            </w:r>
          </w:p>
          <w:p w14:paraId="6F1C0908"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1936EAB"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v zadnjih šestih mesecih pred objavo javnega naročila nismo imeli blokiranih poslovnih računov;</w:t>
            </w:r>
          </w:p>
          <w:p w14:paraId="514D1D4F" w14:textId="77777777" w:rsidR="00D31CFF" w:rsidRPr="00D10E10" w:rsidRDefault="00D31CFF" w:rsidP="00665855">
            <w:pPr>
              <w:pStyle w:val="Glava"/>
              <w:numPr>
                <w:ilvl w:val="0"/>
                <w:numId w:val="9"/>
              </w:numPr>
              <w:tabs>
                <w:tab w:val="left" w:pos="709"/>
              </w:tabs>
              <w:jc w:val="both"/>
              <w:rPr>
                <w:rFonts w:asciiTheme="minorHAnsi" w:hAnsiTheme="minorHAnsi" w:cstheme="minorHAnsi"/>
                <w:sz w:val="22"/>
                <w:szCs w:val="22"/>
              </w:rPr>
            </w:pPr>
            <w:r w:rsidRPr="00D10E10">
              <w:rPr>
                <w:rFonts w:asciiTheme="minorHAnsi" w:hAnsiTheme="minorHAnsi" w:cstheme="minorHAnsi"/>
                <w:sz w:val="22"/>
                <w:szCs w:val="22"/>
              </w:rPr>
              <w:t xml:space="preserve">mi, kot pravna oseba in naši zakoniti zastopniki, nismo bili pravnomočno obsojeni zaradi naslednjih kaznivih dejanj, ki so opredeljena v Kazenskem zakoniku (Uradni list RS, št. 50/12 – UPN, 54/15; v nadaljnjem besedilu KZ-1) in sicer: sprejemanje podkupnine pri volitvah (157. člen KZ-1), goljufija (211. člen KZ-1), protipravno omejevanje konkurence (225. člen KZ-1), povzročitev stečaja z goljufijo ali nevestnim poslovanjem (226. člen KZ-1), oškodovanje upnikov (227. člen KZ-1), poslovna goljufija (228. člen KZ-1), goljufija na škodo Evropske unije (229. člen KZ-1), preslepitev pri pridobitvi in uporabi posojila ali ugodnosti (230. člen KZ-1), preslepitev pri poslovanju z vrednostnimi papirji (231. člen KZ-1), preslepitev kupcev (232. člen KZ-1), neupravičena uporaba tuje oznake ali modela (233. člen KZ-1), neupravičena uporaba tujega izuma ali topografije (234. člen KZ-1), ponareditev ali uničenje poslovnih listin (235. člen KZ-1), izdaja in neupravičena pridobitev poslovne skrivnosti (236. člen KZ-1), zloraba informacijskega sistema (237. člen KZ-1), zloraba notranje informacije (238. člen KZ-1), zloraba trga finančnih instrumentov (239. člen KZ-1), nedovoljeno sprejemanje daril (241. člen KZ-1), nedovoljeno dajanje daril (242. člen KZ-1), ponarejanje denarja (243. člen KZ-1), ponarejanje in uporaba ponarejenih vrednotnic ali vrednostnih papirjev (244. člen KZ-1), pranje denarja (245. člen KZ-1), zloraba negotovinskega plačilnega sredstva (246. člen KZ-1), uporaba ponarejenega negotovinskega plačilnega sredstva (247. člen KZ-1), izdelava, pridobitev in odtujitev pripomočkov za ponarejanje (248. člen KZ-1), davčna zatajitev (249. člen KZ-1), izdaja tajnih podatkov (260. člen KZ-1), jemanje podkupnine (261. člen KZ-1), dajanje podkupnine (262. člen KZ-1), sprejemanje koristi za nezakonito posredovanje (263. člen KZ-1), dajanje daril za nezakonito </w:t>
            </w:r>
            <w:r w:rsidRPr="00D10E10">
              <w:rPr>
                <w:rFonts w:asciiTheme="minorHAnsi" w:hAnsiTheme="minorHAnsi" w:cstheme="minorHAnsi"/>
                <w:sz w:val="22"/>
                <w:szCs w:val="22"/>
              </w:rPr>
              <w:lastRenderedPageBreak/>
              <w:t xml:space="preserve">posredovanje (264. člen KZ-1) in hudodelsko združevanje (294. člen KZ-1). </w:t>
            </w:r>
          </w:p>
          <w:p w14:paraId="30096C37"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proti nam ni začet postopek zaradi insolventnosti ali prisilnega prenehanja po zakonu, ki ureja postopek zaradi insolventnosti in prisilnega prenehanja, ali postopek likvidacije po zakonu, ki ureja gospodarske družbe, naša sredstva ali poslovanje ne upravlja upravitelj ali sodišče, naše poslovne dejavnosti niso začasno ustavljene, nad nami ni v skladu s predpisi druge države začet postopek oziroma ni nastal položaj z enakimi pravnimi posledicami;</w:t>
            </w:r>
          </w:p>
          <w:p w14:paraId="74894881"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z drugimi gospodarskimi subjekti nismo sklenili dogovora, katerega cilj ali učinek je preprečevati, omejevati ali izkrivljati konkurenco;</w:t>
            </w:r>
          </w:p>
          <w:p w14:paraId="51AF647D"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nismo bili s pravnomočno sodbo v katerikoli državi obsojeni za prestopek v zvezi s poklicnim ravnanjem;</w:t>
            </w:r>
          </w:p>
          <w:p w14:paraId="50AEF157" w14:textId="77777777" w:rsidR="00D31CFF" w:rsidRPr="00D10E10" w:rsidRDefault="00D31CFF" w:rsidP="00665855">
            <w:pPr>
              <w:numPr>
                <w:ilvl w:val="0"/>
                <w:numId w:val="9"/>
              </w:numPr>
              <w:jc w:val="both"/>
              <w:rPr>
                <w:rFonts w:asciiTheme="minorHAnsi" w:hAnsiTheme="minorHAnsi" w:cstheme="minorHAnsi"/>
                <w:sz w:val="22"/>
                <w:szCs w:val="22"/>
              </w:rPr>
            </w:pPr>
            <w:r w:rsidRPr="00D10E10">
              <w:rPr>
                <w:rFonts w:asciiTheme="minorHAnsi" w:hAnsiTheme="minorHAnsi" w:cstheme="minorHAnsi"/>
                <w:sz w:val="22"/>
                <w:szCs w:val="22"/>
              </w:rPr>
              <w:t>izpolnjujemo vse ostale pogoje za izvedbo naročila, ki jih določa razpisna dokumentacija.</w:t>
            </w:r>
          </w:p>
        </w:tc>
      </w:tr>
    </w:tbl>
    <w:p w14:paraId="1DD29C51" w14:textId="77777777" w:rsidR="00D31CFF" w:rsidRPr="00D10E10" w:rsidRDefault="00D31CFF" w:rsidP="00D31CFF">
      <w:pPr>
        <w:spacing w:before="225" w:after="225"/>
        <w:jc w:val="both"/>
        <w:rPr>
          <w:rFonts w:asciiTheme="minorHAnsi" w:hAnsiTheme="minorHAnsi" w:cstheme="minorHAnsi"/>
          <w:sz w:val="22"/>
          <w:szCs w:val="22"/>
        </w:rPr>
      </w:pPr>
      <w:r w:rsidRPr="00D10E10">
        <w:rPr>
          <w:rFonts w:asciiTheme="minorHAnsi" w:hAnsiTheme="minorHAnsi" w:cstheme="minorHAnsi"/>
          <w:sz w:val="22"/>
          <w:szCs w:val="22"/>
          <w:u w:val="single"/>
        </w:rPr>
        <w:lastRenderedPageBreak/>
        <w:t>S podpisom te izjave izjavljamo, da izpolnjujemo vse pogoje iz razpisne dokumentacije, za katere je navedeno, da se izpolnjevanje izkazuje s podpisom te izjave!</w:t>
      </w:r>
    </w:p>
    <w:p w14:paraId="33C39FC0" w14:textId="035101F3" w:rsidR="00D31CFF" w:rsidRPr="00D10E10" w:rsidRDefault="00D31CFF" w:rsidP="00D31CFF">
      <w:pPr>
        <w:jc w:val="both"/>
        <w:rPr>
          <w:rFonts w:asciiTheme="minorHAnsi" w:hAnsiTheme="minorHAnsi" w:cstheme="minorHAnsi"/>
          <w:sz w:val="22"/>
          <w:szCs w:val="22"/>
        </w:rPr>
      </w:pPr>
      <w:r w:rsidRPr="00D10E10">
        <w:rPr>
          <w:rFonts w:asciiTheme="minorHAnsi" w:hAnsiTheme="minorHAnsi" w:cstheme="minorHAnsi"/>
          <w:sz w:val="22"/>
          <w:szCs w:val="22"/>
        </w:rPr>
        <w:t>Spodaj podpisani dajem/o uradno soglasje, da Komunala Ribnica d.o.o., Goriča Vas 11 A, 1310 Ribnica, v zvezi z oddajo javnega naročila »</w:t>
      </w:r>
      <w:r w:rsidR="00131985" w:rsidRPr="00D10E10">
        <w:rPr>
          <w:rFonts w:asciiTheme="minorHAnsi" w:hAnsiTheme="minorHAnsi" w:cstheme="minorHAnsi"/>
          <w:sz w:val="22"/>
          <w:szCs w:val="22"/>
        </w:rPr>
        <w:t>Dobavo morske soli za posipanje za obdobje od 1.11.20</w:t>
      </w:r>
      <w:r w:rsidR="009E3A6D" w:rsidRPr="00D10E10">
        <w:rPr>
          <w:rFonts w:asciiTheme="minorHAnsi" w:hAnsiTheme="minorHAnsi" w:cstheme="minorHAnsi"/>
          <w:sz w:val="22"/>
          <w:szCs w:val="22"/>
        </w:rPr>
        <w:t>2</w:t>
      </w:r>
      <w:r w:rsidR="0017380A">
        <w:rPr>
          <w:rFonts w:asciiTheme="minorHAnsi" w:hAnsiTheme="minorHAnsi" w:cstheme="minorHAnsi"/>
          <w:sz w:val="22"/>
          <w:szCs w:val="22"/>
        </w:rPr>
        <w:t>6</w:t>
      </w:r>
      <w:r w:rsidR="00131985" w:rsidRPr="00D10E10">
        <w:rPr>
          <w:rFonts w:asciiTheme="minorHAnsi" w:hAnsiTheme="minorHAnsi" w:cstheme="minorHAnsi"/>
          <w:sz w:val="22"/>
          <w:szCs w:val="22"/>
        </w:rPr>
        <w:t xml:space="preserve"> do 30.4.20</w:t>
      </w:r>
      <w:r w:rsidR="005E1EE6" w:rsidRPr="00D10E10">
        <w:rPr>
          <w:rFonts w:asciiTheme="minorHAnsi" w:hAnsiTheme="minorHAnsi" w:cstheme="minorHAnsi"/>
          <w:sz w:val="22"/>
          <w:szCs w:val="22"/>
        </w:rPr>
        <w:t>2</w:t>
      </w:r>
      <w:r w:rsidR="0017380A">
        <w:rPr>
          <w:rFonts w:asciiTheme="minorHAnsi" w:hAnsiTheme="minorHAnsi" w:cstheme="minorHAnsi"/>
          <w:sz w:val="22"/>
          <w:szCs w:val="22"/>
        </w:rPr>
        <w:t>7</w:t>
      </w:r>
      <w:r w:rsidRPr="00D10E10">
        <w:rPr>
          <w:rFonts w:asciiTheme="minorHAnsi" w:hAnsiTheme="minorHAnsi" w:cstheme="minorHAnsi"/>
          <w:sz w:val="22"/>
          <w:szCs w:val="22"/>
        </w:rPr>
        <w:t>«, pridobi podatke za preveritev ponudbe v skladu 89. členom ZJN-3 v enotnem informacijskem sistemu – eDosje iz devetega odstavka 77. člena ZJN-3.</w:t>
      </w:r>
    </w:p>
    <w:p w14:paraId="72D457CC" w14:textId="77777777" w:rsidR="00D31CFF" w:rsidRPr="00D10E10" w:rsidRDefault="00D31CFF" w:rsidP="00D31CFF">
      <w:pPr>
        <w:rPr>
          <w:rFonts w:asciiTheme="minorHAnsi" w:hAnsiTheme="minorHAnsi" w:cstheme="minorHAnsi"/>
          <w:color w:val="FF0000"/>
          <w:sz w:val="22"/>
          <w:szCs w:val="22"/>
        </w:rPr>
      </w:pPr>
    </w:p>
    <w:p w14:paraId="456CE054" w14:textId="77777777" w:rsidR="00D31CFF" w:rsidRPr="00D10E10" w:rsidRDefault="00D31CFF" w:rsidP="00D31CFF">
      <w:pPr>
        <w:spacing w:before="225" w:after="225"/>
        <w:jc w:val="both"/>
        <w:rPr>
          <w:rFonts w:asciiTheme="minorHAnsi" w:hAnsiTheme="minorHAnsi" w:cstheme="minorHAnsi"/>
          <w:sz w:val="22"/>
          <w:szCs w:val="22"/>
        </w:rPr>
      </w:pPr>
    </w:p>
    <w:tbl>
      <w:tblPr>
        <w:tblW w:w="5000" w:type="pct"/>
        <w:tblInd w:w="108" w:type="dxa"/>
        <w:tblLook w:val="04A0" w:firstRow="1" w:lastRow="0" w:firstColumn="1" w:lastColumn="0" w:noHBand="0" w:noVBand="1"/>
      </w:tblPr>
      <w:tblGrid>
        <w:gridCol w:w="4643"/>
        <w:gridCol w:w="4643"/>
      </w:tblGrid>
      <w:tr w:rsidR="00D31CFF" w:rsidRPr="00D10E10" w14:paraId="4B171CC0" w14:textId="77777777" w:rsidTr="00A76981">
        <w:tc>
          <w:tcPr>
            <w:tcW w:w="2500" w:type="pct"/>
            <w:tcMar>
              <w:top w:w="75" w:type="dxa"/>
              <w:left w:w="108" w:type="dxa"/>
              <w:bottom w:w="75" w:type="dxa"/>
              <w:right w:w="108" w:type="dxa"/>
            </w:tcMar>
            <w:vAlign w:val="center"/>
            <w:hideMark/>
          </w:tcPr>
          <w:p w14:paraId="7CE6C317" w14:textId="77777777" w:rsidR="00D31CFF" w:rsidRPr="00D10E10" w:rsidRDefault="00D31CFF" w:rsidP="00A76981">
            <w:pPr>
              <w:rPr>
                <w:rFonts w:asciiTheme="minorHAnsi" w:hAnsiTheme="minorHAnsi" w:cstheme="minorHAnsi"/>
                <w:sz w:val="22"/>
                <w:szCs w:val="22"/>
              </w:rPr>
            </w:pPr>
            <w:r w:rsidRPr="00D10E10">
              <w:rPr>
                <w:rFonts w:asciiTheme="minorHAnsi" w:hAnsiTheme="minorHAnsi" w:cstheme="minorHAnsi"/>
                <w:color w:val="000000"/>
                <w:position w:val="-2"/>
                <w:sz w:val="22"/>
                <w:szCs w:val="22"/>
              </w:rPr>
              <w:t>Kraj in datum:</w:t>
            </w:r>
          </w:p>
        </w:tc>
        <w:tc>
          <w:tcPr>
            <w:tcW w:w="0" w:type="auto"/>
            <w:tcMar>
              <w:top w:w="75" w:type="dxa"/>
              <w:left w:w="108" w:type="dxa"/>
              <w:bottom w:w="75" w:type="dxa"/>
              <w:right w:w="108" w:type="dxa"/>
            </w:tcMar>
            <w:vAlign w:val="center"/>
            <w:hideMark/>
          </w:tcPr>
          <w:p w14:paraId="3BD73B9F" w14:textId="77777777" w:rsidR="00D31CFF" w:rsidRPr="00D10E10" w:rsidRDefault="00D31CFF" w:rsidP="00A76981">
            <w:pPr>
              <w:rPr>
                <w:rFonts w:asciiTheme="minorHAnsi" w:hAnsiTheme="minorHAnsi" w:cstheme="minorHAnsi"/>
                <w:sz w:val="22"/>
                <w:szCs w:val="22"/>
              </w:rPr>
            </w:pPr>
            <w:r w:rsidRPr="00D10E10">
              <w:rPr>
                <w:rFonts w:asciiTheme="minorHAnsi" w:hAnsiTheme="minorHAnsi" w:cstheme="minorHAnsi"/>
                <w:color w:val="000000"/>
                <w:position w:val="-2"/>
                <w:sz w:val="22"/>
                <w:szCs w:val="22"/>
              </w:rPr>
              <w:t>Ime in priimek: _____________________</w:t>
            </w:r>
          </w:p>
        </w:tc>
      </w:tr>
      <w:tr w:rsidR="00D31CFF" w:rsidRPr="00D10E10" w14:paraId="18364D2A" w14:textId="77777777" w:rsidTr="00A76981">
        <w:tc>
          <w:tcPr>
            <w:tcW w:w="2500" w:type="pct"/>
            <w:tcMar>
              <w:top w:w="75" w:type="dxa"/>
              <w:left w:w="108" w:type="dxa"/>
              <w:bottom w:w="75" w:type="dxa"/>
              <w:right w:w="108" w:type="dxa"/>
            </w:tcMar>
            <w:vAlign w:val="center"/>
            <w:hideMark/>
          </w:tcPr>
          <w:p w14:paraId="50B6D15C" w14:textId="77777777" w:rsidR="00D31CFF" w:rsidRPr="00D10E10" w:rsidRDefault="00D31CFF" w:rsidP="00A76981">
            <w:pPr>
              <w:rPr>
                <w:rFonts w:asciiTheme="minorHAnsi" w:hAnsiTheme="minorHAnsi" w:cstheme="minorHAnsi"/>
                <w:sz w:val="22"/>
                <w:szCs w:val="22"/>
              </w:rPr>
            </w:pPr>
            <w:r w:rsidRPr="00D10E10">
              <w:rPr>
                <w:rFonts w:asciiTheme="minorHAnsi" w:hAnsiTheme="minorHAnsi" w:cstheme="minorHAnsi"/>
                <w:color w:val="000000"/>
                <w:position w:val="-2"/>
                <w:sz w:val="22"/>
                <w:szCs w:val="22"/>
              </w:rPr>
              <w:t> </w:t>
            </w:r>
          </w:p>
        </w:tc>
        <w:tc>
          <w:tcPr>
            <w:tcW w:w="0" w:type="auto"/>
            <w:tcMar>
              <w:top w:w="75" w:type="dxa"/>
              <w:left w:w="108" w:type="dxa"/>
              <w:bottom w:w="75" w:type="dxa"/>
              <w:right w:w="108" w:type="dxa"/>
            </w:tcMar>
            <w:vAlign w:val="center"/>
          </w:tcPr>
          <w:p w14:paraId="108A8793" w14:textId="77777777" w:rsidR="00D31CFF" w:rsidRPr="00D10E10" w:rsidRDefault="00D31CFF" w:rsidP="00A76981">
            <w:pPr>
              <w:rPr>
                <w:rFonts w:asciiTheme="minorHAnsi" w:hAnsiTheme="minorHAnsi" w:cstheme="minorHAnsi"/>
                <w:sz w:val="22"/>
                <w:szCs w:val="22"/>
              </w:rPr>
            </w:pPr>
          </w:p>
          <w:p w14:paraId="2D7FBB04" w14:textId="77777777" w:rsidR="00D31CFF" w:rsidRPr="00D10E10" w:rsidRDefault="00D31CFF" w:rsidP="00A76981">
            <w:pPr>
              <w:rPr>
                <w:rFonts w:asciiTheme="minorHAnsi" w:hAnsiTheme="minorHAnsi" w:cstheme="minorHAnsi"/>
                <w:sz w:val="22"/>
                <w:szCs w:val="22"/>
              </w:rPr>
            </w:pPr>
            <w:r w:rsidRPr="00D10E10">
              <w:rPr>
                <w:rFonts w:asciiTheme="minorHAnsi" w:hAnsiTheme="minorHAnsi" w:cstheme="minorHAnsi"/>
                <w:color w:val="7F7F7F"/>
                <w:position w:val="-2"/>
                <w:sz w:val="22"/>
                <w:szCs w:val="22"/>
              </w:rPr>
              <w:t xml:space="preserve"> (žig in podpis)</w:t>
            </w:r>
          </w:p>
        </w:tc>
      </w:tr>
    </w:tbl>
    <w:p w14:paraId="763B0D63" w14:textId="77777777" w:rsidR="00D31CFF" w:rsidRPr="008D68F5" w:rsidRDefault="00D31CFF" w:rsidP="00D31CFF">
      <w:pPr>
        <w:jc w:val="right"/>
        <w:rPr>
          <w:rFonts w:ascii="Calibri" w:hAnsi="Calibri" w:cs="Calibri"/>
          <w:b/>
          <w:bCs/>
        </w:rPr>
      </w:pPr>
    </w:p>
    <w:p w14:paraId="72FE0060" w14:textId="77777777" w:rsidR="00A324A0" w:rsidRPr="00A324A0" w:rsidRDefault="00A324A0" w:rsidP="00A324A0">
      <w:pPr>
        <w:jc w:val="right"/>
        <w:rPr>
          <w:rFonts w:asciiTheme="minorHAnsi" w:hAnsiTheme="minorHAnsi" w:cs="Calibri"/>
          <w:b/>
          <w:bCs/>
          <w:sz w:val="22"/>
          <w:szCs w:val="22"/>
        </w:rPr>
      </w:pPr>
    </w:p>
    <w:p w14:paraId="58BA5462" w14:textId="77777777" w:rsidR="00A324A0" w:rsidRPr="00A324A0" w:rsidRDefault="00A324A0" w:rsidP="00A324A0">
      <w:pPr>
        <w:jc w:val="both"/>
        <w:rPr>
          <w:rFonts w:asciiTheme="minorHAnsi" w:hAnsiTheme="minorHAnsi"/>
          <w:b/>
          <w:bCs/>
          <w:sz w:val="22"/>
          <w:szCs w:val="22"/>
        </w:rPr>
      </w:pPr>
    </w:p>
    <w:p w14:paraId="7F441B26" w14:textId="77777777" w:rsidR="00A324A0" w:rsidRPr="00A324A0" w:rsidRDefault="00A324A0" w:rsidP="00A324A0">
      <w:pPr>
        <w:jc w:val="both"/>
        <w:rPr>
          <w:rFonts w:asciiTheme="minorHAnsi" w:hAnsiTheme="minorHAnsi"/>
          <w:b/>
          <w:bCs/>
          <w:sz w:val="22"/>
          <w:szCs w:val="22"/>
        </w:rPr>
      </w:pPr>
    </w:p>
    <w:p w14:paraId="72D2820E" w14:textId="77777777" w:rsidR="00A324A0" w:rsidRPr="00A324A0" w:rsidRDefault="00A324A0" w:rsidP="00A324A0">
      <w:pPr>
        <w:jc w:val="both"/>
        <w:rPr>
          <w:rFonts w:asciiTheme="minorHAnsi" w:hAnsiTheme="minorHAnsi"/>
          <w:b/>
          <w:bCs/>
          <w:sz w:val="22"/>
          <w:szCs w:val="22"/>
        </w:rPr>
      </w:pPr>
    </w:p>
    <w:p w14:paraId="10D439AA" w14:textId="77777777" w:rsidR="00A324A0" w:rsidRPr="00A324A0" w:rsidRDefault="00A324A0" w:rsidP="00A324A0">
      <w:pPr>
        <w:jc w:val="both"/>
        <w:rPr>
          <w:rFonts w:asciiTheme="minorHAnsi" w:hAnsiTheme="minorHAnsi"/>
          <w:b/>
          <w:bCs/>
          <w:sz w:val="22"/>
          <w:szCs w:val="22"/>
        </w:rPr>
      </w:pPr>
    </w:p>
    <w:p w14:paraId="38B4FBDC" w14:textId="77777777" w:rsidR="0012507E" w:rsidRDefault="0012507E" w:rsidP="00870517">
      <w:pPr>
        <w:rPr>
          <w:rFonts w:asciiTheme="minorHAnsi" w:hAnsiTheme="minorHAnsi" w:cs="Calibri"/>
          <w:b/>
          <w:bCs/>
          <w:sz w:val="22"/>
          <w:szCs w:val="22"/>
        </w:rPr>
      </w:pPr>
    </w:p>
    <w:p w14:paraId="122EFD3E" w14:textId="77777777" w:rsidR="00A324A0" w:rsidRDefault="00A324A0" w:rsidP="00870517">
      <w:pPr>
        <w:rPr>
          <w:rFonts w:asciiTheme="minorHAnsi" w:hAnsiTheme="minorHAnsi" w:cs="Calibri"/>
          <w:b/>
          <w:bCs/>
          <w:sz w:val="22"/>
          <w:szCs w:val="22"/>
        </w:rPr>
      </w:pPr>
    </w:p>
    <w:p w14:paraId="2FB5F097" w14:textId="77777777" w:rsidR="004A5181" w:rsidRDefault="004A5181" w:rsidP="00870517">
      <w:pPr>
        <w:rPr>
          <w:rFonts w:asciiTheme="minorHAnsi" w:hAnsiTheme="minorHAnsi" w:cs="Calibri"/>
          <w:b/>
          <w:bCs/>
          <w:sz w:val="22"/>
          <w:szCs w:val="22"/>
        </w:rPr>
      </w:pPr>
    </w:p>
    <w:p w14:paraId="71DBAC1E" w14:textId="77777777" w:rsidR="008F68EE" w:rsidRDefault="008F68EE" w:rsidP="00870517">
      <w:pPr>
        <w:rPr>
          <w:rFonts w:asciiTheme="minorHAnsi" w:hAnsiTheme="minorHAnsi" w:cs="Calibri"/>
          <w:b/>
          <w:bCs/>
          <w:sz w:val="22"/>
          <w:szCs w:val="22"/>
        </w:rPr>
      </w:pPr>
    </w:p>
    <w:p w14:paraId="1366DDE2" w14:textId="77777777" w:rsidR="008F68EE" w:rsidRDefault="008F68EE" w:rsidP="00870517">
      <w:pPr>
        <w:rPr>
          <w:rFonts w:asciiTheme="minorHAnsi" w:hAnsiTheme="minorHAnsi" w:cs="Calibri"/>
          <w:b/>
          <w:bCs/>
          <w:sz w:val="22"/>
          <w:szCs w:val="22"/>
        </w:rPr>
      </w:pPr>
    </w:p>
    <w:p w14:paraId="6C5AD8A0" w14:textId="77777777" w:rsidR="008F68EE" w:rsidRDefault="008F68EE" w:rsidP="00870517">
      <w:pPr>
        <w:rPr>
          <w:rFonts w:asciiTheme="minorHAnsi" w:hAnsiTheme="minorHAnsi" w:cs="Calibri"/>
          <w:b/>
          <w:bCs/>
          <w:sz w:val="22"/>
          <w:szCs w:val="22"/>
        </w:rPr>
      </w:pPr>
    </w:p>
    <w:p w14:paraId="743574CC" w14:textId="7E1FCA56" w:rsidR="008F68EE" w:rsidRDefault="008F68EE" w:rsidP="00870517">
      <w:pPr>
        <w:rPr>
          <w:rFonts w:asciiTheme="minorHAnsi" w:hAnsiTheme="minorHAnsi" w:cs="Calibri"/>
          <w:b/>
          <w:bCs/>
          <w:sz w:val="22"/>
          <w:szCs w:val="22"/>
        </w:rPr>
      </w:pPr>
    </w:p>
    <w:p w14:paraId="24A2472B" w14:textId="00911544" w:rsidR="00D31CFF" w:rsidRDefault="00D31CFF" w:rsidP="00870517">
      <w:pPr>
        <w:rPr>
          <w:rFonts w:asciiTheme="minorHAnsi" w:hAnsiTheme="minorHAnsi" w:cs="Calibri"/>
          <w:b/>
          <w:bCs/>
          <w:sz w:val="22"/>
          <w:szCs w:val="22"/>
        </w:rPr>
      </w:pPr>
    </w:p>
    <w:p w14:paraId="58E9809B" w14:textId="10F7AF47" w:rsidR="00D31CFF" w:rsidRDefault="00D31CFF" w:rsidP="00870517">
      <w:pPr>
        <w:rPr>
          <w:rFonts w:asciiTheme="minorHAnsi" w:hAnsiTheme="minorHAnsi" w:cs="Calibri"/>
          <w:b/>
          <w:bCs/>
          <w:sz w:val="22"/>
          <w:szCs w:val="22"/>
        </w:rPr>
      </w:pPr>
    </w:p>
    <w:p w14:paraId="090BE421" w14:textId="283B7558" w:rsidR="00D31CFF" w:rsidRDefault="00D31CFF" w:rsidP="00870517">
      <w:pPr>
        <w:rPr>
          <w:rFonts w:asciiTheme="minorHAnsi" w:hAnsiTheme="minorHAnsi" w:cs="Calibri"/>
          <w:b/>
          <w:bCs/>
          <w:sz w:val="22"/>
          <w:szCs w:val="22"/>
        </w:rPr>
      </w:pPr>
    </w:p>
    <w:p w14:paraId="0C118305" w14:textId="16DC0653" w:rsidR="00D31CFF" w:rsidRDefault="00D31CFF" w:rsidP="00870517">
      <w:pPr>
        <w:rPr>
          <w:rFonts w:asciiTheme="minorHAnsi" w:hAnsiTheme="minorHAnsi" w:cs="Calibri"/>
          <w:b/>
          <w:bCs/>
          <w:sz w:val="22"/>
          <w:szCs w:val="22"/>
        </w:rPr>
      </w:pPr>
    </w:p>
    <w:p w14:paraId="11EB57C6" w14:textId="0C93148F" w:rsidR="00D31CFF" w:rsidRDefault="00D31CFF" w:rsidP="00870517">
      <w:pPr>
        <w:rPr>
          <w:rFonts w:asciiTheme="minorHAnsi" w:hAnsiTheme="minorHAnsi" w:cs="Calibri"/>
          <w:b/>
          <w:bCs/>
          <w:sz w:val="22"/>
          <w:szCs w:val="22"/>
        </w:rPr>
      </w:pPr>
    </w:p>
    <w:p w14:paraId="01886C53" w14:textId="69B04C5F" w:rsidR="00D31CFF" w:rsidRDefault="00D31CFF" w:rsidP="00870517">
      <w:pPr>
        <w:rPr>
          <w:rFonts w:asciiTheme="minorHAnsi" w:hAnsiTheme="minorHAnsi" w:cs="Calibri"/>
          <w:b/>
          <w:bCs/>
          <w:sz w:val="22"/>
          <w:szCs w:val="22"/>
        </w:rPr>
      </w:pPr>
    </w:p>
    <w:p w14:paraId="2B6EB666" w14:textId="51583CD9" w:rsidR="00D31CFF" w:rsidRDefault="00D31CFF" w:rsidP="00870517">
      <w:pPr>
        <w:rPr>
          <w:rFonts w:asciiTheme="minorHAnsi" w:hAnsiTheme="minorHAnsi" w:cs="Calibri"/>
          <w:b/>
          <w:bCs/>
          <w:sz w:val="22"/>
          <w:szCs w:val="22"/>
        </w:rPr>
      </w:pPr>
    </w:p>
    <w:p w14:paraId="412329D9" w14:textId="7D093B93" w:rsidR="00D31CFF" w:rsidRDefault="00D31CFF" w:rsidP="00870517">
      <w:pPr>
        <w:rPr>
          <w:rFonts w:asciiTheme="minorHAnsi" w:hAnsiTheme="minorHAnsi" w:cs="Calibri"/>
          <w:b/>
          <w:bCs/>
          <w:sz w:val="22"/>
          <w:szCs w:val="22"/>
        </w:rPr>
      </w:pPr>
    </w:p>
    <w:p w14:paraId="663F7D1F" w14:textId="2CAFFEE1" w:rsidR="00D31CFF" w:rsidRDefault="00D31CFF" w:rsidP="00870517">
      <w:pPr>
        <w:rPr>
          <w:rFonts w:asciiTheme="minorHAnsi" w:hAnsiTheme="minorHAnsi" w:cs="Calibri"/>
          <w:b/>
          <w:bCs/>
          <w:sz w:val="22"/>
          <w:szCs w:val="22"/>
        </w:rPr>
      </w:pPr>
    </w:p>
    <w:p w14:paraId="76D1D7CD" w14:textId="6B50BA0C" w:rsidR="00D31CFF" w:rsidRDefault="00D31CFF" w:rsidP="00870517">
      <w:pPr>
        <w:rPr>
          <w:rFonts w:asciiTheme="minorHAnsi" w:hAnsiTheme="minorHAnsi" w:cs="Calibri"/>
          <w:b/>
          <w:bCs/>
          <w:sz w:val="22"/>
          <w:szCs w:val="22"/>
        </w:rPr>
      </w:pPr>
    </w:p>
    <w:p w14:paraId="266A0A2F" w14:textId="77777777" w:rsidR="003D40D6" w:rsidRDefault="003D40D6" w:rsidP="00870517">
      <w:pPr>
        <w:rPr>
          <w:rFonts w:asciiTheme="minorHAnsi" w:hAnsiTheme="minorHAnsi" w:cs="Calibri"/>
          <w:b/>
          <w:bCs/>
          <w:sz w:val="22"/>
          <w:szCs w:val="22"/>
        </w:rPr>
      </w:pPr>
    </w:p>
    <w:p w14:paraId="5E7BB124" w14:textId="77777777" w:rsidR="00D10E10" w:rsidRDefault="00D10E10" w:rsidP="00870517">
      <w:pPr>
        <w:rPr>
          <w:rFonts w:asciiTheme="minorHAnsi" w:hAnsiTheme="minorHAnsi" w:cs="Calibri"/>
          <w:b/>
          <w:bCs/>
          <w:sz w:val="22"/>
          <w:szCs w:val="22"/>
        </w:rPr>
      </w:pPr>
    </w:p>
    <w:p w14:paraId="2BE3EEC9" w14:textId="77777777" w:rsidR="00A324A0" w:rsidRDefault="00A324A0" w:rsidP="00870517">
      <w:pPr>
        <w:rPr>
          <w:rFonts w:asciiTheme="minorHAnsi" w:hAnsiTheme="minorHAnsi" w:cs="Calibri"/>
          <w:b/>
          <w:bCs/>
          <w:sz w:val="22"/>
          <w:szCs w:val="22"/>
        </w:rPr>
      </w:pPr>
    </w:p>
    <w:p w14:paraId="29AD3AF1" w14:textId="4AA6CCBF" w:rsidR="00A324A0" w:rsidRPr="00A0495A" w:rsidRDefault="00A324A0" w:rsidP="005331C8">
      <w:pPr>
        <w:rPr>
          <w:rFonts w:ascii="Calibri" w:hAnsi="Calibri" w:cs="Tahoma"/>
          <w:b/>
          <w:bCs/>
          <w:sz w:val="22"/>
          <w:szCs w:val="22"/>
        </w:rPr>
      </w:pPr>
      <w:r w:rsidRPr="00A0495A">
        <w:rPr>
          <w:rFonts w:ascii="Calibri" w:hAnsi="Calibri" w:cs="Tahoma"/>
          <w:b/>
          <w:bCs/>
          <w:sz w:val="22"/>
          <w:szCs w:val="22"/>
        </w:rPr>
        <w:lastRenderedPageBreak/>
        <w:t xml:space="preserve">OBRAZEC </w:t>
      </w:r>
      <w:r w:rsidR="005331C8" w:rsidRPr="00A0495A">
        <w:rPr>
          <w:rFonts w:ascii="Calibri" w:hAnsi="Calibri" w:cs="Tahoma"/>
          <w:b/>
          <w:bCs/>
          <w:sz w:val="22"/>
          <w:szCs w:val="22"/>
        </w:rPr>
        <w:t xml:space="preserve">ŠT. </w:t>
      </w:r>
      <w:r w:rsidRPr="00A0495A">
        <w:rPr>
          <w:rFonts w:ascii="Calibri" w:hAnsi="Calibri" w:cs="Tahoma"/>
          <w:b/>
          <w:bCs/>
          <w:sz w:val="22"/>
          <w:szCs w:val="22"/>
        </w:rPr>
        <w:t>4</w:t>
      </w:r>
    </w:p>
    <w:p w14:paraId="75BAE7AB" w14:textId="17807A4E" w:rsidR="00A324A0" w:rsidRPr="003D40D6" w:rsidRDefault="005331C8" w:rsidP="00A324A0">
      <w:pPr>
        <w:pBdr>
          <w:bottom w:val="single" w:sz="4" w:space="1" w:color="auto"/>
        </w:pBdr>
        <w:rPr>
          <w:rFonts w:ascii="Calibri" w:hAnsi="Calibri" w:cs="Tahoma"/>
          <w:sz w:val="18"/>
          <w:szCs w:val="18"/>
        </w:rPr>
      </w:pPr>
      <w:r>
        <w:rPr>
          <w:rFonts w:ascii="Calibri" w:hAnsi="Calibri" w:cs="Tahoma"/>
          <w:b/>
          <w:bCs/>
          <w:sz w:val="18"/>
          <w:szCs w:val="18"/>
        </w:rPr>
        <w:t>N</w:t>
      </w:r>
      <w:r w:rsidR="00A324A0" w:rsidRPr="003D40D6">
        <w:rPr>
          <w:rFonts w:ascii="Calibri" w:hAnsi="Calibri" w:cs="Tahoma"/>
          <w:b/>
          <w:bCs/>
          <w:sz w:val="18"/>
          <w:szCs w:val="18"/>
        </w:rPr>
        <w:t>avodilo:</w:t>
      </w:r>
      <w:r w:rsidR="00A324A0" w:rsidRPr="003D40D6">
        <w:rPr>
          <w:rFonts w:ascii="Calibri" w:hAnsi="Calibri" w:cs="Tahoma"/>
          <w:sz w:val="18"/>
          <w:szCs w:val="18"/>
        </w:rPr>
        <w:t xml:space="preserve"> Ponudnik Obrazec št. 4 izpolni. Obrazec mora biti datiran, žigosan in podpisan s strani osebe, ki je podpisnik ponudbe</w:t>
      </w:r>
      <w:r w:rsidR="00D25E1B" w:rsidRPr="003D40D6">
        <w:rPr>
          <w:rFonts w:ascii="Calibri" w:hAnsi="Calibri" w:cs="Tahoma"/>
          <w:sz w:val="18"/>
          <w:szCs w:val="18"/>
        </w:rPr>
        <w:t>. Obrazec se po potrebi razmnoži in izpolni za vsakega ponudnika/partnerja/podizvajalca.</w:t>
      </w:r>
    </w:p>
    <w:p w14:paraId="1E568D33" w14:textId="77777777" w:rsidR="00CF4BCB" w:rsidRPr="00AF7C69" w:rsidRDefault="00CF4BCB" w:rsidP="00CF4BCB">
      <w:pPr>
        <w:jc w:val="center"/>
        <w:rPr>
          <w:rFonts w:ascii="Calibri" w:hAnsi="Calibri" w:cs="Calibri"/>
          <w:bCs/>
          <w:sz w:val="22"/>
          <w:szCs w:val="22"/>
          <w:u w:val="single"/>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000B2" w14:paraId="3341A122" w14:textId="77777777" w:rsidTr="005331C8">
        <w:tc>
          <w:tcPr>
            <w:tcW w:w="9210" w:type="dxa"/>
            <w:shd w:val="clear" w:color="auto" w:fill="B6DDE8" w:themeFill="accent5" w:themeFillTint="66"/>
          </w:tcPr>
          <w:p w14:paraId="49D24AB0" w14:textId="77777777" w:rsidR="003000B2" w:rsidRPr="003000B2" w:rsidRDefault="003000B2" w:rsidP="003000B2">
            <w:pPr>
              <w:tabs>
                <w:tab w:val="left" w:pos="1139"/>
              </w:tabs>
              <w:jc w:val="center"/>
              <w:rPr>
                <w:rFonts w:ascii="Calibri" w:hAnsi="Calibri" w:cs="Calibri"/>
                <w:b/>
                <w:sz w:val="24"/>
                <w:szCs w:val="24"/>
              </w:rPr>
            </w:pPr>
            <w:r w:rsidRPr="003000B2">
              <w:rPr>
                <w:rFonts w:ascii="Calibri" w:hAnsi="Calibri" w:cs="Calibri"/>
                <w:b/>
                <w:sz w:val="24"/>
                <w:szCs w:val="24"/>
              </w:rPr>
              <w:t xml:space="preserve">IZJAVA GOSPODARSKEGA SUBJEKTA IN POOBLASTILO ZA PRIDOBITEV </w:t>
            </w:r>
          </w:p>
          <w:p w14:paraId="39FCD344" w14:textId="765E8D07" w:rsidR="003000B2" w:rsidRDefault="003000B2" w:rsidP="003000B2">
            <w:pPr>
              <w:jc w:val="center"/>
              <w:rPr>
                <w:rFonts w:ascii="Calibri" w:hAnsi="Calibri" w:cs="Calibri"/>
                <w:b/>
              </w:rPr>
            </w:pPr>
            <w:r w:rsidRPr="003000B2">
              <w:rPr>
                <w:rFonts w:ascii="Calibri" w:hAnsi="Calibri" w:cs="Calibri"/>
                <w:b/>
                <w:sz w:val="24"/>
                <w:szCs w:val="24"/>
              </w:rPr>
              <w:t>PODATKOV IZ KAZENSKE EVIDENCE</w:t>
            </w:r>
          </w:p>
        </w:tc>
      </w:tr>
    </w:tbl>
    <w:p w14:paraId="1693A171" w14:textId="77777777" w:rsidR="00CF4BCB" w:rsidRDefault="00CF4BCB" w:rsidP="00CF4BCB">
      <w:pPr>
        <w:spacing w:after="120"/>
        <w:rPr>
          <w:rFonts w:ascii="Calibri" w:hAnsi="Calibri" w:cs="Calibri"/>
          <w:sz w:val="22"/>
          <w:szCs w:val="22"/>
        </w:rPr>
      </w:pPr>
    </w:p>
    <w:p w14:paraId="38A53A6D" w14:textId="77777777" w:rsidR="00CF4BCB" w:rsidRDefault="00CF4BCB" w:rsidP="00CF4BCB">
      <w:pPr>
        <w:rPr>
          <w:rFonts w:ascii="Calibri" w:hAnsi="Calibri" w:cs="Calibri"/>
          <w:color w:val="000000"/>
          <w:sz w:val="22"/>
          <w:szCs w:val="22"/>
          <w:u w:val="single"/>
        </w:rPr>
      </w:pPr>
      <w:r w:rsidRPr="003F7A5E">
        <w:rPr>
          <w:rFonts w:ascii="Calibri" w:hAnsi="Calibri" w:cs="Calibri"/>
          <w:color w:val="000000"/>
          <w:sz w:val="22"/>
          <w:szCs w:val="22"/>
        </w:rPr>
        <w:t xml:space="preserve">Pod kazensko in materialno odgovornostjo izjavljamo, da naša družba, </w:t>
      </w:r>
      <w:r w:rsidRPr="003F7A5E">
        <w:rPr>
          <w:rFonts w:ascii="Calibri" w:hAnsi="Calibri" w:cs="Calibri"/>
          <w:color w:val="000000"/>
          <w:sz w:val="22"/>
          <w:szCs w:val="22"/>
          <w:u w:val="single"/>
        </w:rPr>
        <w:t>_______________________</w:t>
      </w:r>
    </w:p>
    <w:p w14:paraId="35BF414A" w14:textId="77777777" w:rsidR="00CF4BCB" w:rsidRDefault="00CF4BCB" w:rsidP="00CF4BCB">
      <w:pPr>
        <w:ind w:left="6381" w:firstLine="709"/>
        <w:rPr>
          <w:rFonts w:ascii="Calibri" w:hAnsi="Calibri" w:cs="Calibri"/>
          <w:color w:val="000000"/>
          <w:sz w:val="22"/>
          <w:szCs w:val="22"/>
        </w:rPr>
      </w:pPr>
      <w:r w:rsidRPr="003F7A5E">
        <w:rPr>
          <w:rFonts w:ascii="Calibri" w:hAnsi="Calibri" w:cs="Calibri"/>
          <w:color w:val="000000"/>
          <w:sz w:val="22"/>
          <w:szCs w:val="22"/>
        </w:rPr>
        <w:t>(</w:t>
      </w:r>
      <w:r w:rsidRPr="003F7A5E">
        <w:rPr>
          <w:rFonts w:ascii="Calibri" w:hAnsi="Calibri" w:cs="Calibri"/>
          <w:i/>
          <w:color w:val="000000"/>
          <w:sz w:val="22"/>
          <w:szCs w:val="22"/>
        </w:rPr>
        <w:t>naziv</w:t>
      </w:r>
      <w:r w:rsidRPr="003F7A5E">
        <w:rPr>
          <w:rFonts w:ascii="Calibri" w:hAnsi="Calibri" w:cs="Calibri"/>
          <w:color w:val="000000"/>
          <w:sz w:val="22"/>
          <w:szCs w:val="22"/>
        </w:rPr>
        <w:t>),</w:t>
      </w:r>
    </w:p>
    <w:p w14:paraId="0538779F" w14:textId="77777777" w:rsidR="00CF4BCB" w:rsidRDefault="00CF4BCB" w:rsidP="00CF4BCB">
      <w:pPr>
        <w:rPr>
          <w:rFonts w:ascii="Calibri" w:hAnsi="Calibri" w:cs="Calibri"/>
          <w:color w:val="000000"/>
          <w:sz w:val="22"/>
          <w:szCs w:val="22"/>
          <w:u w:val="single"/>
        </w:rPr>
      </w:pPr>
      <w:r w:rsidRPr="003F7A5E">
        <w:rPr>
          <w:rFonts w:ascii="Calibri" w:hAnsi="Calibri" w:cs="Calibri"/>
          <w:color w:val="000000"/>
          <w:sz w:val="22"/>
          <w:szCs w:val="22"/>
        </w:rPr>
        <w:t xml:space="preserve"> </w:t>
      </w:r>
      <w:r w:rsidRPr="003F7A5E">
        <w:rPr>
          <w:rFonts w:ascii="Calibri" w:hAnsi="Calibri" w:cs="Calibri"/>
          <w:color w:val="000000"/>
          <w:sz w:val="22"/>
          <w:szCs w:val="22"/>
          <w:u w:val="single"/>
        </w:rPr>
        <w:t>__________________________________________</w:t>
      </w:r>
      <w:r w:rsidRPr="003F7A5E">
        <w:rPr>
          <w:rFonts w:ascii="Calibri" w:hAnsi="Calibri" w:cs="Calibri"/>
          <w:color w:val="000000"/>
          <w:sz w:val="22"/>
          <w:szCs w:val="22"/>
        </w:rPr>
        <w:t xml:space="preserve"> </w:t>
      </w:r>
      <w:r>
        <w:rPr>
          <w:rFonts w:ascii="Calibri" w:hAnsi="Calibri" w:cs="Calibri"/>
          <w:color w:val="000000"/>
          <w:sz w:val="22"/>
          <w:szCs w:val="22"/>
        </w:rPr>
        <w:t xml:space="preserve">   </w:t>
      </w:r>
      <w:r w:rsidRPr="003F7A5E">
        <w:rPr>
          <w:rFonts w:ascii="Calibri" w:hAnsi="Calibri" w:cs="Calibri"/>
          <w:color w:val="000000"/>
          <w:sz w:val="22"/>
          <w:szCs w:val="22"/>
        </w:rPr>
        <w:t xml:space="preserve">matična številka: </w:t>
      </w:r>
      <w:r w:rsidRPr="003F7A5E">
        <w:rPr>
          <w:rFonts w:ascii="Calibri" w:hAnsi="Calibri" w:cs="Calibri"/>
          <w:color w:val="000000"/>
          <w:sz w:val="22"/>
          <w:szCs w:val="22"/>
          <w:u w:val="single"/>
        </w:rPr>
        <w:t>_______________</w:t>
      </w:r>
      <w:r>
        <w:rPr>
          <w:rFonts w:ascii="Calibri" w:hAnsi="Calibri" w:cs="Calibri"/>
          <w:color w:val="000000"/>
          <w:sz w:val="22"/>
          <w:szCs w:val="22"/>
          <w:u w:val="single"/>
        </w:rPr>
        <w:t>______</w:t>
      </w:r>
    </w:p>
    <w:p w14:paraId="6251CA07" w14:textId="77777777" w:rsidR="00CF4BCB" w:rsidRDefault="00CF4BCB" w:rsidP="00CF4BCB">
      <w:pPr>
        <w:rPr>
          <w:rFonts w:ascii="Calibri" w:hAnsi="Calibri" w:cs="Calibri"/>
          <w:i/>
          <w:color w:val="000000"/>
          <w:sz w:val="22"/>
          <w:szCs w:val="22"/>
        </w:rPr>
      </w:pPr>
      <w:r>
        <w:rPr>
          <w:rFonts w:ascii="Calibri" w:hAnsi="Calibri" w:cs="Calibri"/>
          <w:color w:val="000000"/>
          <w:sz w:val="22"/>
          <w:szCs w:val="22"/>
        </w:rPr>
        <w:t xml:space="preserve">                                   </w:t>
      </w:r>
      <w:r w:rsidRPr="003F7A5E">
        <w:rPr>
          <w:rFonts w:ascii="Calibri" w:hAnsi="Calibri" w:cs="Calibri"/>
          <w:color w:val="000000"/>
          <w:sz w:val="22"/>
          <w:szCs w:val="22"/>
        </w:rPr>
        <w:t>(</w:t>
      </w:r>
      <w:r w:rsidRPr="003F7A5E">
        <w:rPr>
          <w:rFonts w:ascii="Calibri" w:hAnsi="Calibri" w:cs="Calibri"/>
          <w:i/>
          <w:color w:val="000000"/>
          <w:sz w:val="22"/>
          <w:szCs w:val="22"/>
        </w:rPr>
        <w:t>naslov</w:t>
      </w:r>
      <w:r>
        <w:rPr>
          <w:rFonts w:ascii="Calibri" w:hAnsi="Calibri" w:cs="Calibri"/>
          <w:i/>
          <w:color w:val="000000"/>
          <w:sz w:val="22"/>
          <w:szCs w:val="22"/>
        </w:rPr>
        <w:t xml:space="preserve"> )   </w:t>
      </w:r>
    </w:p>
    <w:p w14:paraId="76C06261" w14:textId="77777777" w:rsidR="00CF4BCB" w:rsidRPr="003F7A5E" w:rsidRDefault="00CF4BCB" w:rsidP="00CF4BCB">
      <w:pPr>
        <w:spacing w:before="225" w:after="225"/>
        <w:rPr>
          <w:rFonts w:ascii="Calibri" w:hAnsi="Calibri" w:cs="Calibri"/>
          <w:sz w:val="22"/>
          <w:szCs w:val="22"/>
        </w:rPr>
      </w:pPr>
      <w:r w:rsidRPr="003F7A5E">
        <w:rPr>
          <w:rFonts w:ascii="Calibri" w:hAnsi="Calibri" w:cs="Calibri"/>
          <w:color w:val="000000"/>
          <w:sz w:val="22"/>
          <w:szCs w:val="22"/>
        </w:rPr>
        <w:t>ni bila pravnomočno obsojena zaradi kaznivih dejanj, ki so našteta v prvem odstavku 75. člena ZJN-3.</w:t>
      </w:r>
    </w:p>
    <w:p w14:paraId="36310E40" w14:textId="1A96CC2E" w:rsidR="00D10E10" w:rsidRDefault="00CF4BCB" w:rsidP="00D10E10">
      <w:pPr>
        <w:jc w:val="both"/>
        <w:rPr>
          <w:rFonts w:ascii="Calibri" w:hAnsi="Calibri" w:cs="Calibri"/>
          <w:color w:val="000000"/>
          <w:sz w:val="22"/>
          <w:szCs w:val="22"/>
        </w:rPr>
      </w:pPr>
      <w:r w:rsidRPr="003F7A5E">
        <w:rPr>
          <w:rFonts w:ascii="Calibri" w:hAnsi="Calibri" w:cs="Calibri"/>
          <w:color w:val="000000"/>
          <w:sz w:val="22"/>
          <w:szCs w:val="22"/>
        </w:rPr>
        <w:t>Obenem izjavljamo, da:</w:t>
      </w:r>
    </w:p>
    <w:p w14:paraId="42A7A867" w14:textId="77777777" w:rsidR="00D10E10" w:rsidRPr="00D10E10" w:rsidRDefault="00D10E10" w:rsidP="00D10E10">
      <w:pPr>
        <w:spacing w:line="276" w:lineRule="auto"/>
        <w:jc w:val="both"/>
        <w:rPr>
          <w:rFonts w:ascii="Calibri" w:hAnsi="Calibri" w:cs="Calibri"/>
          <w:color w:val="000000"/>
          <w:sz w:val="22"/>
          <w:szCs w:val="22"/>
        </w:rPr>
      </w:pPr>
    </w:p>
    <w:tbl>
      <w:tblPr>
        <w:tblW w:w="0" w:type="auto"/>
        <w:tblInd w:w="108" w:type="dxa"/>
        <w:tblLook w:val="04A0" w:firstRow="1" w:lastRow="0" w:firstColumn="1" w:lastColumn="0" w:noHBand="0" w:noVBand="1"/>
      </w:tblPr>
      <w:tblGrid>
        <w:gridCol w:w="9178"/>
      </w:tblGrid>
      <w:tr w:rsidR="00CF4BCB" w:rsidRPr="003F7A5E" w14:paraId="3D0BF078" w14:textId="77777777" w:rsidTr="00CF4BCB">
        <w:tc>
          <w:tcPr>
            <w:tcW w:w="0" w:type="auto"/>
            <w:hideMark/>
          </w:tcPr>
          <w:p w14:paraId="6CCD43F4" w14:textId="77777777" w:rsidR="00CF4BCB" w:rsidRPr="004A2602" w:rsidRDefault="00CF4BCB" w:rsidP="00665855">
            <w:pPr>
              <w:numPr>
                <w:ilvl w:val="0"/>
                <w:numId w:val="3"/>
              </w:numPr>
              <w:spacing w:line="276" w:lineRule="auto"/>
              <w:jc w:val="both"/>
              <w:rPr>
                <w:rFonts w:ascii="Calibri" w:hAnsi="Calibri" w:cs="Calibri"/>
                <w:sz w:val="22"/>
                <w:szCs w:val="22"/>
              </w:rPr>
            </w:pPr>
            <w:r w:rsidRPr="003F7A5E">
              <w:rPr>
                <w:rFonts w:ascii="Calibri" w:hAnsi="Calibri" w:cs="Calibri"/>
                <w:color w:val="000000"/>
                <w:sz w:val="22"/>
                <w:szCs w:val="22"/>
              </w:rPr>
              <w:t>gospodarskemu subjektu ni bila v zadnjih treh letih pred potekom roka za oddajo ponudb s pravnomočno odločbo pristojnega organa Republike Slovenije ali druge države članice ali tretje države dvakrat izrečena globa zaradi prekrška v zvezi s plačilom za delo</w:t>
            </w:r>
            <w:r w:rsidR="00E332BD" w:rsidRPr="00E332BD">
              <w:rPr>
                <w:rFonts w:ascii="Calibri" w:hAnsi="Calibri" w:cs="Calibri"/>
                <w:color w:val="000000"/>
                <w:sz w:val="22"/>
                <w:szCs w:val="22"/>
              </w:rPr>
              <w:t xml:space="preserve">, </w:t>
            </w:r>
            <w:r w:rsidR="00E332BD" w:rsidRPr="004A2602">
              <w:rPr>
                <w:rFonts w:ascii="Calibri" w:hAnsi="Calibri" w:cs="Calibri"/>
                <w:sz w:val="22"/>
                <w:szCs w:val="22"/>
              </w:rPr>
              <w:t>delovnim časom, počitki, opravljanjem dela na podlagi pogodb civilnega prava kljub obstoju elementov delovnega razmerja ali v zvezi z zaposlovanjem na črno</w:t>
            </w:r>
            <w:r w:rsidRPr="004A2602">
              <w:rPr>
                <w:rFonts w:ascii="Calibri" w:hAnsi="Calibri" w:cs="Calibri"/>
                <w:sz w:val="22"/>
                <w:szCs w:val="22"/>
              </w:rPr>
              <w:t>;</w:t>
            </w:r>
          </w:p>
          <w:p w14:paraId="19B4CBBF" w14:textId="77777777" w:rsidR="00CF4BCB" w:rsidRPr="003F7A5E" w:rsidRDefault="00CF4BCB" w:rsidP="00665855">
            <w:pPr>
              <w:numPr>
                <w:ilvl w:val="0"/>
                <w:numId w:val="3"/>
              </w:numPr>
              <w:spacing w:line="276" w:lineRule="auto"/>
              <w:jc w:val="both"/>
              <w:rPr>
                <w:rFonts w:ascii="Calibri" w:hAnsi="Calibri" w:cs="Calibri"/>
                <w:color w:val="000000"/>
                <w:sz w:val="22"/>
                <w:szCs w:val="22"/>
              </w:rPr>
            </w:pPr>
            <w:r w:rsidRPr="003F7A5E">
              <w:rPr>
                <w:rFonts w:ascii="Calibri" w:hAnsi="Calibri" w:cs="Calibri"/>
                <w:color w:val="000000"/>
                <w:sz w:val="22"/>
                <w:szCs w:val="22"/>
              </w:rPr>
              <w:t>lahko naročnik sam pridobi potrdila, ki se nanašajo na zgoraj navedeno iz uradnih evidenc, ki jih vodijo državni organi, organi lokalnih skupnosti ali nosilci javnih pooblastil;</w:t>
            </w:r>
          </w:p>
          <w:p w14:paraId="3E1190A0" w14:textId="77777777" w:rsidR="00CF4BCB" w:rsidRDefault="00CF4BCB" w:rsidP="00665855">
            <w:pPr>
              <w:numPr>
                <w:ilvl w:val="0"/>
                <w:numId w:val="3"/>
              </w:numPr>
              <w:spacing w:line="276" w:lineRule="auto"/>
              <w:jc w:val="both"/>
              <w:rPr>
                <w:rFonts w:ascii="Calibri" w:hAnsi="Calibri" w:cs="Calibri"/>
                <w:color w:val="000000"/>
                <w:sz w:val="22"/>
                <w:szCs w:val="22"/>
              </w:rPr>
            </w:pPr>
            <w:r w:rsidRPr="003F7A5E">
              <w:rPr>
                <w:rFonts w:ascii="Calibri" w:hAnsi="Calibri" w:cs="Calibri"/>
                <w:color w:val="000000"/>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47F92BA3" w14:textId="77777777" w:rsidR="00C62BA2" w:rsidRPr="003F7A5E" w:rsidRDefault="00C62BA2" w:rsidP="00D10E10">
            <w:pPr>
              <w:spacing w:line="276" w:lineRule="auto"/>
              <w:ind w:left="720"/>
              <w:jc w:val="both"/>
              <w:rPr>
                <w:rFonts w:ascii="Calibri" w:hAnsi="Calibri" w:cs="Calibri"/>
                <w:color w:val="000000"/>
                <w:sz w:val="22"/>
                <w:szCs w:val="22"/>
              </w:rPr>
            </w:pPr>
          </w:p>
        </w:tc>
      </w:tr>
    </w:tbl>
    <w:p w14:paraId="0E1506C9" w14:textId="77777777" w:rsidR="00CF4BCB" w:rsidRPr="003F7A5E" w:rsidRDefault="00CF4BCB" w:rsidP="007950A5">
      <w:pPr>
        <w:spacing w:before="120"/>
        <w:jc w:val="center"/>
        <w:rPr>
          <w:rFonts w:ascii="Calibri" w:hAnsi="Calibri" w:cs="Calibri"/>
          <w:b/>
          <w:bCs/>
          <w:color w:val="000000"/>
          <w:sz w:val="22"/>
          <w:szCs w:val="22"/>
        </w:rPr>
      </w:pPr>
      <w:r w:rsidRPr="003F7A5E">
        <w:rPr>
          <w:rFonts w:ascii="Calibri" w:hAnsi="Calibri" w:cs="Calibri"/>
          <w:b/>
          <w:bCs/>
          <w:color w:val="000000"/>
          <w:sz w:val="22"/>
          <w:szCs w:val="22"/>
        </w:rPr>
        <w:t>in</w:t>
      </w:r>
    </w:p>
    <w:p w14:paraId="57B202AB" w14:textId="77777777" w:rsidR="00CF4BCB" w:rsidRPr="003F7A5E" w:rsidRDefault="00CF4BCB" w:rsidP="007950A5">
      <w:pPr>
        <w:spacing w:before="120"/>
        <w:jc w:val="center"/>
        <w:rPr>
          <w:rFonts w:ascii="Calibri" w:hAnsi="Calibri" w:cs="Calibri"/>
          <w:sz w:val="22"/>
          <w:szCs w:val="22"/>
        </w:rPr>
      </w:pPr>
      <w:r w:rsidRPr="003F7A5E">
        <w:rPr>
          <w:rFonts w:ascii="Calibri" w:hAnsi="Calibri" w:cs="Calibri"/>
          <w:b/>
          <w:bCs/>
          <w:color w:val="000000"/>
          <w:sz w:val="22"/>
          <w:szCs w:val="22"/>
        </w:rPr>
        <w:t>POOBLASTILO</w:t>
      </w:r>
    </w:p>
    <w:p w14:paraId="631D360E" w14:textId="5BC463DF" w:rsidR="00CF4BCB" w:rsidRPr="003F7A5E" w:rsidRDefault="00CF4BCB" w:rsidP="00CF4BCB">
      <w:pPr>
        <w:spacing w:before="225" w:after="225"/>
        <w:jc w:val="both"/>
        <w:rPr>
          <w:rFonts w:ascii="Calibri" w:hAnsi="Calibri" w:cs="Calibri"/>
          <w:sz w:val="22"/>
          <w:szCs w:val="22"/>
        </w:rPr>
      </w:pPr>
      <w:r w:rsidRPr="003F7A5E">
        <w:rPr>
          <w:rFonts w:ascii="Calibri" w:hAnsi="Calibri" w:cs="Calibri"/>
          <w:color w:val="000000"/>
          <w:sz w:val="22"/>
          <w:szCs w:val="22"/>
        </w:rPr>
        <w:t>Pooblaščamo naročnika Komunalo Ribnica d.o.o., Goriča vas 11A, 1310 Ribnica, da za potrebe preverjanja izpolnjevanja pogojev v postopku naročila od Ministrstva za pravosodje pridobi potrdilo iz kazenske evidence in evidence o prekrških.</w:t>
      </w:r>
    </w:p>
    <w:tbl>
      <w:tblPr>
        <w:tblW w:w="5000" w:type="pct"/>
        <w:tblInd w:w="108" w:type="dxa"/>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2786"/>
        <w:gridCol w:w="6500"/>
      </w:tblGrid>
      <w:tr w:rsidR="00CF4BCB" w:rsidRPr="003F7A5E" w14:paraId="4E723528" w14:textId="77777777" w:rsidTr="00CF4BCB">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72AFB26A" w14:textId="77777777" w:rsidR="00CF4BCB" w:rsidRPr="003F7A5E" w:rsidRDefault="00CF4BCB" w:rsidP="00CF4BCB">
            <w:pPr>
              <w:jc w:val="right"/>
              <w:rPr>
                <w:rFonts w:ascii="Calibri" w:hAnsi="Calibri" w:cs="Calibri"/>
                <w:sz w:val="22"/>
                <w:szCs w:val="22"/>
              </w:rPr>
            </w:pPr>
            <w:r w:rsidRPr="003F7A5E">
              <w:rPr>
                <w:rFonts w:ascii="Calibri" w:hAnsi="Calibri" w:cs="Calibri"/>
                <w:color w:val="000000"/>
                <w:position w:val="-2"/>
                <w:sz w:val="22"/>
                <w:szCs w:val="22"/>
              </w:rPr>
              <w:t>Polno ime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595C8BF6" w14:textId="77777777" w:rsidR="00CF4BCB" w:rsidRPr="003F7A5E" w:rsidRDefault="00CF4BCB" w:rsidP="00CF4BCB">
            <w:pPr>
              <w:rPr>
                <w:rFonts w:ascii="Calibri" w:hAnsi="Calibri" w:cs="Calibri"/>
                <w:sz w:val="22"/>
                <w:szCs w:val="22"/>
              </w:rPr>
            </w:pPr>
            <w:r w:rsidRPr="003F7A5E">
              <w:rPr>
                <w:rFonts w:ascii="Calibri" w:hAnsi="Calibri" w:cs="Calibri"/>
                <w:color w:val="000000"/>
                <w:position w:val="-2"/>
                <w:sz w:val="22"/>
                <w:szCs w:val="22"/>
              </w:rPr>
              <w:t> </w:t>
            </w:r>
          </w:p>
        </w:tc>
      </w:tr>
      <w:tr w:rsidR="00CF4BCB" w:rsidRPr="003F7A5E" w14:paraId="14444FCD" w14:textId="77777777" w:rsidTr="00CF4BCB">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0E6E22BD" w14:textId="77777777" w:rsidR="00CF4BCB" w:rsidRPr="003F7A5E" w:rsidRDefault="00CF4BCB" w:rsidP="00CF4BCB">
            <w:pPr>
              <w:jc w:val="right"/>
              <w:rPr>
                <w:rFonts w:ascii="Calibri" w:hAnsi="Calibri" w:cs="Calibri"/>
                <w:sz w:val="22"/>
                <w:szCs w:val="22"/>
              </w:rPr>
            </w:pPr>
            <w:r w:rsidRPr="003F7A5E">
              <w:rPr>
                <w:rFonts w:ascii="Calibri" w:hAnsi="Calibri" w:cs="Calibri"/>
                <w:color w:val="000000"/>
                <w:position w:val="-2"/>
                <w:sz w:val="22"/>
                <w:szCs w:val="22"/>
              </w:rPr>
              <w:t>Sedež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2377305" w14:textId="77777777" w:rsidR="00CF4BCB" w:rsidRPr="003F7A5E" w:rsidRDefault="00CF4BCB" w:rsidP="00CF4BCB">
            <w:pPr>
              <w:rPr>
                <w:rFonts w:ascii="Calibri" w:hAnsi="Calibri" w:cs="Calibri"/>
                <w:sz w:val="22"/>
                <w:szCs w:val="22"/>
              </w:rPr>
            </w:pPr>
            <w:r w:rsidRPr="003F7A5E">
              <w:rPr>
                <w:rFonts w:ascii="Calibri" w:hAnsi="Calibri" w:cs="Calibri"/>
                <w:color w:val="000000"/>
                <w:position w:val="-2"/>
                <w:sz w:val="22"/>
                <w:szCs w:val="22"/>
              </w:rPr>
              <w:t> </w:t>
            </w:r>
          </w:p>
        </w:tc>
      </w:tr>
      <w:tr w:rsidR="00CF4BCB" w:rsidRPr="003F7A5E" w14:paraId="4B6BE142" w14:textId="77777777" w:rsidTr="00CF4BCB">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1BB61BCE" w14:textId="77777777" w:rsidR="00CF4BCB" w:rsidRPr="003F7A5E" w:rsidRDefault="00CF4BCB" w:rsidP="00CF4BCB">
            <w:pPr>
              <w:jc w:val="right"/>
              <w:rPr>
                <w:rFonts w:ascii="Calibri" w:hAnsi="Calibri" w:cs="Calibri"/>
                <w:sz w:val="22"/>
                <w:szCs w:val="22"/>
              </w:rPr>
            </w:pPr>
            <w:r w:rsidRPr="003F7A5E">
              <w:rPr>
                <w:rFonts w:ascii="Calibri" w:hAnsi="Calibri" w:cs="Calibri"/>
                <w:color w:val="000000"/>
                <w:position w:val="-2"/>
                <w:sz w:val="22"/>
                <w:szCs w:val="22"/>
              </w:rPr>
              <w:t>Številka vpisa v sodni register (št. vložka):</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4556762" w14:textId="77777777" w:rsidR="00CF4BCB" w:rsidRPr="003F7A5E" w:rsidRDefault="00CF4BCB" w:rsidP="00CF4BCB">
            <w:pPr>
              <w:rPr>
                <w:rFonts w:ascii="Calibri" w:hAnsi="Calibri" w:cs="Calibri"/>
                <w:sz w:val="22"/>
                <w:szCs w:val="22"/>
              </w:rPr>
            </w:pPr>
            <w:r w:rsidRPr="003F7A5E">
              <w:rPr>
                <w:rFonts w:ascii="Calibri" w:hAnsi="Calibri" w:cs="Calibri"/>
                <w:color w:val="000000"/>
                <w:position w:val="-2"/>
                <w:sz w:val="22"/>
                <w:szCs w:val="22"/>
              </w:rPr>
              <w:t> </w:t>
            </w:r>
          </w:p>
        </w:tc>
      </w:tr>
      <w:tr w:rsidR="00CF4BCB" w:rsidRPr="003F7A5E" w14:paraId="1F1415E7" w14:textId="77777777" w:rsidTr="00CF4BCB">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04AD85D6" w14:textId="77777777" w:rsidR="00CF4BCB" w:rsidRPr="003F7A5E" w:rsidRDefault="00CF4BCB" w:rsidP="00CF4BCB">
            <w:pPr>
              <w:jc w:val="right"/>
              <w:rPr>
                <w:rFonts w:ascii="Calibri" w:hAnsi="Calibri" w:cs="Calibri"/>
                <w:sz w:val="22"/>
                <w:szCs w:val="22"/>
              </w:rPr>
            </w:pPr>
            <w:r w:rsidRPr="003F7A5E">
              <w:rPr>
                <w:rFonts w:ascii="Calibri" w:hAnsi="Calibri" w:cs="Calibri"/>
                <w:color w:val="000000"/>
                <w:position w:val="-2"/>
                <w:sz w:val="22"/>
                <w:szCs w:val="22"/>
              </w:rPr>
              <w:t>Matična številka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0FF40297" w14:textId="77777777" w:rsidR="00CF4BCB" w:rsidRPr="003F7A5E" w:rsidRDefault="00CF4BCB" w:rsidP="00CF4BCB">
            <w:pPr>
              <w:rPr>
                <w:rFonts w:ascii="Calibri" w:hAnsi="Calibri" w:cs="Calibri"/>
                <w:sz w:val="22"/>
                <w:szCs w:val="22"/>
              </w:rPr>
            </w:pPr>
            <w:r w:rsidRPr="003F7A5E">
              <w:rPr>
                <w:rFonts w:ascii="Calibri" w:hAnsi="Calibri" w:cs="Calibri"/>
                <w:color w:val="000000"/>
                <w:position w:val="-2"/>
                <w:sz w:val="22"/>
                <w:szCs w:val="22"/>
              </w:rPr>
              <w:t> </w:t>
            </w:r>
          </w:p>
        </w:tc>
      </w:tr>
      <w:tr w:rsidR="00CF4BCB" w:rsidRPr="003F7A5E" w14:paraId="35EE8FBE" w14:textId="77777777" w:rsidTr="00CF4BCB">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6098F77D" w14:textId="77777777" w:rsidR="00CF4BCB" w:rsidRPr="003F7A5E" w:rsidRDefault="00CF4BCB" w:rsidP="00CF4BCB">
            <w:pPr>
              <w:jc w:val="right"/>
              <w:rPr>
                <w:rFonts w:ascii="Calibri" w:hAnsi="Calibri" w:cs="Calibri"/>
                <w:sz w:val="22"/>
                <w:szCs w:val="22"/>
              </w:rPr>
            </w:pPr>
            <w:r w:rsidRPr="003F7A5E">
              <w:rPr>
                <w:rFonts w:ascii="Calibri" w:hAnsi="Calibri" w:cs="Calibri"/>
                <w:color w:val="000000"/>
                <w:position w:val="-2"/>
                <w:sz w:val="22"/>
                <w:szCs w:val="22"/>
              </w:rPr>
              <w:t>Davčna številka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675B5591" w14:textId="77777777" w:rsidR="00CF4BCB" w:rsidRPr="003F7A5E" w:rsidRDefault="00CF4BCB" w:rsidP="00CF4BCB">
            <w:pPr>
              <w:rPr>
                <w:rFonts w:ascii="Calibri" w:hAnsi="Calibri" w:cs="Calibri"/>
                <w:sz w:val="22"/>
                <w:szCs w:val="22"/>
              </w:rPr>
            </w:pPr>
            <w:r w:rsidRPr="003F7A5E">
              <w:rPr>
                <w:rFonts w:ascii="Calibri" w:hAnsi="Calibri" w:cs="Calibri"/>
                <w:color w:val="000000"/>
                <w:position w:val="-2"/>
                <w:sz w:val="22"/>
                <w:szCs w:val="22"/>
              </w:rPr>
              <w:t> </w:t>
            </w:r>
          </w:p>
        </w:tc>
      </w:tr>
    </w:tbl>
    <w:p w14:paraId="0E8094A0" w14:textId="77777777" w:rsidR="00C62BA2" w:rsidRDefault="00C62BA2" w:rsidP="004E3A4A">
      <w:pPr>
        <w:spacing w:before="225" w:after="225"/>
        <w:jc w:val="both"/>
        <w:rPr>
          <w:rFonts w:ascii="Calibri" w:hAnsi="Calibri" w:cs="Calibri"/>
          <w:sz w:val="22"/>
          <w:szCs w:val="22"/>
        </w:rPr>
      </w:pPr>
    </w:p>
    <w:p w14:paraId="7E2F7E36" w14:textId="6DBF7C0C" w:rsidR="00D10E10" w:rsidRDefault="00CF4BCB" w:rsidP="004E3A4A">
      <w:pPr>
        <w:spacing w:before="225" w:after="225"/>
        <w:jc w:val="both"/>
        <w:rPr>
          <w:rFonts w:ascii="Calibri" w:hAnsi="Calibri" w:cs="Calibri"/>
          <w:sz w:val="22"/>
          <w:szCs w:val="22"/>
        </w:rPr>
      </w:pPr>
      <w:r>
        <w:rPr>
          <w:rFonts w:ascii="Calibri" w:hAnsi="Calibri" w:cs="Calibri"/>
          <w:sz w:val="22"/>
          <w:szCs w:val="22"/>
        </w:rPr>
        <w:t>Datum:</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Žig</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t>Podpis:</w:t>
      </w:r>
    </w:p>
    <w:p w14:paraId="2F3063C0" w14:textId="77777777" w:rsidR="00D10E10" w:rsidRDefault="00D10E10" w:rsidP="004E3A4A">
      <w:pPr>
        <w:spacing w:before="225" w:after="225"/>
        <w:jc w:val="both"/>
        <w:rPr>
          <w:rFonts w:ascii="Calibri" w:hAnsi="Calibri" w:cs="Calibri"/>
          <w:sz w:val="22"/>
          <w:szCs w:val="22"/>
        </w:rPr>
      </w:pPr>
    </w:p>
    <w:p w14:paraId="770EE1C8" w14:textId="1B66CF7E" w:rsidR="0038021F" w:rsidRPr="00A0495A" w:rsidRDefault="0038021F" w:rsidP="005331C8">
      <w:pPr>
        <w:rPr>
          <w:rFonts w:ascii="Calibri" w:hAnsi="Calibri" w:cs="Tahoma"/>
          <w:b/>
          <w:bCs/>
          <w:sz w:val="22"/>
          <w:szCs w:val="22"/>
        </w:rPr>
      </w:pPr>
      <w:r w:rsidRPr="00A0495A">
        <w:rPr>
          <w:rFonts w:ascii="Calibri" w:hAnsi="Calibri" w:cs="Tahoma"/>
          <w:b/>
          <w:bCs/>
          <w:sz w:val="22"/>
          <w:szCs w:val="22"/>
        </w:rPr>
        <w:lastRenderedPageBreak/>
        <w:t>OBRAZEC</w:t>
      </w:r>
      <w:r w:rsidR="005331C8" w:rsidRPr="00A0495A">
        <w:rPr>
          <w:rFonts w:ascii="Calibri" w:hAnsi="Calibri" w:cs="Tahoma"/>
          <w:b/>
          <w:bCs/>
          <w:sz w:val="22"/>
          <w:szCs w:val="22"/>
        </w:rPr>
        <w:t xml:space="preserve"> ŠT.</w:t>
      </w:r>
      <w:r w:rsidRPr="00A0495A">
        <w:rPr>
          <w:rFonts w:ascii="Calibri" w:hAnsi="Calibri" w:cs="Tahoma"/>
          <w:b/>
          <w:bCs/>
          <w:sz w:val="22"/>
          <w:szCs w:val="22"/>
        </w:rPr>
        <w:t xml:space="preserve"> 5</w:t>
      </w:r>
    </w:p>
    <w:p w14:paraId="10F8B842" w14:textId="0477CB8D" w:rsidR="0038021F" w:rsidRPr="003D40D6" w:rsidRDefault="005331C8" w:rsidP="0038021F">
      <w:pPr>
        <w:pBdr>
          <w:bottom w:val="single" w:sz="4" w:space="1" w:color="auto"/>
        </w:pBdr>
        <w:rPr>
          <w:rFonts w:ascii="Calibri" w:hAnsi="Calibri" w:cs="Tahoma"/>
          <w:sz w:val="18"/>
          <w:szCs w:val="18"/>
        </w:rPr>
      </w:pPr>
      <w:r>
        <w:rPr>
          <w:rFonts w:ascii="Calibri" w:hAnsi="Calibri" w:cs="Tahoma"/>
          <w:b/>
          <w:bCs/>
          <w:sz w:val="18"/>
          <w:szCs w:val="18"/>
        </w:rPr>
        <w:t>N</w:t>
      </w:r>
      <w:r w:rsidR="0038021F" w:rsidRPr="003D40D6">
        <w:rPr>
          <w:rFonts w:ascii="Calibri" w:hAnsi="Calibri" w:cs="Tahoma"/>
          <w:b/>
          <w:bCs/>
          <w:sz w:val="18"/>
          <w:szCs w:val="18"/>
        </w:rPr>
        <w:t>avodilo:</w:t>
      </w:r>
      <w:r w:rsidR="0038021F" w:rsidRPr="003D40D6">
        <w:rPr>
          <w:rFonts w:ascii="Calibri" w:hAnsi="Calibri" w:cs="Tahoma"/>
          <w:sz w:val="18"/>
          <w:szCs w:val="18"/>
        </w:rPr>
        <w:t xml:space="preserve"> Ponudnik Obrazec št. </w:t>
      </w:r>
      <w:r w:rsidR="0038021F">
        <w:rPr>
          <w:rFonts w:ascii="Calibri" w:hAnsi="Calibri" w:cs="Tahoma"/>
          <w:sz w:val="18"/>
          <w:szCs w:val="18"/>
        </w:rPr>
        <w:t>5</w:t>
      </w:r>
      <w:r w:rsidR="0038021F" w:rsidRPr="003D40D6">
        <w:rPr>
          <w:rFonts w:ascii="Calibri" w:hAnsi="Calibri" w:cs="Tahoma"/>
          <w:sz w:val="18"/>
          <w:szCs w:val="18"/>
        </w:rPr>
        <w:t xml:space="preserve"> izpolni. </w:t>
      </w:r>
      <w:r w:rsidR="0038021F" w:rsidRPr="0038021F">
        <w:rPr>
          <w:rFonts w:ascii="Calibri" w:hAnsi="Calibri" w:cs="Tahoma"/>
          <w:sz w:val="18"/>
          <w:szCs w:val="18"/>
        </w:rPr>
        <w:t>Obrazec se po potrebi razmnoži in izpolni za vse zastopnike, pooblaščence za odločanje ali nadzor, in člane upravnih, vodstvenih in nadzornih organov ponudnika, partnerja in podizvajalca</w:t>
      </w:r>
      <w:r w:rsidR="0038021F" w:rsidRPr="003D40D6">
        <w:rPr>
          <w:rFonts w:ascii="Calibri" w:hAnsi="Calibri" w:cs="Tahoma"/>
          <w:sz w:val="18"/>
          <w:szCs w:val="18"/>
        </w:rPr>
        <w:t>.</w:t>
      </w:r>
    </w:p>
    <w:p w14:paraId="63CD8B42" w14:textId="77777777" w:rsidR="0038021F" w:rsidRPr="00227187" w:rsidRDefault="0038021F" w:rsidP="0038021F">
      <w:pPr>
        <w:spacing w:after="120"/>
        <w:rPr>
          <w:rFonts w:asciiTheme="minorHAnsi" w:hAnsiTheme="minorHAnsi" w:cstheme="minorHAnsi"/>
        </w:rPr>
      </w:pPr>
    </w:p>
    <w:tbl>
      <w:tblPr>
        <w:tblW w:w="0" w:type="auto"/>
        <w:shd w:val="clear" w:color="auto" w:fill="92CDDC" w:themeFill="accent5" w:themeFillTint="99"/>
        <w:tblLook w:val="04A0" w:firstRow="1" w:lastRow="0" w:firstColumn="1" w:lastColumn="0" w:noHBand="0" w:noVBand="1"/>
      </w:tblPr>
      <w:tblGrid>
        <w:gridCol w:w="9286"/>
      </w:tblGrid>
      <w:tr w:rsidR="0038021F" w:rsidRPr="00227187" w14:paraId="2632B06F" w14:textId="77777777" w:rsidTr="005331C8">
        <w:tc>
          <w:tcPr>
            <w:tcW w:w="9494" w:type="dxa"/>
            <w:shd w:val="clear" w:color="auto" w:fill="B6DDE8" w:themeFill="accent5" w:themeFillTint="66"/>
            <w:hideMark/>
          </w:tcPr>
          <w:p w14:paraId="5F644EDF" w14:textId="77777777" w:rsidR="0038021F" w:rsidRPr="00227187" w:rsidRDefault="0038021F" w:rsidP="00A27272">
            <w:pPr>
              <w:tabs>
                <w:tab w:val="left" w:pos="1139"/>
              </w:tabs>
              <w:jc w:val="center"/>
              <w:rPr>
                <w:rFonts w:asciiTheme="minorHAnsi" w:hAnsiTheme="minorHAnsi" w:cstheme="minorHAnsi"/>
                <w:b/>
              </w:rPr>
            </w:pPr>
            <w:r w:rsidRPr="004616EA">
              <w:rPr>
                <w:rFonts w:ascii="Calibri" w:hAnsi="Calibri" w:cs="Calibri"/>
                <w:b/>
                <w:sz w:val="24"/>
                <w:szCs w:val="24"/>
              </w:rPr>
              <w:t>IZJAVA ČLANOV ORGANOV IN ZASTOPNIKOV GOSPODARSKEGA SUBJEKTA IN POOBLASTILO ZA PRIDOBITEV PODATKOV IZ KAZENSKE EVIDENCE</w:t>
            </w:r>
          </w:p>
        </w:tc>
      </w:tr>
    </w:tbl>
    <w:p w14:paraId="01A749A0" w14:textId="77777777" w:rsidR="0038021F" w:rsidRPr="005331C8" w:rsidRDefault="0038021F" w:rsidP="0038021F">
      <w:pPr>
        <w:spacing w:before="225" w:after="225"/>
        <w:jc w:val="both"/>
        <w:rPr>
          <w:rFonts w:asciiTheme="minorHAnsi" w:hAnsiTheme="minorHAnsi" w:cstheme="minorHAnsi"/>
          <w:sz w:val="24"/>
          <w:szCs w:val="24"/>
        </w:rPr>
      </w:pPr>
      <w:r w:rsidRPr="005331C8">
        <w:rPr>
          <w:rFonts w:asciiTheme="minorHAnsi" w:hAnsiTheme="minorHAnsi" w:cstheme="minorHAnsi"/>
          <w:color w:val="000000"/>
          <w:sz w:val="24"/>
          <w:szCs w:val="24"/>
        </w:rPr>
        <w:t>Pod kazensko in materialno odgovornostjo izjavljam, da nisem bil/a pravnomočno obsojen/a zaradi kaznivih dejanj, ki so opredeljena v prvem odstavku 75. člena ZJN-3.</w:t>
      </w:r>
    </w:p>
    <w:p w14:paraId="09C0348D" w14:textId="77777777" w:rsidR="0038021F" w:rsidRPr="005331C8" w:rsidRDefault="0038021F" w:rsidP="0038021F">
      <w:pPr>
        <w:spacing w:before="225" w:after="225"/>
        <w:jc w:val="both"/>
        <w:rPr>
          <w:rFonts w:asciiTheme="minorHAnsi" w:hAnsiTheme="minorHAnsi" w:cstheme="minorHAnsi"/>
          <w:sz w:val="24"/>
          <w:szCs w:val="24"/>
        </w:rPr>
      </w:pPr>
      <w:r w:rsidRPr="005331C8">
        <w:rPr>
          <w:rFonts w:asciiTheme="minorHAnsi" w:hAnsiTheme="minorHAnsi" w:cstheme="minorHAnsi"/>
          <w:color w:val="000000"/>
          <w:sz w:val="24"/>
          <w:szCs w:val="24"/>
        </w:rPr>
        <w:t>Obenem izjavljam, da:</w:t>
      </w:r>
    </w:p>
    <w:tbl>
      <w:tblPr>
        <w:tblW w:w="0" w:type="auto"/>
        <w:tblInd w:w="108" w:type="dxa"/>
        <w:tblLook w:val="04A0" w:firstRow="1" w:lastRow="0" w:firstColumn="1" w:lastColumn="0" w:noHBand="0" w:noVBand="1"/>
      </w:tblPr>
      <w:tblGrid>
        <w:gridCol w:w="9178"/>
      </w:tblGrid>
      <w:tr w:rsidR="0038021F" w:rsidRPr="005331C8" w14:paraId="72DDEA07" w14:textId="77777777" w:rsidTr="00A27272">
        <w:tc>
          <w:tcPr>
            <w:tcW w:w="0" w:type="auto"/>
            <w:hideMark/>
          </w:tcPr>
          <w:p w14:paraId="2DACCC42" w14:textId="77777777" w:rsidR="0038021F" w:rsidRPr="005331C8" w:rsidRDefault="0038021F" w:rsidP="00665855">
            <w:pPr>
              <w:numPr>
                <w:ilvl w:val="0"/>
                <w:numId w:val="4"/>
              </w:numPr>
              <w:jc w:val="both"/>
              <w:rPr>
                <w:rFonts w:asciiTheme="minorHAnsi" w:hAnsiTheme="minorHAnsi" w:cstheme="minorHAnsi"/>
                <w:color w:val="000000"/>
                <w:sz w:val="24"/>
                <w:szCs w:val="24"/>
              </w:rPr>
            </w:pPr>
            <w:r w:rsidRPr="005331C8">
              <w:rPr>
                <w:rFonts w:asciiTheme="minorHAnsi" w:hAnsiTheme="minorHAnsi" w:cstheme="minorHAnsi"/>
                <w:color w:val="000000"/>
                <w:sz w:val="24"/>
                <w:szCs w:val="24"/>
              </w:rPr>
              <w:t>lahko naročnik sam pridobi potrdila, ki se nanašajo na zgoraj navedeno iz uradnih evidenc, ki jih vodijo državni organi, organi lokalnih skupnosti ali nosilci javnih pooblastil;</w:t>
            </w:r>
          </w:p>
          <w:p w14:paraId="5924C672" w14:textId="77777777" w:rsidR="0038021F" w:rsidRPr="005331C8" w:rsidRDefault="0038021F" w:rsidP="00665855">
            <w:pPr>
              <w:numPr>
                <w:ilvl w:val="0"/>
                <w:numId w:val="4"/>
              </w:numPr>
              <w:jc w:val="both"/>
              <w:rPr>
                <w:rFonts w:asciiTheme="minorHAnsi" w:hAnsiTheme="minorHAnsi" w:cstheme="minorHAnsi"/>
                <w:color w:val="000000"/>
                <w:sz w:val="24"/>
                <w:szCs w:val="24"/>
              </w:rPr>
            </w:pPr>
            <w:r w:rsidRPr="005331C8">
              <w:rPr>
                <w:rFonts w:asciiTheme="minorHAnsi" w:hAnsiTheme="minorHAnsi" w:cstheme="minorHAnsi"/>
                <w:color w:val="000000"/>
                <w:sz w:val="24"/>
                <w:szCs w:val="24"/>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4667F233" w14:textId="77777777" w:rsidR="0038021F" w:rsidRPr="005331C8" w:rsidRDefault="0038021F" w:rsidP="0038021F">
      <w:pPr>
        <w:spacing w:before="225"/>
        <w:jc w:val="center"/>
        <w:rPr>
          <w:rFonts w:asciiTheme="minorHAnsi" w:hAnsiTheme="minorHAnsi" w:cstheme="minorHAnsi"/>
          <w:sz w:val="24"/>
          <w:szCs w:val="24"/>
        </w:rPr>
      </w:pPr>
      <w:r w:rsidRPr="005331C8">
        <w:rPr>
          <w:rFonts w:asciiTheme="minorHAnsi" w:hAnsiTheme="minorHAnsi" w:cstheme="minorHAnsi"/>
          <w:b/>
          <w:bCs/>
          <w:color w:val="000000"/>
          <w:sz w:val="24"/>
          <w:szCs w:val="24"/>
        </w:rPr>
        <w:t>in</w:t>
      </w:r>
    </w:p>
    <w:p w14:paraId="1CC3587C" w14:textId="77777777" w:rsidR="0038021F" w:rsidRPr="005331C8" w:rsidRDefault="0038021F" w:rsidP="0038021F">
      <w:pPr>
        <w:spacing w:before="225"/>
        <w:jc w:val="center"/>
        <w:rPr>
          <w:rFonts w:asciiTheme="minorHAnsi" w:hAnsiTheme="minorHAnsi" w:cstheme="minorHAnsi"/>
          <w:sz w:val="24"/>
          <w:szCs w:val="24"/>
        </w:rPr>
      </w:pPr>
      <w:r w:rsidRPr="005331C8">
        <w:rPr>
          <w:rFonts w:asciiTheme="minorHAnsi" w:hAnsiTheme="minorHAnsi" w:cstheme="minorHAnsi"/>
          <w:b/>
          <w:bCs/>
          <w:color w:val="000000"/>
          <w:sz w:val="24"/>
          <w:szCs w:val="24"/>
        </w:rPr>
        <w:t>POOBLASTILO</w:t>
      </w:r>
    </w:p>
    <w:p w14:paraId="0D264B3E" w14:textId="77777777" w:rsidR="0038021F" w:rsidRPr="005331C8" w:rsidRDefault="0038021F" w:rsidP="0038021F">
      <w:pPr>
        <w:spacing w:before="225" w:after="225"/>
        <w:jc w:val="both"/>
        <w:rPr>
          <w:rFonts w:asciiTheme="minorHAnsi" w:hAnsiTheme="minorHAnsi" w:cstheme="minorHAnsi"/>
          <w:color w:val="000000"/>
          <w:sz w:val="24"/>
          <w:szCs w:val="24"/>
        </w:rPr>
      </w:pPr>
      <w:r w:rsidRPr="005331C8">
        <w:rPr>
          <w:rFonts w:asciiTheme="minorHAnsi" w:hAnsiTheme="minorHAnsi" w:cstheme="minorHAnsi"/>
          <w:color w:val="000000"/>
          <w:sz w:val="24"/>
          <w:szCs w:val="24"/>
        </w:rPr>
        <w:t>Spodaj podpisani pooblaščam naročnika Komunalo Ribnica d.o.o., Goriča vas 11 A, 1310 Ribnica, da za potrebe preverjanja izpolnjevanja pogojev v postopku javnega naročila od Ministrstva za pravosodje pridobi potrdilo iz kazenske evidence. Moji osebni podatki so naslednji:</w:t>
      </w:r>
    </w:p>
    <w:tbl>
      <w:tblPr>
        <w:tblW w:w="5000" w:type="pct"/>
        <w:tblInd w:w="108" w:type="dxa"/>
        <w:tblLook w:val="04A0" w:firstRow="1" w:lastRow="0" w:firstColumn="1" w:lastColumn="0" w:noHBand="0" w:noVBand="1"/>
      </w:tblPr>
      <w:tblGrid>
        <w:gridCol w:w="3544"/>
        <w:gridCol w:w="5742"/>
      </w:tblGrid>
      <w:tr w:rsidR="0038021F" w:rsidRPr="005331C8" w14:paraId="4867FB36"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12133DC"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Ime in priimek:</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41CF4A73"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17318B6C"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581D33DD"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Funkcija v gospodar. subjektu:</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735B78AD"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58249E17"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2BE6A66"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EMŠO:</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E04C5CA"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056863A6"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FD1ABAE"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Kraj in država rojstva:</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79B3E516"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1322BC38"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0C38517"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Naslov stalnega prebivališča:</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7D57628"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19E27346"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69B6219"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Naslov začasnega prebivališča:</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20F23F1"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35840BDE"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1F6D0A0B"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Državljanstvo:</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52708A9"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r w:rsidR="0038021F" w:rsidRPr="005331C8" w14:paraId="46895C6D" w14:textId="77777777" w:rsidTr="00E4371F">
        <w:tc>
          <w:tcPr>
            <w:tcW w:w="1908"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25C820A3" w14:textId="77777777" w:rsidR="0038021F" w:rsidRPr="005331C8" w:rsidRDefault="0038021F" w:rsidP="00A27272">
            <w:pPr>
              <w:jc w:val="right"/>
              <w:rPr>
                <w:rFonts w:asciiTheme="minorHAnsi" w:hAnsiTheme="minorHAnsi" w:cstheme="minorHAnsi"/>
                <w:sz w:val="24"/>
                <w:szCs w:val="24"/>
              </w:rPr>
            </w:pPr>
            <w:r w:rsidRPr="005331C8">
              <w:rPr>
                <w:rFonts w:asciiTheme="minorHAnsi" w:hAnsiTheme="minorHAnsi" w:cstheme="minorHAnsi"/>
                <w:color w:val="000000"/>
                <w:position w:val="-2"/>
                <w:sz w:val="24"/>
                <w:szCs w:val="24"/>
              </w:rPr>
              <w:t>Moj prejšnji priimek se glasi:</w:t>
            </w:r>
          </w:p>
        </w:tc>
        <w:tc>
          <w:tcPr>
            <w:tcW w:w="3092"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998D0A7"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 </w:t>
            </w:r>
          </w:p>
        </w:tc>
      </w:tr>
    </w:tbl>
    <w:p w14:paraId="3915023F" w14:textId="3F8E4D3A" w:rsidR="0038021F" w:rsidRPr="005331C8" w:rsidRDefault="0038021F" w:rsidP="0038021F">
      <w:pPr>
        <w:spacing w:before="225" w:after="225"/>
        <w:jc w:val="both"/>
        <w:rPr>
          <w:rFonts w:asciiTheme="minorHAnsi" w:hAnsiTheme="minorHAnsi" w:cstheme="minorHAnsi"/>
          <w:sz w:val="24"/>
          <w:szCs w:val="24"/>
        </w:rPr>
      </w:pPr>
      <w:r w:rsidRPr="005331C8">
        <w:rPr>
          <w:rFonts w:asciiTheme="minorHAnsi" w:hAnsiTheme="minorHAnsi" w:cstheme="minorHAnsi"/>
          <w:bCs/>
          <w:i/>
          <w:iCs/>
          <w:color w:val="000000"/>
          <w:sz w:val="24"/>
          <w:szCs w:val="24"/>
          <w:u w:val="single"/>
        </w:rPr>
        <w:t>Obrazec mora osebno podpisati oseba, na katero se izjava nanaša. Te izjave ni mogoče podpisati prek pooblaščencev.​</w:t>
      </w:r>
    </w:p>
    <w:tbl>
      <w:tblPr>
        <w:tblW w:w="5000" w:type="pct"/>
        <w:tblInd w:w="108" w:type="dxa"/>
        <w:tblLook w:val="04A0" w:firstRow="1" w:lastRow="0" w:firstColumn="1" w:lastColumn="0" w:noHBand="0" w:noVBand="1"/>
      </w:tblPr>
      <w:tblGrid>
        <w:gridCol w:w="4643"/>
        <w:gridCol w:w="4643"/>
      </w:tblGrid>
      <w:tr w:rsidR="0038021F" w:rsidRPr="005331C8" w14:paraId="48868A81" w14:textId="77777777" w:rsidTr="00A27272">
        <w:tc>
          <w:tcPr>
            <w:tcW w:w="2500" w:type="pct"/>
            <w:tcMar>
              <w:top w:w="75" w:type="dxa"/>
              <w:left w:w="108" w:type="dxa"/>
              <w:bottom w:w="75" w:type="dxa"/>
              <w:right w:w="108" w:type="dxa"/>
            </w:tcMar>
            <w:vAlign w:val="center"/>
            <w:hideMark/>
          </w:tcPr>
          <w:p w14:paraId="760407CB"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Kraj in datum:</w:t>
            </w:r>
          </w:p>
        </w:tc>
        <w:tc>
          <w:tcPr>
            <w:tcW w:w="0" w:type="auto"/>
            <w:tcMar>
              <w:top w:w="75" w:type="dxa"/>
              <w:left w:w="108" w:type="dxa"/>
              <w:bottom w:w="75" w:type="dxa"/>
              <w:right w:w="108" w:type="dxa"/>
            </w:tcMar>
            <w:vAlign w:val="center"/>
            <w:hideMark/>
          </w:tcPr>
          <w:p w14:paraId="13ABFFF1" w14:textId="77777777" w:rsidR="0038021F" w:rsidRPr="005331C8" w:rsidRDefault="0038021F" w:rsidP="00A27272">
            <w:pPr>
              <w:rPr>
                <w:rFonts w:asciiTheme="minorHAnsi" w:hAnsiTheme="minorHAnsi" w:cstheme="minorHAnsi"/>
                <w:sz w:val="24"/>
                <w:szCs w:val="24"/>
              </w:rPr>
            </w:pPr>
            <w:r w:rsidRPr="005331C8">
              <w:rPr>
                <w:rFonts w:asciiTheme="minorHAnsi" w:hAnsiTheme="minorHAnsi" w:cstheme="minorHAnsi"/>
                <w:color w:val="000000"/>
                <w:position w:val="-2"/>
                <w:sz w:val="24"/>
                <w:szCs w:val="24"/>
              </w:rPr>
              <w:t>Ime in priimek: _____________________</w:t>
            </w:r>
          </w:p>
        </w:tc>
      </w:tr>
    </w:tbl>
    <w:p w14:paraId="12BD6BA3" w14:textId="7C8D9C98" w:rsidR="00346621" w:rsidRPr="00A0495A" w:rsidRDefault="0038021F" w:rsidP="005331C8">
      <w:pPr>
        <w:rPr>
          <w:rFonts w:ascii="Calibri" w:hAnsi="Calibri" w:cs="Tahoma"/>
          <w:b/>
          <w:bCs/>
          <w:sz w:val="22"/>
          <w:szCs w:val="22"/>
        </w:rPr>
      </w:pPr>
      <w:r w:rsidRPr="00A0495A">
        <w:rPr>
          <w:rFonts w:asciiTheme="minorHAnsi" w:hAnsiTheme="minorHAnsi" w:cstheme="minorHAnsi"/>
          <w:sz w:val="22"/>
          <w:szCs w:val="22"/>
        </w:rPr>
        <w:br w:type="page"/>
      </w:r>
      <w:r w:rsidR="00346621" w:rsidRPr="00A0495A">
        <w:rPr>
          <w:rFonts w:ascii="Calibri" w:hAnsi="Calibri" w:cs="Tahoma"/>
          <w:b/>
          <w:bCs/>
          <w:sz w:val="22"/>
          <w:szCs w:val="22"/>
        </w:rPr>
        <w:lastRenderedPageBreak/>
        <w:t xml:space="preserve">OBRAZEC </w:t>
      </w:r>
      <w:r w:rsidR="00E4371F" w:rsidRPr="00A0495A">
        <w:rPr>
          <w:rFonts w:ascii="Calibri" w:hAnsi="Calibri" w:cs="Tahoma"/>
          <w:b/>
          <w:bCs/>
          <w:sz w:val="22"/>
          <w:szCs w:val="22"/>
        </w:rPr>
        <w:t xml:space="preserve">ŠT. </w:t>
      </w:r>
      <w:r w:rsidR="00346621" w:rsidRPr="00A0495A">
        <w:rPr>
          <w:rFonts w:ascii="Calibri" w:hAnsi="Calibri" w:cs="Tahoma"/>
          <w:b/>
          <w:bCs/>
          <w:sz w:val="22"/>
          <w:szCs w:val="22"/>
        </w:rPr>
        <w:t>6</w:t>
      </w:r>
    </w:p>
    <w:p w14:paraId="6140D6C2" w14:textId="7D7F608D" w:rsidR="00346621" w:rsidRPr="00346621" w:rsidRDefault="00E4371F" w:rsidP="00346621">
      <w:pPr>
        <w:pBdr>
          <w:bottom w:val="single" w:sz="4" w:space="1" w:color="auto"/>
        </w:pBdr>
        <w:rPr>
          <w:rFonts w:ascii="Calibri" w:hAnsi="Calibri" w:cs="Tahoma"/>
          <w:sz w:val="18"/>
          <w:szCs w:val="18"/>
        </w:rPr>
      </w:pPr>
      <w:r>
        <w:rPr>
          <w:rFonts w:ascii="Calibri" w:hAnsi="Calibri" w:cs="Tahoma"/>
          <w:b/>
          <w:bCs/>
          <w:sz w:val="18"/>
          <w:szCs w:val="18"/>
        </w:rPr>
        <w:t>N</w:t>
      </w:r>
      <w:r w:rsidR="00346621" w:rsidRPr="003D40D6">
        <w:rPr>
          <w:rFonts w:ascii="Calibri" w:hAnsi="Calibri" w:cs="Tahoma"/>
          <w:b/>
          <w:bCs/>
          <w:sz w:val="18"/>
          <w:szCs w:val="18"/>
        </w:rPr>
        <w:t>avodilo:</w:t>
      </w:r>
      <w:r w:rsidR="00346621" w:rsidRPr="003D40D6">
        <w:rPr>
          <w:rFonts w:ascii="Calibri" w:hAnsi="Calibri" w:cs="Tahoma"/>
          <w:sz w:val="18"/>
          <w:szCs w:val="18"/>
        </w:rPr>
        <w:t xml:space="preserve"> Ponudnik Obrazec št. </w:t>
      </w:r>
      <w:r w:rsidR="00346621">
        <w:rPr>
          <w:rFonts w:ascii="Calibri" w:hAnsi="Calibri" w:cs="Tahoma"/>
          <w:sz w:val="18"/>
          <w:szCs w:val="18"/>
        </w:rPr>
        <w:t>6</w:t>
      </w:r>
      <w:r w:rsidR="00346621" w:rsidRPr="003D40D6">
        <w:rPr>
          <w:rFonts w:ascii="Calibri" w:hAnsi="Calibri" w:cs="Tahoma"/>
          <w:sz w:val="18"/>
          <w:szCs w:val="18"/>
        </w:rPr>
        <w:t xml:space="preserve"> izpolni. </w:t>
      </w:r>
      <w:r w:rsidR="00346621" w:rsidRPr="00346621">
        <w:rPr>
          <w:rFonts w:ascii="Calibri" w:hAnsi="Calibri" w:cs="Tahoma"/>
          <w:sz w:val="18"/>
          <w:szCs w:val="18"/>
        </w:rPr>
        <w:t>V primeru skupnega nastopa več partnerjev, se obrazec razmnoži in mora vsak izmed partnerjev predložiti to izjavo. V primeru več podatkov, se predloži nov obrazec z navedenimi preostalimi podatki.</w:t>
      </w:r>
    </w:p>
    <w:p w14:paraId="28EC352E" w14:textId="0F7BCD3C" w:rsidR="0038021F" w:rsidRPr="00227187" w:rsidRDefault="0038021F" w:rsidP="00346621">
      <w:pPr>
        <w:jc w:val="right"/>
        <w:rPr>
          <w:rFonts w:asciiTheme="minorHAnsi" w:hAnsiTheme="minorHAnsi" w:cstheme="minorHAnsi"/>
        </w:rPr>
      </w:pPr>
    </w:p>
    <w:tbl>
      <w:tblPr>
        <w:tblW w:w="0" w:type="auto"/>
        <w:shd w:val="clear" w:color="auto" w:fill="92CDDC" w:themeFill="accent5" w:themeFillTint="99"/>
        <w:tblLook w:val="04A0" w:firstRow="1" w:lastRow="0" w:firstColumn="1" w:lastColumn="0" w:noHBand="0" w:noVBand="1"/>
      </w:tblPr>
      <w:tblGrid>
        <w:gridCol w:w="9286"/>
      </w:tblGrid>
      <w:tr w:rsidR="0038021F" w:rsidRPr="00227187" w14:paraId="6D91A77B" w14:textId="77777777" w:rsidTr="00E4371F">
        <w:tc>
          <w:tcPr>
            <w:tcW w:w="9494" w:type="dxa"/>
            <w:shd w:val="clear" w:color="auto" w:fill="B6DDE8" w:themeFill="accent5" w:themeFillTint="66"/>
            <w:hideMark/>
          </w:tcPr>
          <w:p w14:paraId="08C0F55D" w14:textId="77777777" w:rsidR="0038021F" w:rsidRPr="00227187" w:rsidRDefault="0038021F" w:rsidP="00A27272">
            <w:pPr>
              <w:tabs>
                <w:tab w:val="left" w:pos="1139"/>
              </w:tabs>
              <w:jc w:val="center"/>
              <w:rPr>
                <w:rFonts w:asciiTheme="minorHAnsi" w:hAnsiTheme="minorHAnsi" w:cstheme="minorHAnsi"/>
                <w:b/>
              </w:rPr>
            </w:pPr>
            <w:r w:rsidRPr="004616EA">
              <w:rPr>
                <w:rFonts w:ascii="Calibri" w:hAnsi="Calibri" w:cs="Calibri"/>
                <w:b/>
                <w:sz w:val="24"/>
                <w:szCs w:val="24"/>
              </w:rPr>
              <w:t>IZJAVA O LASTNIŠKIH DELEŽIH</w:t>
            </w:r>
          </w:p>
        </w:tc>
      </w:tr>
    </w:tbl>
    <w:p w14:paraId="07D30A74" w14:textId="77777777" w:rsidR="0038021F" w:rsidRPr="00227187" w:rsidRDefault="0038021F" w:rsidP="0038021F">
      <w:pPr>
        <w:jc w:val="both"/>
        <w:rPr>
          <w:rFonts w:asciiTheme="minorHAnsi" w:hAnsiTheme="minorHAnsi" w:cstheme="minorHAnsi"/>
          <w:color w:val="000000"/>
        </w:rPr>
      </w:pPr>
    </w:p>
    <w:p w14:paraId="4644C5DA" w14:textId="77777777" w:rsidR="0038021F" w:rsidRPr="00E4371F" w:rsidRDefault="0038021F" w:rsidP="0038021F">
      <w:pPr>
        <w:jc w:val="both"/>
        <w:rPr>
          <w:rFonts w:asciiTheme="minorHAnsi" w:hAnsiTheme="minorHAnsi" w:cstheme="minorHAnsi"/>
          <w:color w:val="000000"/>
          <w:sz w:val="24"/>
          <w:szCs w:val="24"/>
        </w:rPr>
      </w:pPr>
      <w:r w:rsidRPr="00E4371F">
        <w:rPr>
          <w:rFonts w:asciiTheme="minorHAnsi" w:hAnsiTheme="minorHAnsi" w:cstheme="minorHAnsi"/>
          <w:color w:val="000000"/>
          <w:sz w:val="24"/>
          <w:szCs w:val="24"/>
        </w:rPr>
        <w:t>Skladno z določili 14. člena Zakona o integriteti in preprečevanju korupcije spodaj podpisani zakoniti zastopnik gospodarskega subjekta:</w:t>
      </w:r>
    </w:p>
    <w:p w14:paraId="5767217F" w14:textId="77777777" w:rsidR="0038021F" w:rsidRPr="00E4371F" w:rsidRDefault="0038021F" w:rsidP="0038021F">
      <w:pPr>
        <w:jc w:val="both"/>
        <w:rPr>
          <w:rFonts w:asciiTheme="minorHAnsi" w:hAnsiTheme="minorHAnsi" w:cstheme="minorHAnsi"/>
          <w:sz w:val="24"/>
          <w:szCs w:val="24"/>
        </w:rPr>
      </w:pPr>
    </w:p>
    <w:p w14:paraId="2A7CF528" w14:textId="77777777" w:rsidR="0038021F" w:rsidRPr="00E4371F" w:rsidRDefault="0038021F" w:rsidP="0038021F">
      <w:pPr>
        <w:jc w:val="both"/>
        <w:rPr>
          <w:rFonts w:asciiTheme="minorHAnsi" w:hAnsiTheme="minorHAnsi" w:cstheme="minorHAnsi"/>
          <w:color w:val="000000"/>
          <w:sz w:val="24"/>
          <w:szCs w:val="24"/>
        </w:rPr>
      </w:pPr>
      <w:r w:rsidRPr="00E4371F">
        <w:rPr>
          <w:rFonts w:asciiTheme="minorHAnsi" w:hAnsiTheme="minorHAnsi" w:cstheme="minorHAnsi"/>
          <w:color w:val="000000"/>
          <w:sz w:val="24"/>
          <w:szCs w:val="24"/>
        </w:rPr>
        <w:t>- izjavljam, da so družbeniki gospodarskega subjekta (podatki o udeležbi fizičnih in pravnih oseb v lastništvu gospodarskega subjekta, vključno z udeležbo tihih družbenikov):</w:t>
      </w:r>
    </w:p>
    <w:p w14:paraId="16D5C837" w14:textId="77777777" w:rsidR="0038021F" w:rsidRPr="00E4371F" w:rsidRDefault="0038021F" w:rsidP="0038021F">
      <w:pPr>
        <w:jc w:val="both"/>
        <w:rPr>
          <w:rFonts w:asciiTheme="minorHAnsi" w:hAnsiTheme="minorHAnsi" w:cstheme="minorHAnsi"/>
          <w:sz w:val="24"/>
          <w:szCs w:val="24"/>
        </w:rPr>
      </w:pPr>
    </w:p>
    <w:tbl>
      <w:tblPr>
        <w:tblW w:w="5000" w:type="pct"/>
        <w:tblInd w:w="108" w:type="dxa"/>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96"/>
        <w:gridCol w:w="3095"/>
        <w:gridCol w:w="3095"/>
      </w:tblGrid>
      <w:tr w:rsidR="0038021F" w:rsidRPr="00E4371F" w14:paraId="202DC124" w14:textId="77777777" w:rsidTr="00A27272">
        <w:tc>
          <w:tcPr>
            <w:tcW w:w="3096" w:type="dxa"/>
            <w:tcBorders>
              <w:top w:val="inset" w:sz="8" w:space="0" w:color="000000"/>
              <w:left w:val="inset" w:sz="8" w:space="0" w:color="000000"/>
              <w:bottom w:val="inset" w:sz="8" w:space="0" w:color="000000"/>
              <w:right w:val="inset" w:sz="8" w:space="0" w:color="000000"/>
            </w:tcBorders>
            <w:vAlign w:val="center"/>
            <w:hideMark/>
          </w:tcPr>
          <w:p w14:paraId="226EA0CD"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Ime in priimek</w:t>
            </w:r>
          </w:p>
          <w:p w14:paraId="091BA281"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ali</w:t>
            </w:r>
          </w:p>
          <w:p w14:paraId="0435F407"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Firma in sedež pravne osebe</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24DF56C2"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Naslov prebivališča</w:t>
            </w:r>
          </w:p>
          <w:p w14:paraId="27101C61"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ali</w:t>
            </w:r>
          </w:p>
          <w:p w14:paraId="301D8F27"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Davčna in matična številka</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7909A3CE" w14:textId="77777777" w:rsidR="0038021F" w:rsidRPr="00E4371F" w:rsidRDefault="0038021F" w:rsidP="005F53C6">
            <w:pPr>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Delež lastništva</w:t>
            </w:r>
          </w:p>
          <w:p w14:paraId="01DE1179" w14:textId="77777777" w:rsidR="0038021F" w:rsidRPr="00E4371F" w:rsidRDefault="0038021F" w:rsidP="005F53C6">
            <w:pPr>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ali</w:t>
            </w:r>
          </w:p>
          <w:p w14:paraId="3F50F758" w14:textId="77777777" w:rsidR="0038021F" w:rsidRPr="00E4371F" w:rsidRDefault="0038021F" w:rsidP="005F53C6">
            <w:pPr>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Delež lastništva gospodarskega subjekta</w:t>
            </w:r>
          </w:p>
        </w:tc>
      </w:tr>
      <w:tr w:rsidR="0038021F" w:rsidRPr="00E4371F" w14:paraId="2F44A482" w14:textId="77777777" w:rsidTr="00A27272">
        <w:tc>
          <w:tcPr>
            <w:tcW w:w="3096" w:type="dxa"/>
            <w:tcBorders>
              <w:top w:val="inset" w:sz="8" w:space="0" w:color="000000"/>
              <w:left w:val="inset" w:sz="8" w:space="0" w:color="000000"/>
              <w:bottom w:val="inset" w:sz="8" w:space="0" w:color="000000"/>
              <w:right w:val="inset" w:sz="8" w:space="0" w:color="000000"/>
            </w:tcBorders>
            <w:vAlign w:val="center"/>
          </w:tcPr>
          <w:p w14:paraId="16574837" w14:textId="77777777" w:rsidR="0038021F" w:rsidRPr="00E4371F" w:rsidRDefault="0038021F" w:rsidP="00A27272">
            <w:pPr>
              <w:jc w:val="both"/>
              <w:textAlignment w:val="center"/>
              <w:rPr>
                <w:rFonts w:asciiTheme="minorHAnsi" w:hAnsiTheme="minorHAnsi" w:cstheme="minorHAnsi"/>
                <w:b/>
                <w:bCs/>
                <w:color w:val="000000"/>
                <w:position w:val="-2"/>
                <w:sz w:val="24"/>
                <w:szCs w:val="24"/>
              </w:rPr>
            </w:pPr>
          </w:p>
          <w:p w14:paraId="2D7A1A0F" w14:textId="77777777" w:rsidR="0038021F" w:rsidRPr="00E4371F" w:rsidRDefault="0038021F" w:rsidP="00A27272">
            <w:pPr>
              <w:jc w:val="both"/>
              <w:textAlignment w:val="center"/>
              <w:rPr>
                <w:rFonts w:asciiTheme="minorHAnsi" w:hAnsiTheme="minorHAnsi" w:cstheme="minorHAnsi"/>
                <w:b/>
                <w:bCs/>
                <w:color w:val="000000"/>
                <w:position w:val="-2"/>
                <w:sz w:val="24"/>
                <w:szCs w:val="24"/>
              </w:rPr>
            </w:pPr>
          </w:p>
        </w:tc>
        <w:tc>
          <w:tcPr>
            <w:tcW w:w="3095" w:type="dxa"/>
            <w:tcBorders>
              <w:top w:val="inset" w:sz="8" w:space="0" w:color="000000"/>
              <w:left w:val="inset" w:sz="8" w:space="0" w:color="000000"/>
              <w:bottom w:val="inset" w:sz="8" w:space="0" w:color="000000"/>
              <w:right w:val="inset" w:sz="8" w:space="0" w:color="000000"/>
            </w:tcBorders>
            <w:vAlign w:val="center"/>
          </w:tcPr>
          <w:p w14:paraId="40466E24" w14:textId="77777777" w:rsidR="0038021F" w:rsidRPr="00E4371F" w:rsidRDefault="0038021F" w:rsidP="00A27272">
            <w:pPr>
              <w:jc w:val="both"/>
              <w:textAlignment w:val="center"/>
              <w:rPr>
                <w:rFonts w:asciiTheme="minorHAnsi" w:hAnsiTheme="minorHAnsi" w:cstheme="minorHAnsi"/>
                <w:b/>
                <w:bCs/>
                <w:color w:val="000000"/>
                <w:position w:val="-2"/>
                <w:sz w:val="24"/>
                <w:szCs w:val="24"/>
              </w:rPr>
            </w:pPr>
          </w:p>
        </w:tc>
        <w:tc>
          <w:tcPr>
            <w:tcW w:w="3095" w:type="dxa"/>
            <w:tcBorders>
              <w:top w:val="inset" w:sz="8" w:space="0" w:color="000000"/>
              <w:left w:val="inset" w:sz="8" w:space="0" w:color="000000"/>
              <w:bottom w:val="inset" w:sz="8" w:space="0" w:color="000000"/>
              <w:right w:val="inset" w:sz="8" w:space="0" w:color="000000"/>
            </w:tcBorders>
            <w:vAlign w:val="center"/>
          </w:tcPr>
          <w:p w14:paraId="68FC39DC" w14:textId="77777777" w:rsidR="0038021F" w:rsidRPr="00E4371F" w:rsidRDefault="0038021F" w:rsidP="00A27272">
            <w:pPr>
              <w:jc w:val="both"/>
              <w:textAlignment w:val="center"/>
              <w:rPr>
                <w:rFonts w:asciiTheme="minorHAnsi" w:hAnsiTheme="minorHAnsi" w:cstheme="minorHAnsi"/>
                <w:b/>
                <w:bCs/>
                <w:color w:val="000000"/>
                <w:position w:val="-2"/>
                <w:sz w:val="24"/>
                <w:szCs w:val="24"/>
              </w:rPr>
            </w:pPr>
          </w:p>
        </w:tc>
      </w:tr>
      <w:tr w:rsidR="0038021F" w:rsidRPr="00E4371F" w14:paraId="3170812C" w14:textId="77777777" w:rsidTr="00A27272">
        <w:tc>
          <w:tcPr>
            <w:tcW w:w="3096" w:type="dxa"/>
            <w:tcBorders>
              <w:top w:val="inset" w:sz="8" w:space="0" w:color="000000"/>
              <w:left w:val="inset" w:sz="8" w:space="0" w:color="000000"/>
              <w:bottom w:val="inset" w:sz="8" w:space="0" w:color="000000"/>
              <w:right w:val="inset" w:sz="8" w:space="0" w:color="000000"/>
            </w:tcBorders>
            <w:vAlign w:val="center"/>
          </w:tcPr>
          <w:p w14:paraId="7767E52B"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67CF8992" w14:textId="77777777" w:rsidR="0038021F" w:rsidRPr="00E4371F" w:rsidRDefault="0038021F" w:rsidP="00A27272">
            <w:pPr>
              <w:jc w:val="both"/>
              <w:textAlignment w:val="center"/>
              <w:rPr>
                <w:rFonts w:asciiTheme="minorHAnsi" w:hAnsiTheme="minorHAnsi" w:cstheme="minorHAnsi"/>
                <w:sz w:val="24"/>
                <w:szCs w:val="24"/>
              </w:rPr>
            </w:pPr>
          </w:p>
        </w:tc>
        <w:tc>
          <w:tcPr>
            <w:tcW w:w="3095" w:type="dxa"/>
            <w:tcBorders>
              <w:top w:val="inset" w:sz="8" w:space="0" w:color="000000"/>
              <w:left w:val="inset" w:sz="8" w:space="0" w:color="000000"/>
              <w:bottom w:val="inset" w:sz="8" w:space="0" w:color="000000"/>
              <w:right w:val="inset" w:sz="8" w:space="0" w:color="000000"/>
            </w:tcBorders>
            <w:vAlign w:val="center"/>
            <w:hideMark/>
          </w:tcPr>
          <w:p w14:paraId="1FDD960F"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12D28622"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r w:rsidR="0038021F" w:rsidRPr="00E4371F" w14:paraId="1537CAD9" w14:textId="77777777" w:rsidTr="00A27272">
        <w:tc>
          <w:tcPr>
            <w:tcW w:w="3096" w:type="dxa"/>
            <w:tcBorders>
              <w:top w:val="inset" w:sz="8" w:space="0" w:color="000000"/>
              <w:left w:val="inset" w:sz="8" w:space="0" w:color="000000"/>
              <w:bottom w:val="inset" w:sz="8" w:space="0" w:color="000000"/>
              <w:right w:val="inset" w:sz="8" w:space="0" w:color="000000"/>
            </w:tcBorders>
            <w:vAlign w:val="center"/>
          </w:tcPr>
          <w:p w14:paraId="44183F03"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7136419C" w14:textId="77777777" w:rsidR="0038021F" w:rsidRPr="00E4371F" w:rsidRDefault="0038021F" w:rsidP="00A27272">
            <w:pPr>
              <w:jc w:val="both"/>
              <w:textAlignment w:val="center"/>
              <w:rPr>
                <w:rFonts w:asciiTheme="minorHAnsi" w:hAnsiTheme="minorHAnsi" w:cstheme="minorHAnsi"/>
                <w:sz w:val="24"/>
                <w:szCs w:val="24"/>
              </w:rPr>
            </w:pPr>
          </w:p>
        </w:tc>
        <w:tc>
          <w:tcPr>
            <w:tcW w:w="3095" w:type="dxa"/>
            <w:tcBorders>
              <w:top w:val="inset" w:sz="8" w:space="0" w:color="000000"/>
              <w:left w:val="inset" w:sz="8" w:space="0" w:color="000000"/>
              <w:bottom w:val="inset" w:sz="8" w:space="0" w:color="000000"/>
              <w:right w:val="inset" w:sz="8" w:space="0" w:color="000000"/>
            </w:tcBorders>
            <w:vAlign w:val="center"/>
            <w:hideMark/>
          </w:tcPr>
          <w:p w14:paraId="497FF09D"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4C3E8316"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r w:rsidR="0038021F" w:rsidRPr="00E4371F" w14:paraId="411B11B3" w14:textId="77777777" w:rsidTr="00A27272">
        <w:tc>
          <w:tcPr>
            <w:tcW w:w="3096" w:type="dxa"/>
            <w:tcBorders>
              <w:top w:val="inset" w:sz="8" w:space="0" w:color="000000"/>
              <w:left w:val="inset" w:sz="8" w:space="0" w:color="000000"/>
              <w:bottom w:val="inset" w:sz="8" w:space="0" w:color="000000"/>
              <w:right w:val="inset" w:sz="8" w:space="0" w:color="000000"/>
            </w:tcBorders>
            <w:vAlign w:val="center"/>
          </w:tcPr>
          <w:p w14:paraId="186D90DF"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3E5B6AAB" w14:textId="77777777" w:rsidR="0038021F" w:rsidRPr="00E4371F" w:rsidRDefault="0038021F" w:rsidP="00A27272">
            <w:pPr>
              <w:jc w:val="both"/>
              <w:textAlignment w:val="center"/>
              <w:rPr>
                <w:rFonts w:asciiTheme="minorHAnsi" w:hAnsiTheme="minorHAnsi" w:cstheme="minorHAnsi"/>
                <w:sz w:val="24"/>
                <w:szCs w:val="24"/>
              </w:rPr>
            </w:pPr>
          </w:p>
        </w:tc>
        <w:tc>
          <w:tcPr>
            <w:tcW w:w="3095" w:type="dxa"/>
            <w:tcBorders>
              <w:top w:val="inset" w:sz="8" w:space="0" w:color="000000"/>
              <w:left w:val="inset" w:sz="8" w:space="0" w:color="000000"/>
              <w:bottom w:val="inset" w:sz="8" w:space="0" w:color="000000"/>
              <w:right w:val="inset" w:sz="8" w:space="0" w:color="000000"/>
            </w:tcBorders>
            <w:vAlign w:val="center"/>
            <w:hideMark/>
          </w:tcPr>
          <w:p w14:paraId="5417E9AD"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14:paraId="346C7D98"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bl>
    <w:p w14:paraId="38BBF9C3" w14:textId="3011504E" w:rsidR="00DE69B4" w:rsidRDefault="00DE69B4" w:rsidP="0038021F">
      <w:pPr>
        <w:jc w:val="both"/>
        <w:rPr>
          <w:rFonts w:asciiTheme="minorHAnsi" w:hAnsiTheme="minorHAnsi" w:cstheme="minorHAnsi"/>
          <w:color w:val="000000"/>
          <w:sz w:val="24"/>
          <w:szCs w:val="24"/>
        </w:rPr>
      </w:pPr>
    </w:p>
    <w:p w14:paraId="4682E5EE" w14:textId="2F8F85EB" w:rsidR="0038021F" w:rsidRPr="00E4371F" w:rsidRDefault="00DE69B4" w:rsidP="0038021F">
      <w:pPr>
        <w:jc w:val="both"/>
        <w:rPr>
          <w:rFonts w:asciiTheme="minorHAnsi" w:hAnsiTheme="minorHAnsi" w:cstheme="minorHAnsi"/>
          <w:sz w:val="24"/>
          <w:szCs w:val="24"/>
        </w:rPr>
      </w:pPr>
      <w:r>
        <w:rPr>
          <w:rFonts w:asciiTheme="minorHAnsi" w:hAnsiTheme="minorHAnsi" w:cstheme="minorHAnsi"/>
          <w:color w:val="000000"/>
          <w:sz w:val="24"/>
          <w:szCs w:val="24"/>
        </w:rPr>
        <w:t xml:space="preserve">- </w:t>
      </w:r>
      <w:r w:rsidR="0038021F" w:rsidRPr="00E4371F">
        <w:rPr>
          <w:rFonts w:asciiTheme="minorHAnsi" w:hAnsiTheme="minorHAnsi" w:cstheme="minorHAnsi"/>
          <w:color w:val="000000"/>
          <w:sz w:val="24"/>
          <w:szCs w:val="24"/>
        </w:rPr>
        <w:t>izjavljam, da so gospodarski subjekti za katere se glede na določbe zakona, ki ureja gospodarske družbe, šteje, da so povezane družbe z gospodarskim subjektom</w:t>
      </w:r>
    </w:p>
    <w:tbl>
      <w:tblPr>
        <w:tblW w:w="5000" w:type="pct"/>
        <w:tblInd w:w="108" w:type="dxa"/>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96"/>
        <w:gridCol w:w="3095"/>
        <w:gridCol w:w="3095"/>
      </w:tblGrid>
      <w:tr w:rsidR="0038021F" w:rsidRPr="00E4371F" w14:paraId="7CB7F158" w14:textId="77777777" w:rsidTr="00A27272">
        <w:trPr>
          <w:trHeight w:val="592"/>
        </w:trPr>
        <w:tc>
          <w:tcPr>
            <w:tcW w:w="2835" w:type="dxa"/>
            <w:tcBorders>
              <w:top w:val="inset" w:sz="8" w:space="0" w:color="000000"/>
              <w:left w:val="inset" w:sz="8" w:space="0" w:color="000000"/>
              <w:bottom w:val="inset" w:sz="8" w:space="0" w:color="000000"/>
              <w:right w:val="inset" w:sz="8" w:space="0" w:color="000000"/>
            </w:tcBorders>
            <w:vAlign w:val="center"/>
            <w:hideMark/>
          </w:tcPr>
          <w:p w14:paraId="26BBB680"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Firma in sedež</w:t>
            </w:r>
          </w:p>
        </w:tc>
        <w:tc>
          <w:tcPr>
            <w:tcW w:w="2835" w:type="dxa"/>
            <w:tcBorders>
              <w:top w:val="inset" w:sz="8" w:space="0" w:color="000000"/>
              <w:left w:val="inset" w:sz="8" w:space="0" w:color="000000"/>
              <w:bottom w:val="inset" w:sz="8" w:space="0" w:color="000000"/>
              <w:right w:val="inset" w:sz="8" w:space="0" w:color="000000"/>
            </w:tcBorders>
            <w:vAlign w:val="center"/>
            <w:hideMark/>
          </w:tcPr>
          <w:p w14:paraId="0A551A94"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Davčna in matična številka</w:t>
            </w:r>
          </w:p>
        </w:tc>
        <w:tc>
          <w:tcPr>
            <w:tcW w:w="2835" w:type="dxa"/>
            <w:tcBorders>
              <w:top w:val="inset" w:sz="8" w:space="0" w:color="000000"/>
              <w:left w:val="inset" w:sz="8" w:space="0" w:color="000000"/>
              <w:bottom w:val="inset" w:sz="8" w:space="0" w:color="000000"/>
              <w:right w:val="inset" w:sz="8" w:space="0" w:color="000000"/>
            </w:tcBorders>
            <w:vAlign w:val="center"/>
            <w:hideMark/>
          </w:tcPr>
          <w:p w14:paraId="7DE95D94" w14:textId="77777777" w:rsidR="0038021F" w:rsidRPr="00E4371F" w:rsidRDefault="0038021F" w:rsidP="005F53C6">
            <w:pPr>
              <w:textAlignment w:val="center"/>
              <w:rPr>
                <w:rFonts w:asciiTheme="minorHAnsi" w:hAnsiTheme="minorHAnsi" w:cstheme="minorHAnsi"/>
                <w:sz w:val="24"/>
                <w:szCs w:val="24"/>
              </w:rPr>
            </w:pPr>
            <w:r w:rsidRPr="00E4371F">
              <w:rPr>
                <w:rFonts w:asciiTheme="minorHAnsi" w:hAnsiTheme="minorHAnsi" w:cstheme="minorHAnsi"/>
                <w:b/>
                <w:bCs/>
                <w:color w:val="000000"/>
                <w:position w:val="-2"/>
                <w:sz w:val="24"/>
                <w:szCs w:val="24"/>
              </w:rPr>
              <w:t>Delež lastništva gospodarskega subjekta</w:t>
            </w:r>
          </w:p>
        </w:tc>
      </w:tr>
      <w:tr w:rsidR="0038021F" w:rsidRPr="00E4371F" w14:paraId="0EF06ED2" w14:textId="77777777" w:rsidTr="00A27272">
        <w:tc>
          <w:tcPr>
            <w:tcW w:w="2835" w:type="dxa"/>
            <w:tcBorders>
              <w:top w:val="inset" w:sz="8" w:space="0" w:color="000000"/>
              <w:left w:val="inset" w:sz="8" w:space="0" w:color="000000"/>
              <w:bottom w:val="inset" w:sz="8" w:space="0" w:color="000000"/>
              <w:right w:val="inset" w:sz="8" w:space="0" w:color="000000"/>
            </w:tcBorders>
            <w:vAlign w:val="center"/>
          </w:tcPr>
          <w:p w14:paraId="37B2C377"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600187DE" w14:textId="77777777" w:rsidR="0038021F" w:rsidRPr="00E4371F" w:rsidRDefault="0038021F" w:rsidP="00A27272">
            <w:pPr>
              <w:jc w:val="both"/>
              <w:textAlignment w:val="center"/>
              <w:rPr>
                <w:rFonts w:asciiTheme="minorHAnsi" w:hAnsiTheme="minorHAnsi" w:cstheme="minorHAnsi"/>
                <w:sz w:val="24"/>
                <w:szCs w:val="24"/>
              </w:rPr>
            </w:pPr>
          </w:p>
        </w:tc>
        <w:tc>
          <w:tcPr>
            <w:tcW w:w="2835" w:type="dxa"/>
            <w:tcBorders>
              <w:top w:val="inset" w:sz="8" w:space="0" w:color="000000"/>
              <w:left w:val="inset" w:sz="8" w:space="0" w:color="000000"/>
              <w:bottom w:val="inset" w:sz="8" w:space="0" w:color="000000"/>
              <w:right w:val="inset" w:sz="8" w:space="0" w:color="000000"/>
            </w:tcBorders>
            <w:vAlign w:val="center"/>
            <w:hideMark/>
          </w:tcPr>
          <w:p w14:paraId="35C62F1C"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2835" w:type="dxa"/>
            <w:tcBorders>
              <w:top w:val="inset" w:sz="8" w:space="0" w:color="000000"/>
              <w:left w:val="inset" w:sz="8" w:space="0" w:color="000000"/>
              <w:bottom w:val="inset" w:sz="8" w:space="0" w:color="000000"/>
              <w:right w:val="inset" w:sz="8" w:space="0" w:color="000000"/>
            </w:tcBorders>
            <w:vAlign w:val="center"/>
            <w:hideMark/>
          </w:tcPr>
          <w:p w14:paraId="0F0A0863"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r w:rsidR="0038021F" w:rsidRPr="00E4371F" w14:paraId="2B16D0E5" w14:textId="77777777" w:rsidTr="00A27272">
        <w:tc>
          <w:tcPr>
            <w:tcW w:w="2835" w:type="dxa"/>
            <w:tcBorders>
              <w:top w:val="inset" w:sz="8" w:space="0" w:color="000000"/>
              <w:left w:val="inset" w:sz="8" w:space="0" w:color="000000"/>
              <w:bottom w:val="inset" w:sz="8" w:space="0" w:color="000000"/>
              <w:right w:val="inset" w:sz="8" w:space="0" w:color="000000"/>
            </w:tcBorders>
            <w:vAlign w:val="center"/>
          </w:tcPr>
          <w:p w14:paraId="38D83240"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590C916C" w14:textId="77777777" w:rsidR="0038021F" w:rsidRPr="00E4371F" w:rsidRDefault="0038021F" w:rsidP="00A27272">
            <w:pPr>
              <w:jc w:val="both"/>
              <w:textAlignment w:val="center"/>
              <w:rPr>
                <w:rFonts w:asciiTheme="minorHAnsi" w:hAnsiTheme="minorHAnsi" w:cstheme="minorHAnsi"/>
                <w:sz w:val="24"/>
                <w:szCs w:val="24"/>
              </w:rPr>
            </w:pPr>
          </w:p>
        </w:tc>
        <w:tc>
          <w:tcPr>
            <w:tcW w:w="2835" w:type="dxa"/>
            <w:tcBorders>
              <w:top w:val="inset" w:sz="8" w:space="0" w:color="000000"/>
              <w:left w:val="inset" w:sz="8" w:space="0" w:color="000000"/>
              <w:bottom w:val="inset" w:sz="8" w:space="0" w:color="000000"/>
              <w:right w:val="inset" w:sz="8" w:space="0" w:color="000000"/>
            </w:tcBorders>
            <w:vAlign w:val="center"/>
            <w:hideMark/>
          </w:tcPr>
          <w:p w14:paraId="5233C3B6"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2835" w:type="dxa"/>
            <w:tcBorders>
              <w:top w:val="inset" w:sz="8" w:space="0" w:color="000000"/>
              <w:left w:val="inset" w:sz="8" w:space="0" w:color="000000"/>
              <w:bottom w:val="inset" w:sz="8" w:space="0" w:color="000000"/>
              <w:right w:val="inset" w:sz="8" w:space="0" w:color="000000"/>
            </w:tcBorders>
            <w:vAlign w:val="center"/>
            <w:hideMark/>
          </w:tcPr>
          <w:p w14:paraId="26E7F10A"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r w:rsidR="0038021F" w:rsidRPr="00E4371F" w14:paraId="7F02EA0A" w14:textId="77777777" w:rsidTr="00A27272">
        <w:tc>
          <w:tcPr>
            <w:tcW w:w="2835" w:type="dxa"/>
            <w:tcBorders>
              <w:top w:val="inset" w:sz="8" w:space="0" w:color="000000"/>
              <w:left w:val="inset" w:sz="8" w:space="0" w:color="000000"/>
              <w:bottom w:val="inset" w:sz="8" w:space="0" w:color="000000"/>
              <w:right w:val="inset" w:sz="8" w:space="0" w:color="000000"/>
            </w:tcBorders>
            <w:vAlign w:val="center"/>
          </w:tcPr>
          <w:p w14:paraId="2558A6E0"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5506B65E" w14:textId="77777777" w:rsidR="0038021F" w:rsidRPr="00E4371F" w:rsidRDefault="0038021F" w:rsidP="00A27272">
            <w:pPr>
              <w:jc w:val="both"/>
              <w:textAlignment w:val="center"/>
              <w:rPr>
                <w:rFonts w:asciiTheme="minorHAnsi" w:hAnsiTheme="minorHAnsi" w:cstheme="minorHAnsi"/>
                <w:sz w:val="24"/>
                <w:szCs w:val="24"/>
              </w:rPr>
            </w:pPr>
          </w:p>
        </w:tc>
        <w:tc>
          <w:tcPr>
            <w:tcW w:w="2835" w:type="dxa"/>
            <w:tcBorders>
              <w:top w:val="inset" w:sz="8" w:space="0" w:color="000000"/>
              <w:left w:val="inset" w:sz="8" w:space="0" w:color="000000"/>
              <w:bottom w:val="inset" w:sz="8" w:space="0" w:color="000000"/>
              <w:right w:val="inset" w:sz="8" w:space="0" w:color="000000"/>
            </w:tcBorders>
            <w:vAlign w:val="center"/>
            <w:hideMark/>
          </w:tcPr>
          <w:p w14:paraId="7D8F0990"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2835" w:type="dxa"/>
            <w:tcBorders>
              <w:top w:val="inset" w:sz="8" w:space="0" w:color="000000"/>
              <w:left w:val="inset" w:sz="8" w:space="0" w:color="000000"/>
              <w:bottom w:val="inset" w:sz="8" w:space="0" w:color="000000"/>
              <w:right w:val="inset" w:sz="8" w:space="0" w:color="000000"/>
            </w:tcBorders>
            <w:vAlign w:val="center"/>
            <w:hideMark/>
          </w:tcPr>
          <w:p w14:paraId="736EDC36"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r w:rsidR="0038021F" w:rsidRPr="00E4371F" w14:paraId="5533F62D" w14:textId="77777777" w:rsidTr="00A27272">
        <w:tc>
          <w:tcPr>
            <w:tcW w:w="2835" w:type="dxa"/>
            <w:tcBorders>
              <w:top w:val="inset" w:sz="8" w:space="0" w:color="000000"/>
              <w:left w:val="inset" w:sz="8" w:space="0" w:color="000000"/>
              <w:bottom w:val="inset" w:sz="8" w:space="0" w:color="000000"/>
              <w:right w:val="inset" w:sz="8" w:space="0" w:color="000000"/>
            </w:tcBorders>
            <w:vAlign w:val="center"/>
          </w:tcPr>
          <w:p w14:paraId="2DD98D86" w14:textId="77777777" w:rsidR="0038021F" w:rsidRPr="00E4371F" w:rsidRDefault="0038021F" w:rsidP="00A27272">
            <w:pPr>
              <w:jc w:val="both"/>
              <w:textAlignment w:val="center"/>
              <w:rPr>
                <w:rFonts w:asciiTheme="minorHAnsi" w:hAnsiTheme="minorHAnsi" w:cstheme="minorHAnsi"/>
                <w:color w:val="000000"/>
                <w:position w:val="-2"/>
                <w:sz w:val="24"/>
                <w:szCs w:val="24"/>
              </w:rPr>
            </w:pPr>
            <w:r w:rsidRPr="00E4371F">
              <w:rPr>
                <w:rFonts w:asciiTheme="minorHAnsi" w:hAnsiTheme="minorHAnsi" w:cstheme="minorHAnsi"/>
                <w:color w:val="000000"/>
                <w:position w:val="-2"/>
                <w:sz w:val="24"/>
                <w:szCs w:val="24"/>
              </w:rPr>
              <w:t> </w:t>
            </w:r>
          </w:p>
          <w:p w14:paraId="0E172C51" w14:textId="77777777" w:rsidR="0038021F" w:rsidRPr="00E4371F" w:rsidRDefault="0038021F" w:rsidP="00A27272">
            <w:pPr>
              <w:jc w:val="both"/>
              <w:textAlignment w:val="center"/>
              <w:rPr>
                <w:rFonts w:asciiTheme="minorHAnsi" w:hAnsiTheme="minorHAnsi" w:cstheme="minorHAnsi"/>
                <w:sz w:val="24"/>
                <w:szCs w:val="24"/>
              </w:rPr>
            </w:pPr>
          </w:p>
        </w:tc>
        <w:tc>
          <w:tcPr>
            <w:tcW w:w="2835" w:type="dxa"/>
            <w:tcBorders>
              <w:top w:val="inset" w:sz="8" w:space="0" w:color="000000"/>
              <w:left w:val="inset" w:sz="8" w:space="0" w:color="000000"/>
              <w:bottom w:val="inset" w:sz="8" w:space="0" w:color="000000"/>
              <w:right w:val="inset" w:sz="8" w:space="0" w:color="000000"/>
            </w:tcBorders>
            <w:vAlign w:val="center"/>
            <w:hideMark/>
          </w:tcPr>
          <w:p w14:paraId="2A0BE2B7"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2835" w:type="dxa"/>
            <w:tcBorders>
              <w:top w:val="inset" w:sz="8" w:space="0" w:color="000000"/>
              <w:left w:val="inset" w:sz="8" w:space="0" w:color="000000"/>
              <w:bottom w:val="inset" w:sz="8" w:space="0" w:color="000000"/>
              <w:right w:val="inset" w:sz="8" w:space="0" w:color="000000"/>
            </w:tcBorders>
            <w:vAlign w:val="center"/>
            <w:hideMark/>
          </w:tcPr>
          <w:p w14:paraId="25053E4E" w14:textId="77777777" w:rsidR="0038021F" w:rsidRPr="00E4371F" w:rsidRDefault="0038021F" w:rsidP="00A27272">
            <w:pPr>
              <w:jc w:val="both"/>
              <w:textAlignment w:val="cente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r>
    </w:tbl>
    <w:p w14:paraId="4577ECE5" w14:textId="77777777" w:rsidR="0038021F" w:rsidRPr="00E4371F" w:rsidRDefault="0038021F" w:rsidP="0038021F">
      <w:pPr>
        <w:jc w:val="both"/>
        <w:rPr>
          <w:rFonts w:asciiTheme="minorHAnsi" w:hAnsiTheme="minorHAnsi" w:cstheme="minorHAnsi"/>
          <w:color w:val="000000"/>
          <w:sz w:val="24"/>
          <w:szCs w:val="24"/>
        </w:rPr>
      </w:pPr>
      <w:r w:rsidRPr="00E4371F">
        <w:rPr>
          <w:rFonts w:asciiTheme="minorHAnsi" w:hAnsiTheme="minorHAnsi" w:cstheme="minorHAnsi"/>
          <w:color w:val="000000"/>
          <w:sz w:val="24"/>
          <w:szCs w:val="24"/>
        </w:rPr>
        <w:t>oziroma v kolikor v zgornji tabeli ni naveden noben gospodarski subjekt izjavljam, da ne obstajajo gospodarski subjekti, ki se skladno z določili zakona, ki ureja gospodarske družbe, štejejo za povezane družbe z gospodarskim subjektom.</w:t>
      </w:r>
    </w:p>
    <w:p w14:paraId="24C7F126" w14:textId="77777777" w:rsidR="0038021F" w:rsidRPr="00E4371F" w:rsidRDefault="0038021F" w:rsidP="0038021F">
      <w:pPr>
        <w:jc w:val="both"/>
        <w:rPr>
          <w:rFonts w:asciiTheme="minorHAnsi" w:hAnsiTheme="minorHAnsi" w:cstheme="minorHAnsi"/>
          <w:color w:val="000000"/>
          <w:sz w:val="24"/>
          <w:szCs w:val="24"/>
        </w:rPr>
      </w:pPr>
    </w:p>
    <w:p w14:paraId="257AFE1F" w14:textId="427350B3" w:rsidR="0038021F" w:rsidRPr="00E4371F" w:rsidRDefault="0038021F" w:rsidP="0038021F">
      <w:pPr>
        <w:jc w:val="both"/>
        <w:rPr>
          <w:rFonts w:asciiTheme="minorHAnsi" w:hAnsiTheme="minorHAnsi" w:cstheme="minorHAnsi"/>
          <w:sz w:val="24"/>
          <w:szCs w:val="24"/>
        </w:rPr>
      </w:pPr>
    </w:p>
    <w:tbl>
      <w:tblPr>
        <w:tblW w:w="8745" w:type="dxa"/>
        <w:tblInd w:w="108" w:type="dxa"/>
        <w:tblLook w:val="04A0" w:firstRow="1" w:lastRow="0" w:firstColumn="1" w:lastColumn="0" w:noHBand="0" w:noVBand="1"/>
      </w:tblPr>
      <w:tblGrid>
        <w:gridCol w:w="4080"/>
        <w:gridCol w:w="4665"/>
      </w:tblGrid>
      <w:tr w:rsidR="0038021F" w:rsidRPr="00E4371F" w14:paraId="6C6ED6C4" w14:textId="77777777" w:rsidTr="00A27272">
        <w:tc>
          <w:tcPr>
            <w:tcW w:w="4080" w:type="dxa"/>
            <w:tcMar>
              <w:top w:w="75" w:type="dxa"/>
              <w:left w:w="108" w:type="dxa"/>
              <w:bottom w:w="75" w:type="dxa"/>
              <w:right w:w="108" w:type="dxa"/>
            </w:tcMar>
            <w:vAlign w:val="center"/>
          </w:tcPr>
          <w:p w14:paraId="7A73B164" w14:textId="77777777" w:rsidR="0038021F" w:rsidRPr="00E4371F" w:rsidRDefault="0038021F" w:rsidP="00A27272">
            <w:pPr>
              <w:rPr>
                <w:rFonts w:asciiTheme="minorHAnsi" w:hAnsiTheme="minorHAnsi" w:cstheme="minorHAnsi"/>
                <w:color w:val="000000"/>
                <w:position w:val="-2"/>
                <w:sz w:val="24"/>
                <w:szCs w:val="24"/>
              </w:rPr>
            </w:pPr>
          </w:p>
          <w:p w14:paraId="43694A21" w14:textId="77777777" w:rsidR="0038021F" w:rsidRPr="00E4371F" w:rsidRDefault="0038021F" w:rsidP="00A27272">
            <w:pPr>
              <w:rPr>
                <w:rFonts w:asciiTheme="minorHAnsi" w:hAnsiTheme="minorHAnsi" w:cstheme="minorHAnsi"/>
                <w:sz w:val="24"/>
                <w:szCs w:val="24"/>
              </w:rPr>
            </w:pPr>
            <w:r w:rsidRPr="00E4371F">
              <w:rPr>
                <w:rFonts w:asciiTheme="minorHAnsi" w:hAnsiTheme="minorHAnsi" w:cstheme="minorHAnsi"/>
                <w:color w:val="000000"/>
                <w:position w:val="-2"/>
                <w:sz w:val="24"/>
                <w:szCs w:val="24"/>
              </w:rPr>
              <w:t>Kraj in datum:</w:t>
            </w:r>
          </w:p>
        </w:tc>
        <w:tc>
          <w:tcPr>
            <w:tcW w:w="0" w:type="auto"/>
            <w:tcMar>
              <w:top w:w="75" w:type="dxa"/>
              <w:left w:w="108" w:type="dxa"/>
              <w:bottom w:w="75" w:type="dxa"/>
              <w:right w:w="108" w:type="dxa"/>
            </w:tcMar>
            <w:vAlign w:val="center"/>
          </w:tcPr>
          <w:p w14:paraId="394DB71F" w14:textId="77777777" w:rsidR="0038021F" w:rsidRPr="00E4371F" w:rsidRDefault="0038021F" w:rsidP="00A27272">
            <w:pPr>
              <w:rPr>
                <w:rFonts w:asciiTheme="minorHAnsi" w:hAnsiTheme="minorHAnsi" w:cstheme="minorHAnsi"/>
                <w:color w:val="000000"/>
                <w:position w:val="-2"/>
                <w:sz w:val="24"/>
                <w:szCs w:val="24"/>
              </w:rPr>
            </w:pPr>
          </w:p>
          <w:p w14:paraId="7576DFA6" w14:textId="77777777" w:rsidR="0038021F" w:rsidRPr="00E4371F" w:rsidRDefault="0038021F" w:rsidP="00A27272">
            <w:pPr>
              <w:rPr>
                <w:rFonts w:asciiTheme="minorHAnsi" w:hAnsiTheme="minorHAnsi" w:cstheme="minorHAnsi"/>
                <w:sz w:val="24"/>
                <w:szCs w:val="24"/>
              </w:rPr>
            </w:pPr>
            <w:r w:rsidRPr="00E4371F">
              <w:rPr>
                <w:rFonts w:asciiTheme="minorHAnsi" w:hAnsiTheme="minorHAnsi" w:cstheme="minorHAnsi"/>
                <w:color w:val="000000"/>
                <w:position w:val="-2"/>
                <w:sz w:val="24"/>
                <w:szCs w:val="24"/>
              </w:rPr>
              <w:t>Ime in priimek: _____________________</w:t>
            </w:r>
          </w:p>
        </w:tc>
      </w:tr>
      <w:tr w:rsidR="0038021F" w:rsidRPr="00E4371F" w14:paraId="306BEF11" w14:textId="77777777" w:rsidTr="00A27272">
        <w:tc>
          <w:tcPr>
            <w:tcW w:w="4080" w:type="dxa"/>
            <w:tcMar>
              <w:top w:w="75" w:type="dxa"/>
              <w:left w:w="108" w:type="dxa"/>
              <w:bottom w:w="75" w:type="dxa"/>
              <w:right w:w="108" w:type="dxa"/>
            </w:tcMar>
            <w:vAlign w:val="center"/>
            <w:hideMark/>
          </w:tcPr>
          <w:p w14:paraId="733219F5" w14:textId="77777777" w:rsidR="0038021F" w:rsidRPr="00E4371F" w:rsidRDefault="0038021F" w:rsidP="00A27272">
            <w:pPr>
              <w:rPr>
                <w:rFonts w:asciiTheme="minorHAnsi" w:hAnsiTheme="minorHAnsi" w:cstheme="minorHAnsi"/>
                <w:sz w:val="24"/>
                <w:szCs w:val="24"/>
              </w:rPr>
            </w:pPr>
            <w:r w:rsidRPr="00E4371F">
              <w:rPr>
                <w:rFonts w:asciiTheme="minorHAnsi" w:hAnsiTheme="minorHAnsi" w:cstheme="minorHAnsi"/>
                <w:color w:val="000000"/>
                <w:position w:val="-2"/>
                <w:sz w:val="24"/>
                <w:szCs w:val="24"/>
              </w:rPr>
              <w:t> </w:t>
            </w:r>
          </w:p>
        </w:tc>
        <w:tc>
          <w:tcPr>
            <w:tcW w:w="0" w:type="auto"/>
            <w:tcMar>
              <w:top w:w="75" w:type="dxa"/>
              <w:left w:w="108" w:type="dxa"/>
              <w:bottom w:w="75" w:type="dxa"/>
              <w:right w:w="108" w:type="dxa"/>
            </w:tcMar>
            <w:vAlign w:val="center"/>
          </w:tcPr>
          <w:p w14:paraId="641AB67A" w14:textId="77777777" w:rsidR="0038021F" w:rsidRPr="00E4371F" w:rsidRDefault="0038021F" w:rsidP="00A27272">
            <w:pPr>
              <w:rPr>
                <w:rFonts w:asciiTheme="minorHAnsi" w:hAnsiTheme="minorHAnsi" w:cstheme="minorHAnsi"/>
                <w:color w:val="7F7F7F"/>
                <w:position w:val="-2"/>
                <w:sz w:val="24"/>
                <w:szCs w:val="24"/>
              </w:rPr>
            </w:pPr>
          </w:p>
          <w:p w14:paraId="6FD74481" w14:textId="77777777" w:rsidR="0038021F" w:rsidRPr="00E4371F" w:rsidRDefault="0038021F" w:rsidP="00A27272">
            <w:pPr>
              <w:rPr>
                <w:rFonts w:asciiTheme="minorHAnsi" w:hAnsiTheme="minorHAnsi" w:cstheme="minorHAnsi"/>
                <w:sz w:val="24"/>
                <w:szCs w:val="24"/>
              </w:rPr>
            </w:pPr>
            <w:r w:rsidRPr="00E4371F">
              <w:rPr>
                <w:rFonts w:asciiTheme="minorHAnsi" w:hAnsiTheme="minorHAnsi" w:cstheme="minorHAnsi"/>
                <w:color w:val="7F7F7F"/>
                <w:position w:val="-2"/>
                <w:sz w:val="24"/>
                <w:szCs w:val="24"/>
              </w:rPr>
              <w:t>(žig in podpis)</w:t>
            </w:r>
          </w:p>
        </w:tc>
      </w:tr>
    </w:tbl>
    <w:p w14:paraId="69C1AB78" w14:textId="77777777" w:rsidR="00E4371F" w:rsidRDefault="00E4371F" w:rsidP="00E4371F">
      <w:pPr>
        <w:rPr>
          <w:rFonts w:ascii="Calibri" w:hAnsi="Calibri" w:cs="Tahoma"/>
          <w:b/>
          <w:bCs/>
          <w:sz w:val="22"/>
          <w:szCs w:val="22"/>
        </w:rPr>
      </w:pPr>
    </w:p>
    <w:p w14:paraId="201BB5C2" w14:textId="5DCF30FA" w:rsidR="0013169A" w:rsidRPr="00AF7C69" w:rsidRDefault="0013169A" w:rsidP="00E4371F">
      <w:pPr>
        <w:rPr>
          <w:rFonts w:ascii="Calibri" w:hAnsi="Calibri" w:cs="Tahoma"/>
          <w:b/>
          <w:bCs/>
          <w:sz w:val="22"/>
          <w:szCs w:val="22"/>
        </w:rPr>
      </w:pPr>
      <w:r w:rsidRPr="00AF7C69">
        <w:rPr>
          <w:rFonts w:ascii="Calibri" w:hAnsi="Calibri" w:cs="Tahoma"/>
          <w:b/>
          <w:bCs/>
          <w:sz w:val="22"/>
          <w:szCs w:val="22"/>
        </w:rPr>
        <w:lastRenderedPageBreak/>
        <w:t xml:space="preserve">OBRAZEC </w:t>
      </w:r>
      <w:r w:rsidR="00E4371F">
        <w:rPr>
          <w:rFonts w:ascii="Calibri" w:hAnsi="Calibri" w:cs="Tahoma"/>
          <w:b/>
          <w:bCs/>
          <w:sz w:val="22"/>
          <w:szCs w:val="22"/>
        </w:rPr>
        <w:t xml:space="preserve">ŠT. </w:t>
      </w:r>
      <w:r w:rsidR="00346621">
        <w:rPr>
          <w:rFonts w:ascii="Calibri" w:hAnsi="Calibri" w:cs="Tahoma"/>
          <w:b/>
          <w:bCs/>
          <w:sz w:val="22"/>
          <w:szCs w:val="22"/>
        </w:rPr>
        <w:t>7</w:t>
      </w:r>
    </w:p>
    <w:p w14:paraId="6218A4EC" w14:textId="6227C80A" w:rsidR="0013169A" w:rsidRPr="00204F05" w:rsidRDefault="00E4371F" w:rsidP="00204F05">
      <w:pPr>
        <w:pBdr>
          <w:bottom w:val="single" w:sz="4" w:space="1" w:color="auto"/>
        </w:pBdr>
        <w:rPr>
          <w:rFonts w:ascii="Calibri" w:hAnsi="Calibri" w:cs="Tahoma"/>
          <w:bCs/>
          <w:sz w:val="18"/>
          <w:szCs w:val="18"/>
        </w:rPr>
      </w:pPr>
      <w:r>
        <w:rPr>
          <w:rFonts w:ascii="Calibri" w:hAnsi="Calibri" w:cs="Tahoma"/>
          <w:b/>
          <w:sz w:val="18"/>
          <w:szCs w:val="18"/>
        </w:rPr>
        <w:t>N</w:t>
      </w:r>
      <w:r w:rsidR="0013169A" w:rsidRPr="003D40D6">
        <w:rPr>
          <w:rFonts w:ascii="Calibri" w:hAnsi="Calibri" w:cs="Tahoma"/>
          <w:b/>
          <w:sz w:val="18"/>
          <w:szCs w:val="18"/>
        </w:rPr>
        <w:t>avodilo</w:t>
      </w:r>
      <w:r w:rsidR="0013169A" w:rsidRPr="003D40D6">
        <w:rPr>
          <w:rFonts w:ascii="Calibri" w:hAnsi="Calibri" w:cs="Tahoma"/>
          <w:bCs/>
          <w:sz w:val="18"/>
          <w:szCs w:val="18"/>
        </w:rPr>
        <w:t xml:space="preserve">: Ponudnik Obrazec št. </w:t>
      </w:r>
      <w:r w:rsidR="00346621">
        <w:rPr>
          <w:rFonts w:ascii="Calibri" w:hAnsi="Calibri" w:cs="Tahoma"/>
          <w:bCs/>
          <w:sz w:val="18"/>
          <w:szCs w:val="18"/>
        </w:rPr>
        <w:t>7</w:t>
      </w:r>
      <w:r w:rsidR="0013169A" w:rsidRPr="003D40D6">
        <w:rPr>
          <w:rFonts w:ascii="Calibri" w:hAnsi="Calibri" w:cs="Tahoma"/>
          <w:bCs/>
          <w:sz w:val="18"/>
          <w:szCs w:val="18"/>
        </w:rPr>
        <w:t xml:space="preserve"> izpolni. Obrazec mora biti datiran, žigosan in podpisan s strani </w:t>
      </w:r>
      <w:r w:rsidR="0013169A" w:rsidRPr="003D40D6">
        <w:rPr>
          <w:rFonts w:ascii="Calibri" w:hAnsi="Calibri" w:cs="Tahoma"/>
          <w:bCs/>
          <w:sz w:val="18"/>
          <w:szCs w:val="18"/>
          <w:u w:val="single"/>
        </w:rPr>
        <w:t xml:space="preserve">osebe, ki je podpisnik </w:t>
      </w:r>
      <w:r w:rsidR="0013169A" w:rsidRPr="00204F05">
        <w:rPr>
          <w:rFonts w:ascii="Calibri" w:hAnsi="Calibri" w:cs="Tahoma"/>
          <w:bCs/>
          <w:sz w:val="18"/>
          <w:szCs w:val="18"/>
        </w:rPr>
        <w:t>ponudbe.</w:t>
      </w:r>
    </w:p>
    <w:p w14:paraId="4E16BCBD" w14:textId="77777777" w:rsidR="0013169A" w:rsidRDefault="0013169A" w:rsidP="0013120C">
      <w:pPr>
        <w:rPr>
          <w:rFonts w:ascii="Calibri" w:hAnsi="Calibri" w:cs="Tahoma"/>
          <w:bCs/>
          <w:sz w:val="22"/>
          <w:szCs w:val="22"/>
          <w:u w:val="single"/>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13169A" w14:paraId="716B01DE" w14:textId="77777777" w:rsidTr="00E4371F">
        <w:tc>
          <w:tcPr>
            <w:tcW w:w="9210" w:type="dxa"/>
            <w:shd w:val="clear" w:color="auto" w:fill="B6DDE8" w:themeFill="accent5" w:themeFillTint="66"/>
          </w:tcPr>
          <w:p w14:paraId="595372E1" w14:textId="77777777" w:rsidR="0013169A" w:rsidRPr="00775690" w:rsidRDefault="0013169A" w:rsidP="00A76981">
            <w:pPr>
              <w:jc w:val="center"/>
              <w:rPr>
                <w:rFonts w:ascii="Calibri" w:hAnsi="Calibri" w:cs="Calibri"/>
                <w:b/>
                <w:sz w:val="24"/>
                <w:szCs w:val="24"/>
              </w:rPr>
            </w:pPr>
            <w:r w:rsidRPr="00775690">
              <w:rPr>
                <w:rFonts w:ascii="Calibri" w:hAnsi="Calibri" w:cs="Calibri"/>
                <w:b/>
                <w:sz w:val="24"/>
                <w:szCs w:val="24"/>
              </w:rPr>
              <w:t>IZJAVA O IZROČITVI MENIČNE IZJAVE ZA DOBRO IZVEDBO POGODBENIH OBVEZNOSTI</w:t>
            </w:r>
          </w:p>
        </w:tc>
      </w:tr>
    </w:tbl>
    <w:p w14:paraId="69B7BD4D" w14:textId="77777777" w:rsidR="0013169A" w:rsidRPr="00AF7C69" w:rsidRDefault="0013169A" w:rsidP="00E4371F">
      <w:pPr>
        <w:rPr>
          <w:rFonts w:ascii="Calibri" w:hAnsi="Calibri" w:cs="Tahoma"/>
          <w:sz w:val="22"/>
          <w:szCs w:val="22"/>
        </w:rPr>
      </w:pPr>
    </w:p>
    <w:p w14:paraId="48E62192" w14:textId="77777777" w:rsidR="0013169A" w:rsidRPr="00E4371F" w:rsidRDefault="0013169A" w:rsidP="0013169A">
      <w:pPr>
        <w:jc w:val="both"/>
        <w:rPr>
          <w:rFonts w:ascii="Calibri" w:hAnsi="Calibri" w:cs="Tahoma"/>
          <w:sz w:val="24"/>
          <w:szCs w:val="24"/>
        </w:rPr>
      </w:pPr>
      <w:r w:rsidRPr="00E4371F">
        <w:rPr>
          <w:rFonts w:ascii="Calibri" w:hAnsi="Calibri" w:cs="Tahoma"/>
          <w:sz w:val="24"/>
          <w:szCs w:val="24"/>
        </w:rPr>
        <w:t xml:space="preserve">Podpisani _______________________________________, kot odgovorna oseba ponudnika, </w:t>
      </w:r>
    </w:p>
    <w:p w14:paraId="3FA2AC6A" w14:textId="77777777" w:rsidR="0013169A" w:rsidRPr="00E4371F" w:rsidRDefault="0013169A" w:rsidP="0013169A">
      <w:pPr>
        <w:jc w:val="both"/>
        <w:rPr>
          <w:rFonts w:ascii="Calibri" w:hAnsi="Calibri" w:cs="Tahoma"/>
          <w:sz w:val="24"/>
          <w:szCs w:val="24"/>
        </w:rPr>
      </w:pPr>
      <w:r w:rsidRPr="00E4371F">
        <w:rPr>
          <w:rFonts w:ascii="Calibri" w:hAnsi="Calibri" w:cs="Tahoma"/>
          <w:sz w:val="24"/>
          <w:szCs w:val="24"/>
        </w:rPr>
        <w:t xml:space="preserve">                    (ime in priimek odgovorne osebe ponudnika)</w:t>
      </w:r>
    </w:p>
    <w:p w14:paraId="5EBD3832" w14:textId="77777777" w:rsidR="0013169A" w:rsidRPr="00E4371F" w:rsidRDefault="0013169A" w:rsidP="0013169A">
      <w:pPr>
        <w:jc w:val="both"/>
        <w:rPr>
          <w:rFonts w:ascii="Calibri" w:hAnsi="Calibri" w:cs="Tahoma"/>
          <w:sz w:val="24"/>
          <w:szCs w:val="24"/>
        </w:rPr>
      </w:pPr>
    </w:p>
    <w:p w14:paraId="1C21C044" w14:textId="4846095F" w:rsidR="0013169A" w:rsidRPr="00E4371F" w:rsidRDefault="0013169A" w:rsidP="0013169A">
      <w:pPr>
        <w:jc w:val="both"/>
        <w:rPr>
          <w:rFonts w:ascii="Calibri" w:hAnsi="Calibri" w:cs="Tahoma"/>
          <w:sz w:val="24"/>
          <w:szCs w:val="24"/>
        </w:rPr>
      </w:pPr>
      <w:r w:rsidRPr="00E4371F">
        <w:rPr>
          <w:rFonts w:ascii="Calibri" w:hAnsi="Calibri" w:cs="Tahoma"/>
          <w:sz w:val="24"/>
          <w:szCs w:val="24"/>
        </w:rPr>
        <w:t xml:space="preserve">izjavljamo, da bomo v primeru, da bomo izbrani ponudnik v  skladu z razpisom, za </w:t>
      </w:r>
      <w:r w:rsidRPr="00E4371F">
        <w:rPr>
          <w:rFonts w:ascii="Calibri" w:hAnsi="Calibri" w:cs="Tahoma"/>
          <w:bCs/>
          <w:sz w:val="24"/>
          <w:szCs w:val="24"/>
        </w:rPr>
        <w:t xml:space="preserve">»Dobavo morske soli za posipanje za obdobje od </w:t>
      </w:r>
      <w:r w:rsidRPr="00E4371F">
        <w:rPr>
          <w:rFonts w:asciiTheme="minorHAnsi" w:hAnsiTheme="minorHAnsi" w:cs="Tahoma"/>
          <w:bCs/>
          <w:sz w:val="24"/>
          <w:szCs w:val="24"/>
        </w:rPr>
        <w:t>1.11.202</w:t>
      </w:r>
      <w:r w:rsidR="00C504D1">
        <w:rPr>
          <w:rFonts w:asciiTheme="minorHAnsi" w:hAnsiTheme="minorHAnsi" w:cs="Tahoma"/>
          <w:bCs/>
          <w:sz w:val="24"/>
          <w:szCs w:val="24"/>
        </w:rPr>
        <w:t>6</w:t>
      </w:r>
      <w:r w:rsidRPr="00E4371F">
        <w:rPr>
          <w:rFonts w:asciiTheme="minorHAnsi" w:hAnsiTheme="minorHAnsi" w:cs="Tahoma"/>
          <w:bCs/>
          <w:sz w:val="24"/>
          <w:szCs w:val="24"/>
        </w:rPr>
        <w:t xml:space="preserve"> do 30.4.202</w:t>
      </w:r>
      <w:r w:rsidR="00C504D1">
        <w:rPr>
          <w:rFonts w:asciiTheme="minorHAnsi" w:hAnsiTheme="minorHAnsi" w:cs="Tahoma"/>
          <w:bCs/>
          <w:sz w:val="24"/>
          <w:szCs w:val="24"/>
        </w:rPr>
        <w:t>7</w:t>
      </w:r>
      <w:r w:rsidRPr="00E4371F">
        <w:rPr>
          <w:rFonts w:ascii="Calibri" w:hAnsi="Calibri" w:cs="Tahoma"/>
          <w:bCs/>
          <w:sz w:val="24"/>
          <w:szCs w:val="24"/>
        </w:rPr>
        <w:t>«</w:t>
      </w:r>
      <w:r w:rsidRPr="00E4371F">
        <w:rPr>
          <w:rFonts w:ascii="Calibri" w:hAnsi="Calibri" w:cs="Tahoma"/>
          <w:sz w:val="24"/>
          <w:szCs w:val="24"/>
        </w:rPr>
        <w:t xml:space="preserve"> ob podpisu pogodbe izročili menico z menično izjavo za zavarovanje za dobro izvedbo obveznosti iz pogodbe, v višini 10 % pogodbene vrednosti, kar zanaša ________________EUR, z oznako »BREZ PROTESTA«, plačljivo na prvi poziv in veljavno do 30.5.202</w:t>
      </w:r>
      <w:r w:rsidR="00C504D1">
        <w:rPr>
          <w:rFonts w:ascii="Calibri" w:hAnsi="Calibri" w:cs="Tahoma"/>
          <w:sz w:val="24"/>
          <w:szCs w:val="24"/>
        </w:rPr>
        <w:t>7</w:t>
      </w:r>
      <w:r w:rsidRPr="00E4371F">
        <w:rPr>
          <w:rFonts w:ascii="Calibri" w:hAnsi="Calibri" w:cs="Tahoma"/>
          <w:sz w:val="24"/>
          <w:szCs w:val="24"/>
        </w:rPr>
        <w:t>.</w:t>
      </w:r>
    </w:p>
    <w:p w14:paraId="05079605" w14:textId="77777777" w:rsidR="00E4371F" w:rsidRPr="00E4371F" w:rsidRDefault="00E4371F" w:rsidP="0013169A">
      <w:pPr>
        <w:jc w:val="both"/>
        <w:rPr>
          <w:rFonts w:ascii="Calibri" w:hAnsi="Calibri" w:cs="Tahoma"/>
          <w:sz w:val="24"/>
          <w:szCs w:val="24"/>
        </w:rPr>
      </w:pPr>
    </w:p>
    <w:p w14:paraId="55D9ABF8" w14:textId="64245A17" w:rsidR="0013169A" w:rsidRPr="00E4371F" w:rsidRDefault="0013169A" w:rsidP="0013169A">
      <w:pPr>
        <w:jc w:val="both"/>
        <w:rPr>
          <w:rFonts w:ascii="Calibri" w:hAnsi="Calibri" w:cs="Tahoma"/>
          <w:sz w:val="24"/>
          <w:szCs w:val="24"/>
        </w:rPr>
      </w:pPr>
      <w:r w:rsidRPr="00E4371F">
        <w:rPr>
          <w:rFonts w:ascii="Calibri" w:hAnsi="Calibri" w:cs="Tahoma"/>
          <w:sz w:val="24"/>
          <w:szCs w:val="24"/>
        </w:rPr>
        <w:t xml:space="preserve">Izjavljamo, da smo seznanjeni s tem, da se šteje, da pogodba za </w:t>
      </w:r>
      <w:r w:rsidRPr="00E4371F">
        <w:rPr>
          <w:rFonts w:ascii="Calibri" w:hAnsi="Calibri" w:cs="Tahoma"/>
          <w:bCs/>
          <w:sz w:val="24"/>
          <w:szCs w:val="24"/>
        </w:rPr>
        <w:t>»Dobavo morske soli za posipanje za obdobje od 1.11.20</w:t>
      </w:r>
      <w:r w:rsidR="009E3A6D" w:rsidRPr="00E4371F">
        <w:rPr>
          <w:rFonts w:ascii="Calibri" w:hAnsi="Calibri" w:cs="Tahoma"/>
          <w:bCs/>
          <w:sz w:val="24"/>
          <w:szCs w:val="24"/>
        </w:rPr>
        <w:t>2</w:t>
      </w:r>
      <w:r w:rsidR="00C504D1">
        <w:rPr>
          <w:rFonts w:ascii="Calibri" w:hAnsi="Calibri" w:cs="Tahoma"/>
          <w:bCs/>
          <w:sz w:val="24"/>
          <w:szCs w:val="24"/>
        </w:rPr>
        <w:t>6</w:t>
      </w:r>
      <w:r w:rsidRPr="00E4371F">
        <w:rPr>
          <w:rFonts w:ascii="Calibri" w:hAnsi="Calibri" w:cs="Tahoma"/>
          <w:bCs/>
          <w:sz w:val="24"/>
          <w:szCs w:val="24"/>
        </w:rPr>
        <w:t xml:space="preserve"> do 30.4.202</w:t>
      </w:r>
      <w:r w:rsidR="00C504D1">
        <w:rPr>
          <w:rFonts w:ascii="Calibri" w:hAnsi="Calibri" w:cs="Tahoma"/>
          <w:bCs/>
          <w:sz w:val="24"/>
          <w:szCs w:val="24"/>
        </w:rPr>
        <w:t>7</w:t>
      </w:r>
      <w:r w:rsidRPr="00E4371F">
        <w:rPr>
          <w:rFonts w:ascii="Calibri" w:hAnsi="Calibri" w:cs="Tahoma"/>
          <w:bCs/>
          <w:sz w:val="24"/>
          <w:szCs w:val="24"/>
        </w:rPr>
        <w:t xml:space="preserve">« </w:t>
      </w:r>
      <w:r w:rsidRPr="00E4371F">
        <w:rPr>
          <w:rFonts w:ascii="Calibri" w:hAnsi="Calibri" w:cs="Tahoma"/>
          <w:sz w:val="24"/>
          <w:szCs w:val="24"/>
        </w:rPr>
        <w:t>ne bo veljavna, v kolikor naročniku ob podpisu ne izročimo menice z menično izjavo za zavarovanje za dobro izvedbo obveznosti in da bo naročnik unovčil menico z menično izjavo dano za zavarovanje za resnost ponudbe.</w:t>
      </w:r>
    </w:p>
    <w:p w14:paraId="481A898D" w14:textId="77777777" w:rsidR="0013120C" w:rsidRDefault="0013120C" w:rsidP="0013169A">
      <w:pPr>
        <w:jc w:val="both"/>
        <w:rPr>
          <w:rFonts w:ascii="Calibri" w:hAnsi="Calibri" w:cs="Tahoma"/>
          <w:sz w:val="24"/>
          <w:szCs w:val="24"/>
        </w:rPr>
      </w:pPr>
    </w:p>
    <w:p w14:paraId="1AA73CEF" w14:textId="696AFA8B" w:rsidR="0013169A" w:rsidRPr="00E4371F" w:rsidRDefault="0013169A" w:rsidP="0013169A">
      <w:pPr>
        <w:jc w:val="both"/>
        <w:rPr>
          <w:rFonts w:ascii="Calibri" w:hAnsi="Calibri" w:cs="Tahoma"/>
          <w:sz w:val="24"/>
          <w:szCs w:val="24"/>
        </w:rPr>
      </w:pPr>
      <w:r w:rsidRPr="00E4371F">
        <w:rPr>
          <w:rFonts w:ascii="Calibri" w:hAnsi="Calibri" w:cs="Tahoma"/>
          <w:sz w:val="24"/>
          <w:szCs w:val="24"/>
        </w:rPr>
        <w:t>S to izjavo v celoti prevzemamo vso odgovornost in morebitne posledice, ki iz nje izhajajo.</w:t>
      </w:r>
    </w:p>
    <w:p w14:paraId="1CD96F9F" w14:textId="77777777" w:rsidR="0013169A" w:rsidRPr="00E4371F" w:rsidRDefault="0013169A" w:rsidP="0013169A">
      <w:pPr>
        <w:rPr>
          <w:rFonts w:ascii="Calibri" w:hAnsi="Calibri" w:cs="Tahoma"/>
          <w:sz w:val="24"/>
          <w:szCs w:val="24"/>
        </w:rPr>
      </w:pPr>
    </w:p>
    <w:p w14:paraId="5C9BF596" w14:textId="77777777" w:rsidR="0013169A" w:rsidRPr="00E4371F" w:rsidRDefault="0013169A" w:rsidP="0013169A">
      <w:pPr>
        <w:rPr>
          <w:rFonts w:ascii="Calibri" w:hAnsi="Calibri" w:cs="Tahoma"/>
          <w:sz w:val="24"/>
          <w:szCs w:val="24"/>
        </w:rPr>
      </w:pPr>
    </w:p>
    <w:p w14:paraId="662958A0" w14:textId="77777777" w:rsidR="0013169A" w:rsidRPr="00E4371F" w:rsidRDefault="0013169A" w:rsidP="0013169A">
      <w:pPr>
        <w:rPr>
          <w:rFonts w:ascii="Calibri" w:hAnsi="Calibri" w:cs="Tahoma"/>
          <w:sz w:val="24"/>
          <w:szCs w:val="24"/>
        </w:rPr>
      </w:pPr>
    </w:p>
    <w:p w14:paraId="5B39E9DC" w14:textId="77777777" w:rsidR="0013169A" w:rsidRPr="00E4371F" w:rsidRDefault="0013169A" w:rsidP="0013169A">
      <w:pPr>
        <w:rPr>
          <w:rFonts w:ascii="Calibri" w:hAnsi="Calibri" w:cs="Tahoma"/>
          <w:sz w:val="24"/>
          <w:szCs w:val="24"/>
        </w:rPr>
      </w:pPr>
    </w:p>
    <w:p w14:paraId="57CD80CD" w14:textId="77777777" w:rsidR="0013169A" w:rsidRPr="00E4371F" w:rsidRDefault="0013169A" w:rsidP="0013169A">
      <w:pPr>
        <w:rPr>
          <w:rFonts w:ascii="Calibri" w:hAnsi="Calibri" w:cs="Tahoma"/>
          <w:sz w:val="24"/>
          <w:szCs w:val="24"/>
        </w:rPr>
      </w:pPr>
    </w:p>
    <w:p w14:paraId="01D31730" w14:textId="77777777" w:rsidR="0013169A" w:rsidRPr="00E4371F" w:rsidRDefault="0013169A" w:rsidP="0013169A">
      <w:pPr>
        <w:jc w:val="center"/>
        <w:rPr>
          <w:rFonts w:ascii="Calibri" w:hAnsi="Calibri" w:cs="Tahoma"/>
          <w:sz w:val="24"/>
          <w:szCs w:val="24"/>
        </w:rPr>
      </w:pPr>
      <w:r w:rsidRPr="00E4371F">
        <w:rPr>
          <w:rFonts w:ascii="Calibri" w:hAnsi="Calibri" w:cs="Tahoma"/>
          <w:sz w:val="24"/>
          <w:szCs w:val="24"/>
        </w:rPr>
        <w:t>datum:</w:t>
      </w:r>
      <w:r w:rsidRPr="00E4371F">
        <w:rPr>
          <w:rFonts w:ascii="Calibri" w:hAnsi="Calibri" w:cs="Tahoma"/>
          <w:sz w:val="24"/>
          <w:szCs w:val="24"/>
        </w:rPr>
        <w:tab/>
      </w:r>
      <w:r w:rsidRPr="00E4371F">
        <w:rPr>
          <w:rFonts w:ascii="Calibri" w:hAnsi="Calibri" w:cs="Tahoma"/>
          <w:sz w:val="24"/>
          <w:szCs w:val="24"/>
        </w:rPr>
        <w:tab/>
      </w:r>
      <w:r w:rsidRPr="00E4371F">
        <w:rPr>
          <w:rFonts w:ascii="Calibri" w:hAnsi="Calibri" w:cs="Tahoma"/>
          <w:sz w:val="24"/>
          <w:szCs w:val="24"/>
        </w:rPr>
        <w:tab/>
        <w:t>žig</w:t>
      </w:r>
      <w:r w:rsidRPr="00E4371F">
        <w:rPr>
          <w:rFonts w:ascii="Calibri" w:hAnsi="Calibri" w:cs="Tahoma"/>
          <w:sz w:val="24"/>
          <w:szCs w:val="24"/>
        </w:rPr>
        <w:tab/>
      </w:r>
      <w:r w:rsidRPr="00E4371F">
        <w:rPr>
          <w:rFonts w:ascii="Calibri" w:hAnsi="Calibri" w:cs="Tahoma"/>
          <w:sz w:val="24"/>
          <w:szCs w:val="24"/>
        </w:rPr>
        <w:tab/>
      </w:r>
      <w:r w:rsidRPr="00E4371F">
        <w:rPr>
          <w:rFonts w:ascii="Calibri" w:hAnsi="Calibri" w:cs="Tahoma"/>
          <w:sz w:val="24"/>
          <w:szCs w:val="24"/>
        </w:rPr>
        <w:tab/>
        <w:t>podpis odgovorne osebe:</w:t>
      </w:r>
    </w:p>
    <w:p w14:paraId="1A2D3055" w14:textId="77777777" w:rsidR="0013169A" w:rsidRPr="00E4371F" w:rsidRDefault="0013169A" w:rsidP="0013169A">
      <w:pPr>
        <w:ind w:left="5664" w:firstLine="708"/>
        <w:rPr>
          <w:rFonts w:ascii="Calibri" w:hAnsi="Calibri" w:cs="Tahoma"/>
          <w:sz w:val="24"/>
          <w:szCs w:val="24"/>
        </w:rPr>
      </w:pPr>
    </w:p>
    <w:p w14:paraId="52A3E095" w14:textId="77777777" w:rsidR="0013169A" w:rsidRPr="00E4371F" w:rsidRDefault="0013169A" w:rsidP="0013169A">
      <w:pPr>
        <w:rPr>
          <w:rFonts w:ascii="Calibri" w:hAnsi="Calibri" w:cs="Tahoma"/>
          <w:sz w:val="24"/>
          <w:szCs w:val="24"/>
        </w:rPr>
      </w:pPr>
    </w:p>
    <w:p w14:paraId="73EB8B58" w14:textId="77777777" w:rsidR="0013169A" w:rsidRPr="00E4371F" w:rsidRDefault="0013169A" w:rsidP="0013169A">
      <w:pPr>
        <w:rPr>
          <w:rFonts w:ascii="Calibri" w:hAnsi="Calibri" w:cs="Tahoma"/>
          <w:sz w:val="24"/>
          <w:szCs w:val="24"/>
        </w:rPr>
      </w:pPr>
    </w:p>
    <w:p w14:paraId="2E4D994B" w14:textId="77777777" w:rsidR="0013169A" w:rsidRPr="00AF7C69" w:rsidRDefault="0013169A" w:rsidP="0013169A">
      <w:pPr>
        <w:rPr>
          <w:rFonts w:ascii="Calibri" w:hAnsi="Calibri" w:cs="Tahoma"/>
          <w:sz w:val="22"/>
          <w:szCs w:val="22"/>
        </w:rPr>
      </w:pPr>
    </w:p>
    <w:p w14:paraId="71FEA27E" w14:textId="77777777" w:rsidR="0013169A" w:rsidRPr="00AF7C69" w:rsidRDefault="0013169A" w:rsidP="0013169A">
      <w:pPr>
        <w:rPr>
          <w:rFonts w:ascii="Calibri" w:hAnsi="Calibri" w:cs="Tahoma"/>
          <w:sz w:val="22"/>
          <w:szCs w:val="22"/>
        </w:rPr>
      </w:pPr>
    </w:p>
    <w:p w14:paraId="50ACAA38" w14:textId="77777777" w:rsidR="0013169A" w:rsidRPr="00AF7C69" w:rsidRDefault="0013169A" w:rsidP="0013169A">
      <w:pPr>
        <w:rPr>
          <w:rFonts w:ascii="Calibri" w:hAnsi="Calibri" w:cs="Tahoma"/>
          <w:sz w:val="22"/>
          <w:szCs w:val="22"/>
        </w:rPr>
      </w:pPr>
    </w:p>
    <w:p w14:paraId="0B0AF64C" w14:textId="77777777" w:rsidR="0013169A" w:rsidRPr="00AF7C69" w:rsidRDefault="0013169A" w:rsidP="0013169A">
      <w:pPr>
        <w:rPr>
          <w:rFonts w:ascii="Calibri" w:hAnsi="Calibri" w:cs="Tahoma"/>
          <w:sz w:val="22"/>
          <w:szCs w:val="22"/>
        </w:rPr>
      </w:pPr>
    </w:p>
    <w:p w14:paraId="3E976DD1" w14:textId="77777777" w:rsidR="0013169A" w:rsidRPr="00AF7C69" w:rsidRDefault="0013169A" w:rsidP="0013169A">
      <w:pPr>
        <w:rPr>
          <w:rFonts w:ascii="Calibri" w:hAnsi="Calibri" w:cs="Tahoma"/>
          <w:sz w:val="22"/>
          <w:szCs w:val="22"/>
        </w:rPr>
      </w:pPr>
    </w:p>
    <w:p w14:paraId="525CCB35" w14:textId="77777777" w:rsidR="0013169A" w:rsidRPr="00AF7C69" w:rsidRDefault="0013169A" w:rsidP="0013169A">
      <w:pPr>
        <w:rPr>
          <w:rFonts w:ascii="Calibri" w:hAnsi="Calibri" w:cs="Tahoma"/>
          <w:sz w:val="22"/>
          <w:szCs w:val="22"/>
        </w:rPr>
      </w:pPr>
    </w:p>
    <w:p w14:paraId="4CEC99C1" w14:textId="77777777" w:rsidR="0013169A" w:rsidRPr="00AF7C69" w:rsidRDefault="0013169A" w:rsidP="0013169A">
      <w:pPr>
        <w:rPr>
          <w:rFonts w:ascii="Calibri" w:hAnsi="Calibri" w:cs="Tahoma"/>
          <w:sz w:val="22"/>
          <w:szCs w:val="22"/>
        </w:rPr>
      </w:pPr>
    </w:p>
    <w:p w14:paraId="2BD3515D" w14:textId="77777777" w:rsidR="0013169A" w:rsidRPr="00AF7C69" w:rsidRDefault="0013169A" w:rsidP="0013169A">
      <w:pPr>
        <w:rPr>
          <w:rFonts w:ascii="Calibri" w:hAnsi="Calibri" w:cs="Tahoma"/>
          <w:sz w:val="22"/>
          <w:szCs w:val="22"/>
        </w:rPr>
      </w:pPr>
    </w:p>
    <w:p w14:paraId="64E524DD" w14:textId="77777777" w:rsidR="0013169A" w:rsidRDefault="0013169A" w:rsidP="0013169A">
      <w:pPr>
        <w:rPr>
          <w:rFonts w:ascii="Calibri" w:hAnsi="Calibri" w:cs="Tahoma"/>
          <w:sz w:val="22"/>
          <w:szCs w:val="22"/>
        </w:rPr>
      </w:pPr>
    </w:p>
    <w:p w14:paraId="45C42872" w14:textId="77777777" w:rsidR="0013169A" w:rsidRDefault="0013169A" w:rsidP="0013169A">
      <w:pPr>
        <w:rPr>
          <w:rFonts w:ascii="Calibri" w:hAnsi="Calibri" w:cs="Tahoma"/>
          <w:sz w:val="22"/>
          <w:szCs w:val="22"/>
        </w:rPr>
      </w:pPr>
    </w:p>
    <w:p w14:paraId="1150886A" w14:textId="77777777" w:rsidR="0013169A" w:rsidRDefault="0013169A" w:rsidP="0013169A">
      <w:pPr>
        <w:rPr>
          <w:rFonts w:ascii="Calibri" w:hAnsi="Calibri" w:cs="Tahoma"/>
          <w:sz w:val="22"/>
          <w:szCs w:val="22"/>
        </w:rPr>
      </w:pPr>
    </w:p>
    <w:p w14:paraId="598E0CAB" w14:textId="785D8E4C" w:rsidR="0013169A" w:rsidRDefault="0013169A" w:rsidP="0013169A">
      <w:pPr>
        <w:rPr>
          <w:rFonts w:ascii="Calibri" w:hAnsi="Calibri" w:cs="Tahoma"/>
          <w:sz w:val="22"/>
          <w:szCs w:val="22"/>
        </w:rPr>
      </w:pPr>
    </w:p>
    <w:p w14:paraId="3828EF19" w14:textId="77777777" w:rsidR="00204F05" w:rsidRDefault="00204F05" w:rsidP="0013169A">
      <w:pPr>
        <w:rPr>
          <w:rFonts w:ascii="Calibri" w:hAnsi="Calibri" w:cs="Tahoma"/>
          <w:sz w:val="22"/>
          <w:szCs w:val="22"/>
        </w:rPr>
      </w:pPr>
    </w:p>
    <w:p w14:paraId="6F4F5FB7" w14:textId="5317DE99" w:rsidR="00B70CE9" w:rsidRDefault="00B70CE9" w:rsidP="0013169A">
      <w:pPr>
        <w:rPr>
          <w:rFonts w:ascii="Calibri" w:hAnsi="Calibri" w:cs="Tahoma"/>
          <w:sz w:val="22"/>
          <w:szCs w:val="22"/>
        </w:rPr>
      </w:pPr>
    </w:p>
    <w:p w14:paraId="55C37BCE" w14:textId="47718113" w:rsidR="00B70CE9" w:rsidRDefault="00B70CE9" w:rsidP="0013169A">
      <w:pPr>
        <w:rPr>
          <w:rFonts w:ascii="Calibri" w:hAnsi="Calibri" w:cs="Tahoma"/>
          <w:sz w:val="22"/>
          <w:szCs w:val="22"/>
        </w:rPr>
      </w:pPr>
    </w:p>
    <w:p w14:paraId="68719DAD" w14:textId="69BAE5A3" w:rsidR="00B70CE9" w:rsidRDefault="00B70CE9" w:rsidP="0013169A">
      <w:pPr>
        <w:rPr>
          <w:rFonts w:ascii="Calibri" w:hAnsi="Calibri" w:cs="Tahoma"/>
          <w:sz w:val="22"/>
          <w:szCs w:val="22"/>
        </w:rPr>
      </w:pPr>
    </w:p>
    <w:p w14:paraId="42089EB8" w14:textId="5FBDC006" w:rsidR="00B70CE9" w:rsidRDefault="00B70CE9" w:rsidP="0013169A">
      <w:pPr>
        <w:rPr>
          <w:rFonts w:ascii="Calibri" w:hAnsi="Calibri" w:cs="Tahoma"/>
          <w:sz w:val="22"/>
          <w:szCs w:val="22"/>
        </w:rPr>
      </w:pPr>
    </w:p>
    <w:p w14:paraId="0D7C9574" w14:textId="77777777" w:rsidR="00B70CE9" w:rsidRDefault="00B70CE9" w:rsidP="0013169A">
      <w:pPr>
        <w:rPr>
          <w:rFonts w:ascii="Calibri" w:hAnsi="Calibri" w:cs="Tahoma"/>
          <w:sz w:val="22"/>
          <w:szCs w:val="22"/>
        </w:rPr>
      </w:pPr>
    </w:p>
    <w:p w14:paraId="1870643A" w14:textId="77777777" w:rsidR="0013120C" w:rsidRPr="00AF7C69" w:rsidRDefault="0013120C" w:rsidP="0013169A">
      <w:pPr>
        <w:rPr>
          <w:rFonts w:ascii="Calibri" w:hAnsi="Calibri" w:cs="Tahoma"/>
          <w:sz w:val="22"/>
          <w:szCs w:val="22"/>
        </w:rPr>
      </w:pPr>
    </w:p>
    <w:p w14:paraId="3988E4DF" w14:textId="77777777" w:rsidR="0013169A" w:rsidRPr="00AF7C69" w:rsidRDefault="0013169A" w:rsidP="0013169A">
      <w:pPr>
        <w:rPr>
          <w:rFonts w:ascii="Calibri" w:hAnsi="Calibri" w:cs="Tahoma"/>
          <w:sz w:val="22"/>
          <w:szCs w:val="22"/>
        </w:rPr>
      </w:pPr>
    </w:p>
    <w:p w14:paraId="53C1164D" w14:textId="77777777" w:rsidR="0013169A" w:rsidRPr="00AF7C69" w:rsidRDefault="0013169A" w:rsidP="0013169A">
      <w:pPr>
        <w:rPr>
          <w:rFonts w:ascii="Calibri" w:hAnsi="Calibri" w:cs="Tahoma"/>
          <w:sz w:val="22"/>
          <w:szCs w:val="22"/>
        </w:rPr>
      </w:pPr>
    </w:p>
    <w:p w14:paraId="31817944" w14:textId="2255F587" w:rsidR="0013169A" w:rsidRPr="00AF7C69" w:rsidRDefault="0013169A" w:rsidP="0013120C">
      <w:pPr>
        <w:rPr>
          <w:rFonts w:ascii="Calibri" w:hAnsi="Calibri" w:cs="Tahoma"/>
          <w:b/>
          <w:bCs/>
          <w:sz w:val="22"/>
          <w:szCs w:val="22"/>
        </w:rPr>
      </w:pPr>
      <w:r w:rsidRPr="00AF7C69">
        <w:rPr>
          <w:rFonts w:ascii="Calibri" w:hAnsi="Calibri" w:cs="Tahoma"/>
          <w:b/>
          <w:bCs/>
          <w:sz w:val="22"/>
          <w:szCs w:val="22"/>
        </w:rPr>
        <w:lastRenderedPageBreak/>
        <w:t>OBRAZEC</w:t>
      </w:r>
      <w:r w:rsidR="0013120C">
        <w:rPr>
          <w:rFonts w:ascii="Calibri" w:hAnsi="Calibri" w:cs="Tahoma"/>
          <w:b/>
          <w:bCs/>
          <w:sz w:val="22"/>
          <w:szCs w:val="22"/>
        </w:rPr>
        <w:t xml:space="preserve"> ŠT.</w:t>
      </w:r>
      <w:r w:rsidRPr="00AF7C69">
        <w:rPr>
          <w:rFonts w:ascii="Calibri" w:hAnsi="Calibri" w:cs="Tahoma"/>
          <w:b/>
          <w:bCs/>
          <w:sz w:val="22"/>
          <w:szCs w:val="22"/>
        </w:rPr>
        <w:t xml:space="preserve"> </w:t>
      </w:r>
      <w:r w:rsidR="00346621">
        <w:rPr>
          <w:rFonts w:ascii="Calibri" w:hAnsi="Calibri" w:cs="Tahoma"/>
          <w:b/>
          <w:bCs/>
          <w:sz w:val="22"/>
          <w:szCs w:val="22"/>
        </w:rPr>
        <w:t>7a</w:t>
      </w:r>
    </w:p>
    <w:p w14:paraId="4F15F1C1" w14:textId="0FC992FE" w:rsidR="0013169A" w:rsidRPr="003D40D6" w:rsidRDefault="0013120C" w:rsidP="003D40D6">
      <w:pPr>
        <w:pBdr>
          <w:bottom w:val="single" w:sz="4" w:space="1" w:color="auto"/>
        </w:pBdr>
        <w:jc w:val="both"/>
        <w:rPr>
          <w:rFonts w:ascii="Calibri" w:hAnsi="Calibri" w:cs="Calibri"/>
          <w:color w:val="000000"/>
          <w:sz w:val="18"/>
          <w:szCs w:val="18"/>
        </w:rPr>
      </w:pPr>
      <w:r>
        <w:rPr>
          <w:rFonts w:ascii="Calibri" w:hAnsi="Calibri" w:cs="Tahoma"/>
          <w:b/>
          <w:sz w:val="18"/>
          <w:szCs w:val="18"/>
        </w:rPr>
        <w:t>N</w:t>
      </w:r>
      <w:r w:rsidR="0013169A" w:rsidRPr="003D40D6">
        <w:rPr>
          <w:rFonts w:ascii="Calibri" w:hAnsi="Calibri" w:cs="Tahoma"/>
          <w:b/>
          <w:sz w:val="18"/>
          <w:szCs w:val="18"/>
        </w:rPr>
        <w:t>avodilo</w:t>
      </w:r>
      <w:r w:rsidR="0013169A" w:rsidRPr="003D40D6">
        <w:rPr>
          <w:rFonts w:ascii="Calibri" w:hAnsi="Calibri" w:cs="Tahoma"/>
          <w:bCs/>
          <w:sz w:val="18"/>
          <w:szCs w:val="18"/>
        </w:rPr>
        <w:t xml:space="preserve">: Ponudnik Obrazec št. </w:t>
      </w:r>
      <w:r w:rsidR="00346621">
        <w:rPr>
          <w:rFonts w:ascii="Calibri" w:hAnsi="Calibri" w:cs="Tahoma"/>
          <w:bCs/>
          <w:sz w:val="18"/>
          <w:szCs w:val="18"/>
        </w:rPr>
        <w:t xml:space="preserve">7a </w:t>
      </w:r>
      <w:r w:rsidR="0013169A" w:rsidRPr="003D40D6">
        <w:rPr>
          <w:rFonts w:ascii="Calibri" w:hAnsi="Calibri" w:cs="Tahoma"/>
          <w:bCs/>
          <w:sz w:val="18"/>
          <w:szCs w:val="18"/>
        </w:rPr>
        <w:t xml:space="preserve">izpolni. </w:t>
      </w:r>
      <w:r w:rsidR="0013169A" w:rsidRPr="003D40D6">
        <w:rPr>
          <w:rFonts w:ascii="Calibri" w:hAnsi="Calibri" w:cs="Calibri"/>
          <w:color w:val="000000"/>
          <w:sz w:val="18"/>
          <w:szCs w:val="18"/>
        </w:rPr>
        <w:t xml:space="preserve">Ponudnik </w:t>
      </w:r>
      <w:r w:rsidR="0013169A" w:rsidRPr="003D40D6">
        <w:rPr>
          <w:rFonts w:ascii="Calibri" w:hAnsi="Calibri" w:cs="Calibri"/>
          <w:b/>
          <w:color w:val="000000"/>
          <w:sz w:val="18"/>
          <w:szCs w:val="18"/>
        </w:rPr>
        <w:t>ob oddaji ponudbe</w:t>
      </w:r>
      <w:r w:rsidR="0013169A" w:rsidRPr="003D40D6">
        <w:rPr>
          <w:rFonts w:ascii="Calibri" w:hAnsi="Calibri" w:cs="Calibri"/>
          <w:color w:val="000000"/>
          <w:sz w:val="18"/>
          <w:szCs w:val="18"/>
        </w:rPr>
        <w:t xml:space="preserve"> vpiše samo datum, ime in priimek ter podpis in izjavo žigosa. </w:t>
      </w:r>
      <w:r w:rsidR="0013169A" w:rsidRPr="003D40D6">
        <w:rPr>
          <w:rFonts w:ascii="Calibri" w:hAnsi="Calibri" w:cs="Calibri"/>
          <w:b/>
          <w:color w:val="000000"/>
          <w:sz w:val="18"/>
          <w:szCs w:val="18"/>
        </w:rPr>
        <w:t>Ob podpisu pogodbe</w:t>
      </w:r>
      <w:r w:rsidR="0013169A" w:rsidRPr="003D40D6">
        <w:rPr>
          <w:rFonts w:ascii="Calibri" w:hAnsi="Calibri" w:cs="Calibri"/>
          <w:color w:val="000000"/>
          <w:sz w:val="18"/>
          <w:szCs w:val="18"/>
        </w:rPr>
        <w:t xml:space="preserve"> izbrani ponudnik izbriše številko in naziv obrazca (Obrazec št. </w:t>
      </w:r>
      <w:r w:rsidR="007902AA">
        <w:rPr>
          <w:rFonts w:ascii="Calibri" w:hAnsi="Calibri" w:cs="Calibri"/>
          <w:color w:val="000000"/>
          <w:sz w:val="18"/>
          <w:szCs w:val="18"/>
        </w:rPr>
        <w:t>7</w:t>
      </w:r>
      <w:r w:rsidR="0013169A" w:rsidRPr="003D40D6">
        <w:rPr>
          <w:rFonts w:ascii="Calibri" w:hAnsi="Calibri" w:cs="Calibri"/>
          <w:color w:val="000000"/>
          <w:sz w:val="18"/>
          <w:szCs w:val="18"/>
        </w:rPr>
        <w:t>a – Menična izjava za dobro izvedbo) pogodbenih obveznosti, ter ta navodila,  v preostalem delu pa menično izjavo izpolni ter ji priloži ožigosano in podpisano bianko menico)</w:t>
      </w:r>
      <w:r w:rsidR="003D40D6">
        <w:rPr>
          <w:rFonts w:ascii="Calibri" w:hAnsi="Calibri" w:cs="Calibri"/>
          <w:color w:val="000000"/>
          <w:sz w:val="18"/>
          <w:szCs w:val="18"/>
        </w:rPr>
        <w:t>.</w:t>
      </w:r>
    </w:p>
    <w:p w14:paraId="0521216A" w14:textId="77777777" w:rsidR="00346621" w:rsidRPr="00AF7C69" w:rsidRDefault="00346621" w:rsidP="0013169A">
      <w:pPr>
        <w:rPr>
          <w:rFonts w:ascii="Calibri" w:hAnsi="Calibri" w:cs="Tahoma"/>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13169A" w14:paraId="06601049" w14:textId="77777777" w:rsidTr="0013120C">
        <w:tc>
          <w:tcPr>
            <w:tcW w:w="9210" w:type="dxa"/>
            <w:shd w:val="clear" w:color="auto" w:fill="B6DDE8" w:themeFill="accent5" w:themeFillTint="66"/>
          </w:tcPr>
          <w:p w14:paraId="55F72C01" w14:textId="77777777" w:rsidR="0013169A" w:rsidRPr="00775690" w:rsidRDefault="0013169A" w:rsidP="00A76981">
            <w:pPr>
              <w:jc w:val="center"/>
              <w:rPr>
                <w:rFonts w:ascii="Calibri" w:hAnsi="Calibri" w:cs="Calibri"/>
                <w:b/>
                <w:sz w:val="24"/>
                <w:szCs w:val="24"/>
              </w:rPr>
            </w:pPr>
            <w:r w:rsidRPr="00775690">
              <w:rPr>
                <w:rFonts w:ascii="Calibri" w:hAnsi="Calibri" w:cs="Calibri"/>
                <w:b/>
                <w:sz w:val="24"/>
                <w:szCs w:val="24"/>
              </w:rPr>
              <w:t>VZOREC MENIČNE IZJAVE ZA DOBRO IZVEDBO POGODBENIH OBVEZNOSTI</w:t>
            </w:r>
          </w:p>
        </w:tc>
      </w:tr>
    </w:tbl>
    <w:p w14:paraId="2E5D85E8" w14:textId="77777777" w:rsidR="0013169A" w:rsidRDefault="0013169A" w:rsidP="0013169A">
      <w:pPr>
        <w:jc w:val="center"/>
        <w:rPr>
          <w:rFonts w:ascii="Calibri" w:hAnsi="Calibri" w:cs="Calibri"/>
        </w:rPr>
      </w:pPr>
    </w:p>
    <w:p w14:paraId="54E6D066" w14:textId="77777777" w:rsidR="0013169A" w:rsidRDefault="0013169A" w:rsidP="0013169A">
      <w:pPr>
        <w:spacing w:before="225" w:after="225"/>
        <w:jc w:val="center"/>
        <w:rPr>
          <w:rFonts w:ascii="Calibri" w:hAnsi="Calibri" w:cs="Calibri"/>
          <w:sz w:val="22"/>
          <w:szCs w:val="22"/>
        </w:rPr>
      </w:pPr>
      <w:r>
        <w:rPr>
          <w:rFonts w:ascii="Calibri" w:hAnsi="Calibri" w:cs="Calibri"/>
          <w:b/>
          <w:bCs/>
          <w:color w:val="000000"/>
          <w:sz w:val="22"/>
          <w:szCs w:val="22"/>
        </w:rPr>
        <w:t>MENIČNA IZJAVA</w:t>
      </w:r>
    </w:p>
    <w:p w14:paraId="640B980A" w14:textId="7C855A5B" w:rsidR="0013169A" w:rsidRDefault="0013169A" w:rsidP="0013120C">
      <w:pPr>
        <w:spacing w:before="225" w:after="225"/>
        <w:jc w:val="center"/>
        <w:rPr>
          <w:rFonts w:ascii="Calibri" w:hAnsi="Calibri" w:cs="Calibri"/>
          <w:sz w:val="22"/>
          <w:szCs w:val="22"/>
        </w:rPr>
      </w:pPr>
      <w:r>
        <w:rPr>
          <w:rFonts w:ascii="Calibri" w:hAnsi="Calibri" w:cs="Calibri"/>
          <w:color w:val="000000"/>
          <w:sz w:val="22"/>
          <w:szCs w:val="22"/>
        </w:rPr>
        <w:t>s pooblastilom za izpolnitev in unovčenje menice</w:t>
      </w:r>
    </w:p>
    <w:p w14:paraId="2BD4AC13" w14:textId="477E1C3E"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xml:space="preserve">Naročniku Komunali Ribnica d.o.o., Goriča vas 11 A, 1310 Ribnica, kot zavarovanje za </w:t>
      </w:r>
      <w:r w:rsidRPr="000931F0">
        <w:rPr>
          <w:rFonts w:ascii="Calibri" w:hAnsi="Calibri" w:cs="Calibri"/>
          <w:b/>
          <w:bCs/>
          <w:color w:val="000000"/>
          <w:sz w:val="24"/>
          <w:szCs w:val="24"/>
        </w:rPr>
        <w:t>dobro izvedbo del,</w:t>
      </w:r>
      <w:r w:rsidRPr="000931F0">
        <w:rPr>
          <w:rFonts w:ascii="Calibri" w:hAnsi="Calibri" w:cs="Calibri"/>
          <w:color w:val="000000"/>
          <w:sz w:val="24"/>
          <w:szCs w:val="24"/>
        </w:rPr>
        <w:t xml:space="preserve"> ki so opredeljena v naročilu</w:t>
      </w:r>
    </w:p>
    <w:p w14:paraId="18DA12B9" w14:textId="197FAC36" w:rsidR="0013169A" w:rsidRPr="000931F0" w:rsidRDefault="0013169A" w:rsidP="0013169A">
      <w:pPr>
        <w:spacing w:before="225" w:after="225"/>
        <w:jc w:val="both"/>
        <w:rPr>
          <w:rFonts w:ascii="Calibri" w:hAnsi="Calibri" w:cs="Calibri"/>
          <w:b/>
          <w:bCs/>
          <w:color w:val="000000"/>
          <w:sz w:val="24"/>
          <w:szCs w:val="24"/>
        </w:rPr>
      </w:pPr>
      <w:r w:rsidRPr="000931F0">
        <w:rPr>
          <w:rFonts w:ascii="Calibri" w:hAnsi="Calibri" w:cs="Calibri"/>
          <w:b/>
          <w:bCs/>
          <w:color w:val="000000"/>
          <w:sz w:val="24"/>
          <w:szCs w:val="24"/>
        </w:rPr>
        <w:t>»Dobavo morske soli za posipanje za obdobje od 1.11.20</w:t>
      </w:r>
      <w:r w:rsidR="00CB7F48" w:rsidRPr="000931F0">
        <w:rPr>
          <w:rFonts w:ascii="Calibri" w:hAnsi="Calibri" w:cs="Calibri"/>
          <w:b/>
          <w:bCs/>
          <w:color w:val="000000"/>
          <w:sz w:val="24"/>
          <w:szCs w:val="24"/>
        </w:rPr>
        <w:t>2</w:t>
      </w:r>
      <w:r w:rsidR="000931F0">
        <w:rPr>
          <w:rFonts w:ascii="Calibri" w:hAnsi="Calibri" w:cs="Calibri"/>
          <w:b/>
          <w:bCs/>
          <w:color w:val="000000"/>
          <w:sz w:val="24"/>
          <w:szCs w:val="24"/>
        </w:rPr>
        <w:t>6</w:t>
      </w:r>
      <w:r w:rsidRPr="000931F0">
        <w:rPr>
          <w:rFonts w:ascii="Calibri" w:hAnsi="Calibri" w:cs="Calibri"/>
          <w:b/>
          <w:bCs/>
          <w:color w:val="000000"/>
          <w:sz w:val="24"/>
          <w:szCs w:val="24"/>
        </w:rPr>
        <w:t xml:space="preserve"> do 30.4.202</w:t>
      </w:r>
      <w:r w:rsidR="000931F0">
        <w:rPr>
          <w:rFonts w:ascii="Calibri" w:hAnsi="Calibri" w:cs="Calibri"/>
          <w:b/>
          <w:bCs/>
          <w:color w:val="000000"/>
          <w:sz w:val="24"/>
          <w:szCs w:val="24"/>
        </w:rPr>
        <w:t>7</w:t>
      </w:r>
      <w:r w:rsidRPr="000931F0">
        <w:rPr>
          <w:rFonts w:ascii="Calibri" w:hAnsi="Calibri" w:cs="Calibri"/>
          <w:b/>
          <w:bCs/>
          <w:color w:val="000000"/>
          <w:sz w:val="24"/>
          <w:szCs w:val="24"/>
        </w:rPr>
        <w:t>«</w:t>
      </w:r>
    </w:p>
    <w:p w14:paraId="010CF111"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izročamo bianko lastno menico ter menično izjavo s pooblastilom za izpolnitev in unovčenje menice.</w:t>
      </w:r>
    </w:p>
    <w:p w14:paraId="6888D2F1"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w:t>
      </w:r>
    </w:p>
    <w:p w14:paraId="6411697A"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xml:space="preserve">Naročnika Komunalo Ribnica pooblaščamo, da izpolni priloženo menico z zneskom v višini </w:t>
      </w:r>
      <w:r w:rsidRPr="000931F0">
        <w:rPr>
          <w:rFonts w:ascii="Calibri" w:hAnsi="Calibri" w:cs="Calibri"/>
          <w:b/>
          <w:bCs/>
          <w:color w:val="000000"/>
          <w:sz w:val="24"/>
          <w:szCs w:val="24"/>
        </w:rPr>
        <w:t xml:space="preserve">10 % pogodbene vrednosti z DDV, kar znaša </w:t>
      </w:r>
      <w:r w:rsidRPr="000931F0">
        <w:rPr>
          <w:rFonts w:ascii="Calibri" w:hAnsi="Calibri" w:cs="Calibri"/>
          <w:b/>
          <w:bCs/>
          <w:color w:val="000000"/>
          <w:sz w:val="24"/>
          <w:szCs w:val="24"/>
          <w:u w:val="single"/>
        </w:rPr>
        <w:t>_______________</w:t>
      </w:r>
      <w:r w:rsidRPr="000931F0">
        <w:rPr>
          <w:rFonts w:ascii="Calibri" w:hAnsi="Calibri" w:cs="Calibri"/>
          <w:bCs/>
          <w:color w:val="000000"/>
          <w:sz w:val="24"/>
          <w:szCs w:val="24"/>
        </w:rPr>
        <w:t>.</w:t>
      </w:r>
    </w:p>
    <w:p w14:paraId="0B085147"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in z vsemi ostalimi potrebnimi podatki ter jo na naš račun unovči v primeru, če izvajalec svoje pogodbene obveznosti ne bo izpolnil v dogovorjeni kvaliteti, količini in rokih, opredeljenih v razpisni dokumentaciji in pogodbi o izvedbi predmetnega naročila. Naša obveza velja tudi v primeru delne izpolnitve pogodbene obveznosti, če izvedba tudi delno ne zadostuje pogodbenim zahtevam.</w:t>
      </w:r>
    </w:p>
    <w:p w14:paraId="5922D01B" w14:textId="51FE4239"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xml:space="preserve">Menična izjava je veljavna od njenega podpisa do izteka roka veljavnosti zavarovanja za dobro izvedbo po predmetnem naročilu, t.j. najkasneje do </w:t>
      </w:r>
      <w:r w:rsidRPr="000931F0">
        <w:rPr>
          <w:rFonts w:ascii="Calibri" w:hAnsi="Calibri" w:cs="Calibri"/>
          <w:b/>
          <w:bCs/>
          <w:sz w:val="24"/>
          <w:szCs w:val="24"/>
        </w:rPr>
        <w:t>_____________</w:t>
      </w:r>
      <w:r w:rsidR="000931F0">
        <w:rPr>
          <w:rFonts w:ascii="Calibri" w:hAnsi="Calibri" w:cs="Calibri"/>
          <w:b/>
          <w:bCs/>
          <w:sz w:val="24"/>
          <w:szCs w:val="24"/>
        </w:rPr>
        <w:t>.</w:t>
      </w:r>
    </w:p>
    <w:p w14:paraId="2796884E"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xml:space="preserve">Menica je unovčljiva pri: </w:t>
      </w:r>
      <w:r w:rsidRPr="000931F0">
        <w:rPr>
          <w:rFonts w:ascii="Calibri" w:hAnsi="Calibri" w:cs="Calibri"/>
          <w:b/>
          <w:bCs/>
          <w:color w:val="000000"/>
          <w:sz w:val="24"/>
          <w:szCs w:val="24"/>
          <w:u w:val="single"/>
        </w:rPr>
        <w:t>______________________________________</w:t>
      </w:r>
      <w:r w:rsidRPr="000931F0">
        <w:rPr>
          <w:rFonts w:ascii="Calibri" w:hAnsi="Calibri" w:cs="Calibri"/>
          <w:bCs/>
          <w:color w:val="000000"/>
          <w:sz w:val="24"/>
          <w:szCs w:val="24"/>
        </w:rPr>
        <w:t>.</w:t>
      </w:r>
    </w:p>
    <w:p w14:paraId="54F7F2C6"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xml:space="preserve">s transakcijskega računa (TRR): </w:t>
      </w:r>
      <w:r w:rsidRPr="000931F0">
        <w:rPr>
          <w:rFonts w:ascii="Calibri" w:hAnsi="Calibri" w:cs="Calibri"/>
          <w:color w:val="000000"/>
          <w:sz w:val="24"/>
          <w:szCs w:val="24"/>
          <w:u w:val="single"/>
        </w:rPr>
        <w:t>________________________________</w:t>
      </w:r>
      <w:r w:rsidRPr="000931F0">
        <w:rPr>
          <w:rFonts w:ascii="Calibri" w:hAnsi="Calibri" w:cs="Calibri"/>
          <w:color w:val="000000"/>
          <w:sz w:val="24"/>
          <w:szCs w:val="24"/>
        </w:rPr>
        <w:t>.</w:t>
      </w:r>
    </w:p>
    <w:p w14:paraId="472978FC" w14:textId="77777777" w:rsidR="0013169A" w:rsidRPr="000931F0" w:rsidRDefault="0013169A" w:rsidP="0013169A">
      <w:pPr>
        <w:spacing w:before="225" w:after="225"/>
        <w:jc w:val="both"/>
        <w:rPr>
          <w:rFonts w:ascii="Calibri" w:hAnsi="Calibri" w:cs="Calibri"/>
          <w:sz w:val="24"/>
          <w:szCs w:val="24"/>
        </w:rPr>
      </w:pPr>
    </w:p>
    <w:p w14:paraId="1D133A55"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u w:val="single"/>
        </w:rPr>
        <w:t>Priloga</w:t>
      </w:r>
      <w:r w:rsidRPr="000931F0">
        <w:rPr>
          <w:rFonts w:ascii="Calibri" w:hAnsi="Calibri" w:cs="Calibri"/>
          <w:color w:val="000000"/>
          <w:sz w:val="24"/>
          <w:szCs w:val="24"/>
        </w:rPr>
        <w:t>: </w:t>
      </w:r>
    </w:p>
    <w:p w14:paraId="05B1A01B" w14:textId="77777777" w:rsidR="0013169A" w:rsidRPr="000931F0" w:rsidRDefault="0013169A" w:rsidP="0013169A">
      <w:pPr>
        <w:spacing w:before="225" w:after="225"/>
        <w:jc w:val="both"/>
        <w:rPr>
          <w:rFonts w:ascii="Calibri" w:hAnsi="Calibri" w:cs="Calibri"/>
          <w:sz w:val="24"/>
          <w:szCs w:val="24"/>
        </w:rPr>
      </w:pPr>
      <w:r w:rsidRPr="000931F0">
        <w:rPr>
          <w:rFonts w:ascii="Calibri" w:hAnsi="Calibri" w:cs="Calibri"/>
          <w:color w:val="000000"/>
          <w:sz w:val="24"/>
          <w:szCs w:val="24"/>
        </w:rPr>
        <w:t xml:space="preserve">- </w:t>
      </w:r>
      <w:r w:rsidRPr="000931F0">
        <w:rPr>
          <w:rFonts w:ascii="Calibri" w:hAnsi="Calibri" w:cs="Calibri"/>
          <w:b/>
          <w:color w:val="000000"/>
          <w:sz w:val="24"/>
          <w:szCs w:val="24"/>
        </w:rPr>
        <w:t>bianco menica, podpisana in žigosana</w:t>
      </w:r>
    </w:p>
    <w:p w14:paraId="0A57DB64" w14:textId="77777777" w:rsidR="0013169A" w:rsidRPr="000931F0" w:rsidRDefault="0013169A" w:rsidP="0013169A">
      <w:pPr>
        <w:spacing w:before="225" w:after="225"/>
        <w:jc w:val="both"/>
        <w:rPr>
          <w:rFonts w:ascii="Calibri" w:hAnsi="Calibri" w:cs="Calibri"/>
          <w:sz w:val="24"/>
          <w:szCs w:val="24"/>
        </w:rPr>
      </w:pPr>
    </w:p>
    <w:tbl>
      <w:tblPr>
        <w:tblW w:w="5000" w:type="pct"/>
        <w:tblInd w:w="108" w:type="dxa"/>
        <w:tblLook w:val="04A0" w:firstRow="1" w:lastRow="0" w:firstColumn="1" w:lastColumn="0" w:noHBand="0" w:noVBand="1"/>
      </w:tblPr>
      <w:tblGrid>
        <w:gridCol w:w="4643"/>
        <w:gridCol w:w="4643"/>
      </w:tblGrid>
      <w:tr w:rsidR="0013169A" w:rsidRPr="000931F0" w14:paraId="7A00557B" w14:textId="77777777" w:rsidTr="00A76981">
        <w:tc>
          <w:tcPr>
            <w:tcW w:w="2500" w:type="pct"/>
            <w:tcMar>
              <w:top w:w="75" w:type="dxa"/>
              <w:left w:w="108" w:type="dxa"/>
              <w:bottom w:w="75" w:type="dxa"/>
              <w:right w:w="108" w:type="dxa"/>
            </w:tcMar>
            <w:vAlign w:val="center"/>
            <w:hideMark/>
          </w:tcPr>
          <w:p w14:paraId="67884BEA" w14:textId="77777777" w:rsidR="0013169A" w:rsidRPr="000931F0" w:rsidRDefault="0013169A" w:rsidP="00A76981">
            <w:pPr>
              <w:rPr>
                <w:rFonts w:ascii="Calibri" w:eastAsia="Calibri" w:hAnsi="Calibri" w:cs="Calibri"/>
                <w:sz w:val="24"/>
                <w:szCs w:val="24"/>
              </w:rPr>
            </w:pPr>
            <w:r w:rsidRPr="000931F0">
              <w:rPr>
                <w:rFonts w:ascii="Calibri" w:eastAsia="Calibri" w:hAnsi="Calibri" w:cs="Calibri"/>
                <w:color w:val="000000"/>
                <w:position w:val="-2"/>
                <w:sz w:val="24"/>
                <w:szCs w:val="24"/>
              </w:rPr>
              <w:t xml:space="preserve">Datum: </w:t>
            </w:r>
            <w:r w:rsidRPr="000931F0">
              <w:rPr>
                <w:rFonts w:ascii="Calibri" w:eastAsia="Calibri" w:hAnsi="Calibri" w:cs="Calibri"/>
                <w:color w:val="000000"/>
                <w:position w:val="-2"/>
                <w:sz w:val="24"/>
                <w:szCs w:val="24"/>
                <w:u w:val="single"/>
              </w:rPr>
              <w:t>_______________</w:t>
            </w:r>
          </w:p>
        </w:tc>
        <w:tc>
          <w:tcPr>
            <w:tcW w:w="0" w:type="auto"/>
            <w:tcMar>
              <w:top w:w="75" w:type="dxa"/>
              <w:left w:w="108" w:type="dxa"/>
              <w:bottom w:w="75" w:type="dxa"/>
              <w:right w:w="108" w:type="dxa"/>
            </w:tcMar>
            <w:vAlign w:val="center"/>
            <w:hideMark/>
          </w:tcPr>
          <w:p w14:paraId="72D53FDF" w14:textId="77777777" w:rsidR="0013169A" w:rsidRPr="000931F0" w:rsidRDefault="0013169A" w:rsidP="00A76981">
            <w:pPr>
              <w:rPr>
                <w:rFonts w:ascii="Calibri" w:eastAsia="Calibri" w:hAnsi="Calibri" w:cs="Calibri"/>
                <w:sz w:val="24"/>
                <w:szCs w:val="24"/>
              </w:rPr>
            </w:pPr>
            <w:r w:rsidRPr="000931F0">
              <w:rPr>
                <w:rFonts w:ascii="Calibri" w:eastAsia="Calibri" w:hAnsi="Calibri" w:cs="Calibri"/>
                <w:color w:val="000000"/>
                <w:position w:val="-2"/>
                <w:sz w:val="24"/>
                <w:szCs w:val="24"/>
              </w:rPr>
              <w:t xml:space="preserve">Izdajatelj menice: </w:t>
            </w:r>
            <w:r w:rsidRPr="000931F0">
              <w:rPr>
                <w:rFonts w:ascii="Calibri" w:eastAsia="Calibri" w:hAnsi="Calibri" w:cs="Calibri"/>
                <w:color w:val="000000"/>
                <w:position w:val="-2"/>
                <w:sz w:val="24"/>
                <w:szCs w:val="24"/>
                <w:u w:val="single"/>
              </w:rPr>
              <w:t>_______________</w:t>
            </w:r>
          </w:p>
        </w:tc>
      </w:tr>
      <w:tr w:rsidR="0013169A" w:rsidRPr="000931F0" w14:paraId="55A72F27" w14:textId="77777777" w:rsidTr="00A76981">
        <w:tc>
          <w:tcPr>
            <w:tcW w:w="2500" w:type="pct"/>
            <w:tcMar>
              <w:top w:w="75" w:type="dxa"/>
              <w:left w:w="108" w:type="dxa"/>
              <w:bottom w:w="75" w:type="dxa"/>
              <w:right w:w="108" w:type="dxa"/>
            </w:tcMar>
            <w:vAlign w:val="center"/>
            <w:hideMark/>
          </w:tcPr>
          <w:p w14:paraId="79DC391B" w14:textId="77777777" w:rsidR="0013169A" w:rsidRPr="000931F0" w:rsidRDefault="0013169A" w:rsidP="00A76981">
            <w:pPr>
              <w:rPr>
                <w:rFonts w:ascii="Calibri" w:eastAsia="Calibri" w:hAnsi="Calibri" w:cs="Calibri"/>
                <w:sz w:val="24"/>
                <w:szCs w:val="24"/>
              </w:rPr>
            </w:pPr>
          </w:p>
        </w:tc>
        <w:tc>
          <w:tcPr>
            <w:tcW w:w="0" w:type="auto"/>
            <w:tcMar>
              <w:top w:w="75" w:type="dxa"/>
              <w:left w:w="108" w:type="dxa"/>
              <w:bottom w:w="75" w:type="dxa"/>
              <w:right w:w="108" w:type="dxa"/>
            </w:tcMar>
            <w:vAlign w:val="center"/>
          </w:tcPr>
          <w:p w14:paraId="1087B088" w14:textId="77777777" w:rsidR="0013169A" w:rsidRPr="000931F0" w:rsidRDefault="0013169A" w:rsidP="00A76981">
            <w:pPr>
              <w:rPr>
                <w:rFonts w:ascii="Calibri" w:eastAsia="Calibri" w:hAnsi="Calibri" w:cs="Calibri"/>
                <w:sz w:val="24"/>
                <w:szCs w:val="24"/>
              </w:rPr>
            </w:pPr>
          </w:p>
          <w:p w14:paraId="408BFE4A" w14:textId="77777777" w:rsidR="0013169A" w:rsidRPr="000931F0" w:rsidRDefault="0013169A" w:rsidP="00A76981">
            <w:pPr>
              <w:rPr>
                <w:rFonts w:ascii="Calibri" w:eastAsia="Calibri" w:hAnsi="Calibri" w:cs="Calibri"/>
                <w:sz w:val="24"/>
                <w:szCs w:val="24"/>
              </w:rPr>
            </w:pPr>
            <w:r w:rsidRPr="000931F0">
              <w:rPr>
                <w:rFonts w:ascii="Calibri" w:eastAsia="Calibri" w:hAnsi="Calibri" w:cs="Calibri"/>
                <w:color w:val="A9A9A9"/>
                <w:position w:val="-2"/>
                <w:sz w:val="24"/>
                <w:szCs w:val="24"/>
              </w:rPr>
              <w:t>(žig in podpis)</w:t>
            </w:r>
          </w:p>
        </w:tc>
      </w:tr>
    </w:tbl>
    <w:p w14:paraId="28AFCD52" w14:textId="77777777" w:rsidR="00357555" w:rsidRDefault="00357555" w:rsidP="000931F0">
      <w:pPr>
        <w:jc w:val="both"/>
        <w:rPr>
          <w:rFonts w:ascii="Calibri" w:hAnsi="Calibri"/>
          <w:b/>
          <w:bCs/>
        </w:rPr>
      </w:pPr>
    </w:p>
    <w:p w14:paraId="245CF56A" w14:textId="77777777" w:rsidR="00A0495A" w:rsidRDefault="00A0495A" w:rsidP="000931F0">
      <w:pPr>
        <w:jc w:val="both"/>
        <w:rPr>
          <w:rFonts w:ascii="Calibri" w:hAnsi="Calibri"/>
          <w:b/>
          <w:bCs/>
        </w:rPr>
      </w:pPr>
    </w:p>
    <w:p w14:paraId="2D61BE45" w14:textId="77777777" w:rsidR="00A0495A" w:rsidRDefault="00A0495A" w:rsidP="000931F0">
      <w:pPr>
        <w:jc w:val="both"/>
        <w:rPr>
          <w:rFonts w:ascii="Calibri" w:hAnsi="Calibri"/>
          <w:b/>
          <w:bCs/>
        </w:rPr>
      </w:pPr>
    </w:p>
    <w:p w14:paraId="338A7832" w14:textId="0B251553" w:rsidR="00CF4BCB" w:rsidRPr="00AF7C69" w:rsidRDefault="00CF4BCB" w:rsidP="000931F0">
      <w:pPr>
        <w:jc w:val="both"/>
        <w:rPr>
          <w:rFonts w:ascii="Calibri" w:hAnsi="Calibri"/>
          <w:b/>
          <w:bCs/>
          <w:sz w:val="22"/>
          <w:szCs w:val="22"/>
        </w:rPr>
      </w:pPr>
      <w:r w:rsidRPr="00AF7C69">
        <w:rPr>
          <w:rFonts w:ascii="Calibri" w:hAnsi="Calibri"/>
          <w:b/>
          <w:bCs/>
          <w:sz w:val="22"/>
          <w:szCs w:val="22"/>
        </w:rPr>
        <w:lastRenderedPageBreak/>
        <w:t>OBRAZEC</w:t>
      </w:r>
      <w:r w:rsidR="000931F0">
        <w:rPr>
          <w:rFonts w:ascii="Calibri" w:hAnsi="Calibri"/>
          <w:b/>
          <w:bCs/>
          <w:sz w:val="22"/>
          <w:szCs w:val="22"/>
        </w:rPr>
        <w:t xml:space="preserve"> ŠT.</w:t>
      </w:r>
      <w:r w:rsidRPr="00AF7C69">
        <w:rPr>
          <w:rFonts w:ascii="Calibri" w:hAnsi="Calibri"/>
          <w:b/>
          <w:bCs/>
          <w:sz w:val="22"/>
          <w:szCs w:val="22"/>
        </w:rPr>
        <w:t xml:space="preserve"> </w:t>
      </w:r>
      <w:r w:rsidR="00346621">
        <w:rPr>
          <w:rFonts w:ascii="Calibri" w:hAnsi="Calibri"/>
          <w:b/>
          <w:bCs/>
          <w:sz w:val="22"/>
          <w:szCs w:val="22"/>
        </w:rPr>
        <w:t>8</w:t>
      </w:r>
    </w:p>
    <w:p w14:paraId="3381A486" w14:textId="04A0893C" w:rsidR="00CF4BCB" w:rsidRPr="003D40D6" w:rsidRDefault="000931F0" w:rsidP="00346621">
      <w:pPr>
        <w:pBdr>
          <w:bottom w:val="single" w:sz="4" w:space="1" w:color="auto"/>
        </w:pBdr>
        <w:jc w:val="both"/>
        <w:rPr>
          <w:rFonts w:ascii="Calibri" w:hAnsi="Calibri"/>
          <w:bCs/>
          <w:sz w:val="18"/>
          <w:szCs w:val="18"/>
        </w:rPr>
      </w:pPr>
      <w:r>
        <w:rPr>
          <w:rFonts w:ascii="Calibri" w:hAnsi="Calibri"/>
          <w:b/>
          <w:sz w:val="18"/>
          <w:szCs w:val="18"/>
        </w:rPr>
        <w:t>N</w:t>
      </w:r>
      <w:r w:rsidR="00CF4BCB" w:rsidRPr="003D40D6">
        <w:rPr>
          <w:rFonts w:ascii="Calibri" w:hAnsi="Calibri"/>
          <w:b/>
          <w:sz w:val="18"/>
          <w:szCs w:val="18"/>
        </w:rPr>
        <w:t>avodilo</w:t>
      </w:r>
      <w:r w:rsidR="00CF4BCB" w:rsidRPr="003D40D6">
        <w:rPr>
          <w:rFonts w:ascii="Calibri" w:hAnsi="Calibri"/>
          <w:bCs/>
          <w:sz w:val="18"/>
          <w:szCs w:val="18"/>
        </w:rPr>
        <w:t xml:space="preserve">: Ponudnik obrazec št. </w:t>
      </w:r>
      <w:r w:rsidR="00346621">
        <w:rPr>
          <w:rFonts w:ascii="Calibri" w:hAnsi="Calibri"/>
          <w:bCs/>
          <w:sz w:val="18"/>
          <w:szCs w:val="18"/>
        </w:rPr>
        <w:t>8</w:t>
      </w:r>
      <w:r w:rsidR="00CF4BCB" w:rsidRPr="003D40D6">
        <w:rPr>
          <w:rFonts w:ascii="Calibri" w:hAnsi="Calibri"/>
          <w:bCs/>
          <w:sz w:val="18"/>
          <w:szCs w:val="18"/>
        </w:rPr>
        <w:t xml:space="preserve"> mora izpolniti. Izjava mora biti datirana, žigosana in podpisana s</w:t>
      </w:r>
      <w:r w:rsidR="00346621">
        <w:rPr>
          <w:rFonts w:ascii="Calibri" w:hAnsi="Calibri"/>
          <w:bCs/>
          <w:sz w:val="18"/>
          <w:szCs w:val="18"/>
        </w:rPr>
        <w:t xml:space="preserve"> </w:t>
      </w:r>
      <w:r w:rsidR="00CF4BCB" w:rsidRPr="003D40D6">
        <w:rPr>
          <w:rFonts w:ascii="Calibri" w:hAnsi="Calibri"/>
          <w:bCs/>
          <w:sz w:val="18"/>
          <w:szCs w:val="18"/>
        </w:rPr>
        <w:t xml:space="preserve">strani osebe, ki je podpisnik ponudbe. Ponudnik s svojim podpisom jamči za resničnost podatkov, navedenih v ponudbi. </w:t>
      </w:r>
      <w:r w:rsidR="00CF4BCB" w:rsidRPr="003D40D6">
        <w:rPr>
          <w:rFonts w:ascii="Calibri" w:hAnsi="Calibri" w:cs="Calibri"/>
          <w:iCs/>
          <w:color w:val="000000"/>
          <w:sz w:val="18"/>
          <w:szCs w:val="18"/>
        </w:rPr>
        <w:t>V primeru, da ponudnik nastopa z več podizvajalci, se obrazec ustrezno razmnoži.</w:t>
      </w:r>
      <w:r w:rsidR="00CF4BCB" w:rsidRPr="003D40D6">
        <w:rPr>
          <w:rFonts w:ascii="Calibri" w:hAnsi="Calibri" w:cs="Calibri"/>
          <w:i/>
          <w:iCs/>
          <w:color w:val="000000"/>
          <w:sz w:val="18"/>
          <w:szCs w:val="18"/>
        </w:rPr>
        <w:t xml:space="preserve"> </w:t>
      </w:r>
    </w:p>
    <w:p w14:paraId="0F917A21" w14:textId="77777777" w:rsidR="00CF4BCB" w:rsidRPr="00AF7C69" w:rsidRDefault="00CF4BCB" w:rsidP="00CF4BCB">
      <w:pPr>
        <w:jc w:val="both"/>
        <w:rPr>
          <w:rFonts w:ascii="Calibri" w:hAnsi="Calibri"/>
          <w:b/>
          <w:bCs/>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000B2" w14:paraId="13019677" w14:textId="77777777" w:rsidTr="000931F0">
        <w:tc>
          <w:tcPr>
            <w:tcW w:w="9210" w:type="dxa"/>
            <w:shd w:val="clear" w:color="auto" w:fill="B6DDE8" w:themeFill="accent5" w:themeFillTint="66"/>
          </w:tcPr>
          <w:p w14:paraId="34BB5D93" w14:textId="6834DB7F" w:rsidR="003000B2" w:rsidRPr="003000B2" w:rsidRDefault="003000B2" w:rsidP="003000B2">
            <w:pPr>
              <w:tabs>
                <w:tab w:val="left" w:pos="1139"/>
              </w:tabs>
              <w:jc w:val="center"/>
              <w:rPr>
                <w:rFonts w:ascii="Calibri" w:hAnsi="Calibri" w:cs="Calibri"/>
                <w:b/>
                <w:sz w:val="24"/>
                <w:szCs w:val="24"/>
              </w:rPr>
            </w:pPr>
            <w:r w:rsidRPr="003000B2">
              <w:rPr>
                <w:rFonts w:ascii="Calibri" w:hAnsi="Calibri" w:cs="Calibri"/>
                <w:b/>
                <w:sz w:val="24"/>
                <w:szCs w:val="24"/>
              </w:rPr>
              <w:t>IZJAVA O NASTOPU S PODIZVAJALCI</w:t>
            </w:r>
          </w:p>
        </w:tc>
      </w:tr>
    </w:tbl>
    <w:p w14:paraId="066526F5" w14:textId="66E12FE9" w:rsidR="00CF4BCB" w:rsidRPr="000931F0" w:rsidRDefault="00CF4BCB" w:rsidP="00CF4BCB">
      <w:pPr>
        <w:spacing w:before="225" w:after="225"/>
        <w:jc w:val="both"/>
        <w:rPr>
          <w:rFonts w:ascii="Calibri" w:hAnsi="Calibri" w:cs="Calibri"/>
          <w:b/>
          <w:bCs/>
          <w:color w:val="000000"/>
          <w:sz w:val="22"/>
          <w:szCs w:val="22"/>
        </w:rPr>
      </w:pPr>
      <w:r w:rsidRPr="000931F0">
        <w:rPr>
          <w:rFonts w:ascii="Calibri" w:hAnsi="Calibri" w:cs="Calibri"/>
          <w:color w:val="000000"/>
          <w:sz w:val="22"/>
          <w:szCs w:val="22"/>
        </w:rPr>
        <w:t>Pri izvedbi naročila »</w:t>
      </w:r>
      <w:r w:rsidRPr="000931F0">
        <w:rPr>
          <w:rFonts w:ascii="Calibri" w:hAnsi="Calibri" w:cs="Calibri"/>
          <w:bCs/>
          <w:color w:val="000000"/>
          <w:sz w:val="22"/>
          <w:szCs w:val="22"/>
        </w:rPr>
        <w:t xml:space="preserve">Dobavo morske soli za posipanje za obdobje od </w:t>
      </w:r>
      <w:r w:rsidR="008A0798" w:rsidRPr="000931F0">
        <w:rPr>
          <w:rFonts w:asciiTheme="minorHAnsi" w:hAnsiTheme="minorHAnsi" w:cs="Tahoma"/>
          <w:bCs/>
          <w:sz w:val="22"/>
          <w:szCs w:val="22"/>
        </w:rPr>
        <w:t>1.11.20</w:t>
      </w:r>
      <w:r w:rsidR="005E1EE6" w:rsidRPr="000931F0">
        <w:rPr>
          <w:rFonts w:asciiTheme="minorHAnsi" w:hAnsiTheme="minorHAnsi" w:cs="Tahoma"/>
          <w:bCs/>
          <w:sz w:val="22"/>
          <w:szCs w:val="22"/>
        </w:rPr>
        <w:t>2</w:t>
      </w:r>
      <w:r w:rsidR="000931F0">
        <w:rPr>
          <w:rFonts w:asciiTheme="minorHAnsi" w:hAnsiTheme="minorHAnsi" w:cs="Tahoma"/>
          <w:bCs/>
          <w:sz w:val="22"/>
          <w:szCs w:val="22"/>
        </w:rPr>
        <w:t>6</w:t>
      </w:r>
      <w:r w:rsidR="008A0798" w:rsidRPr="000931F0">
        <w:rPr>
          <w:rFonts w:asciiTheme="minorHAnsi" w:hAnsiTheme="minorHAnsi" w:cs="Tahoma"/>
          <w:bCs/>
          <w:sz w:val="22"/>
          <w:szCs w:val="22"/>
        </w:rPr>
        <w:t xml:space="preserve"> do 30.4.20</w:t>
      </w:r>
      <w:r w:rsidR="005E1EE6" w:rsidRPr="000931F0">
        <w:rPr>
          <w:rFonts w:asciiTheme="minorHAnsi" w:hAnsiTheme="minorHAnsi" w:cs="Tahoma"/>
          <w:bCs/>
          <w:sz w:val="22"/>
          <w:szCs w:val="22"/>
        </w:rPr>
        <w:t>2</w:t>
      </w:r>
      <w:r w:rsidR="000931F0">
        <w:rPr>
          <w:rFonts w:asciiTheme="minorHAnsi" w:hAnsiTheme="minorHAnsi" w:cs="Tahoma"/>
          <w:bCs/>
          <w:sz w:val="22"/>
          <w:szCs w:val="22"/>
        </w:rPr>
        <w:t>7</w:t>
      </w:r>
      <w:r w:rsidRPr="000931F0">
        <w:rPr>
          <w:rFonts w:ascii="Calibri" w:hAnsi="Calibri" w:cs="Calibri"/>
          <w:bCs/>
          <w:color w:val="000000"/>
          <w:sz w:val="22"/>
          <w:szCs w:val="22"/>
        </w:rPr>
        <w:t>«,</w:t>
      </w:r>
    </w:p>
    <w:p w14:paraId="7194309C" w14:textId="77777777" w:rsidR="00CF4BCB" w:rsidRPr="000931F0" w:rsidRDefault="00CF4BCB" w:rsidP="00CF4BCB">
      <w:pPr>
        <w:spacing w:before="225" w:after="225"/>
        <w:jc w:val="both"/>
        <w:rPr>
          <w:rFonts w:ascii="Calibri" w:hAnsi="Calibri" w:cs="Calibri"/>
          <w:sz w:val="22"/>
          <w:szCs w:val="22"/>
        </w:rPr>
      </w:pPr>
      <w:r w:rsidRPr="000931F0">
        <w:rPr>
          <w:rFonts w:ascii="Calibri" w:hAnsi="Calibri" w:cs="Calibri"/>
          <w:color w:val="000000"/>
          <w:sz w:val="22"/>
          <w:szCs w:val="22"/>
        </w:rPr>
        <w:t>izjavljamo, da (ustrezno označi in izpolni):</w:t>
      </w:r>
    </w:p>
    <w:p w14:paraId="5D19C5EF" w14:textId="77777777" w:rsidR="00CF4BCB" w:rsidRPr="000931F0" w:rsidRDefault="00CF4BCB" w:rsidP="00CF4BCB">
      <w:pPr>
        <w:spacing w:before="225" w:after="225"/>
        <w:jc w:val="both"/>
        <w:rPr>
          <w:rFonts w:ascii="Calibri" w:hAnsi="Calibri" w:cs="Calibri"/>
          <w:sz w:val="22"/>
          <w:szCs w:val="22"/>
        </w:rPr>
      </w:pPr>
      <w:r w:rsidRPr="000931F0">
        <w:rPr>
          <w:rFonts w:ascii="Calibri" w:hAnsi="Calibri" w:cs="Calibri"/>
          <w:b/>
          <w:bCs/>
          <w:color w:val="000000"/>
          <w:sz w:val="22"/>
          <w:szCs w:val="22"/>
        </w:rPr>
        <w:t>[   ] ne nastopamo s podizvajalci</w:t>
      </w:r>
    </w:p>
    <w:p w14:paraId="40CB4601" w14:textId="77777777" w:rsidR="00CF4BCB" w:rsidRPr="000931F0" w:rsidRDefault="00CF4BCB" w:rsidP="00CF4BCB">
      <w:pPr>
        <w:spacing w:before="225" w:after="225"/>
        <w:jc w:val="both"/>
        <w:rPr>
          <w:rFonts w:ascii="Calibri" w:hAnsi="Calibri" w:cs="Calibri"/>
          <w:sz w:val="22"/>
          <w:szCs w:val="22"/>
        </w:rPr>
      </w:pPr>
      <w:r w:rsidRPr="000931F0">
        <w:rPr>
          <w:rFonts w:ascii="Calibri" w:hAnsi="Calibri" w:cs="Calibri"/>
          <w:b/>
          <w:bCs/>
          <w:color w:val="000000"/>
          <w:sz w:val="22"/>
          <w:szCs w:val="22"/>
        </w:rPr>
        <w:t>[   ] nastopamo z naslednjimi podizvajalci:</w:t>
      </w:r>
    </w:p>
    <w:tbl>
      <w:tblPr>
        <w:tblW w:w="9217" w:type="dxa"/>
        <w:tblCellSpacing w:w="15" w:type="dxa"/>
        <w:tblInd w:w="155" w:type="dxa"/>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2146"/>
        <w:gridCol w:w="7071"/>
      </w:tblGrid>
      <w:tr w:rsidR="00CF4BCB" w:rsidRPr="000931F0" w14:paraId="4D0371E7" w14:textId="77777777" w:rsidTr="000931F0">
        <w:trPr>
          <w:tblCellSpacing w:w="15" w:type="dxa"/>
        </w:trPr>
        <w:tc>
          <w:tcPr>
            <w:tcW w:w="2101" w:type="dxa"/>
            <w:tcBorders>
              <w:top w:val="inset" w:sz="8" w:space="0" w:color="000000"/>
              <w:left w:val="inset" w:sz="8" w:space="0" w:color="000000"/>
              <w:bottom w:val="inset" w:sz="8" w:space="0" w:color="000000"/>
              <w:right w:val="inset" w:sz="8" w:space="0" w:color="000000"/>
            </w:tcBorders>
            <w:shd w:val="clear" w:color="auto" w:fill="D1D1D1"/>
            <w:tcMar>
              <w:top w:w="135" w:type="dxa"/>
              <w:left w:w="108" w:type="dxa"/>
              <w:bottom w:w="135" w:type="dxa"/>
              <w:right w:w="108" w:type="dxa"/>
            </w:tcMar>
            <w:vAlign w:val="center"/>
            <w:hideMark/>
          </w:tcPr>
          <w:p w14:paraId="51496895" w14:textId="77777777" w:rsidR="00CF4BCB" w:rsidRPr="000931F0" w:rsidRDefault="00CF4BCB" w:rsidP="00CF4BCB">
            <w:pPr>
              <w:jc w:val="right"/>
              <w:rPr>
                <w:rFonts w:ascii="Calibri" w:hAnsi="Calibri" w:cs="Calibri"/>
                <w:sz w:val="22"/>
                <w:szCs w:val="22"/>
              </w:rPr>
            </w:pPr>
            <w:r w:rsidRPr="000931F0">
              <w:rPr>
                <w:rFonts w:ascii="Calibri" w:hAnsi="Calibri" w:cs="Calibri"/>
                <w:b/>
                <w:bCs/>
                <w:color w:val="000000"/>
                <w:position w:val="-2"/>
                <w:sz w:val="22"/>
                <w:szCs w:val="22"/>
                <w:shd w:val="clear" w:color="auto" w:fill="D1D1D1"/>
              </w:rPr>
              <w:t>Podizvajalec 1 (firma, naslov):</w:t>
            </w:r>
          </w:p>
        </w:tc>
        <w:tc>
          <w:tcPr>
            <w:tcW w:w="7026" w:type="dxa"/>
            <w:tcBorders>
              <w:top w:val="inset" w:sz="8" w:space="0" w:color="000000"/>
              <w:left w:val="inset" w:sz="8" w:space="0" w:color="000000"/>
              <w:bottom w:val="inset" w:sz="8" w:space="0" w:color="000000"/>
              <w:right w:val="inset" w:sz="8" w:space="0" w:color="000000"/>
            </w:tcBorders>
            <w:tcMar>
              <w:top w:w="15" w:type="dxa"/>
              <w:left w:w="108" w:type="dxa"/>
              <w:bottom w:w="15" w:type="dxa"/>
              <w:right w:w="108" w:type="dxa"/>
            </w:tcMar>
            <w:vAlign w:val="center"/>
            <w:hideMark/>
          </w:tcPr>
          <w:p w14:paraId="643957BD" w14:textId="77777777" w:rsidR="00CF4BCB" w:rsidRPr="000931F0" w:rsidRDefault="00CF4BCB" w:rsidP="00CF4BCB">
            <w:pPr>
              <w:rPr>
                <w:rFonts w:ascii="Calibri" w:hAnsi="Calibri" w:cs="Calibri"/>
                <w:color w:val="000000"/>
                <w:position w:val="-2"/>
                <w:sz w:val="22"/>
                <w:szCs w:val="22"/>
              </w:rPr>
            </w:pPr>
            <w:r w:rsidRPr="000931F0">
              <w:rPr>
                <w:rFonts w:ascii="Calibri" w:hAnsi="Calibri" w:cs="Calibri"/>
                <w:color w:val="000000"/>
                <w:position w:val="-2"/>
                <w:sz w:val="22"/>
                <w:szCs w:val="22"/>
              </w:rPr>
              <w:t> </w:t>
            </w:r>
          </w:p>
          <w:p w14:paraId="0897A03D" w14:textId="77777777" w:rsidR="004616EA" w:rsidRPr="000931F0" w:rsidRDefault="004616EA" w:rsidP="00CF4BCB">
            <w:pPr>
              <w:rPr>
                <w:rFonts w:ascii="Calibri" w:hAnsi="Calibri" w:cs="Calibri"/>
                <w:color w:val="000000"/>
                <w:position w:val="-2"/>
                <w:sz w:val="22"/>
                <w:szCs w:val="22"/>
              </w:rPr>
            </w:pPr>
          </w:p>
          <w:p w14:paraId="083DFC44" w14:textId="77777777" w:rsidR="004616EA" w:rsidRPr="000931F0" w:rsidRDefault="004616EA" w:rsidP="00CF4BCB">
            <w:pPr>
              <w:rPr>
                <w:rFonts w:ascii="Calibri" w:hAnsi="Calibri" w:cs="Calibri"/>
                <w:sz w:val="22"/>
                <w:szCs w:val="22"/>
              </w:rPr>
            </w:pPr>
          </w:p>
        </w:tc>
      </w:tr>
      <w:tr w:rsidR="00CF4BCB" w:rsidRPr="000931F0" w14:paraId="1E609A97" w14:textId="77777777" w:rsidTr="000931F0">
        <w:trPr>
          <w:tblCellSpacing w:w="15" w:type="dxa"/>
        </w:trPr>
        <w:tc>
          <w:tcPr>
            <w:tcW w:w="2101" w:type="dxa"/>
            <w:tcBorders>
              <w:top w:val="inset" w:sz="8" w:space="0" w:color="000000"/>
              <w:left w:val="inset" w:sz="8" w:space="0" w:color="000000"/>
              <w:bottom w:val="inset" w:sz="8" w:space="0" w:color="000000"/>
              <w:right w:val="inset" w:sz="8" w:space="0" w:color="000000"/>
            </w:tcBorders>
            <w:shd w:val="clear" w:color="auto" w:fill="D1D1D1"/>
            <w:tcMar>
              <w:top w:w="135" w:type="dxa"/>
              <w:left w:w="108" w:type="dxa"/>
              <w:bottom w:w="135" w:type="dxa"/>
              <w:right w:w="108" w:type="dxa"/>
            </w:tcMar>
            <w:vAlign w:val="center"/>
            <w:hideMark/>
          </w:tcPr>
          <w:p w14:paraId="18358369" w14:textId="77777777" w:rsidR="00CF4BCB" w:rsidRPr="000931F0" w:rsidRDefault="00CF4BCB" w:rsidP="00CF4BCB">
            <w:pPr>
              <w:jc w:val="right"/>
              <w:rPr>
                <w:rFonts w:ascii="Calibri" w:hAnsi="Calibri" w:cs="Calibri"/>
                <w:sz w:val="22"/>
                <w:szCs w:val="22"/>
              </w:rPr>
            </w:pPr>
            <w:r w:rsidRPr="000931F0">
              <w:rPr>
                <w:rFonts w:ascii="Calibri" w:hAnsi="Calibri" w:cs="Calibri"/>
                <w:b/>
                <w:bCs/>
                <w:color w:val="000000"/>
                <w:position w:val="-2"/>
                <w:sz w:val="22"/>
                <w:szCs w:val="22"/>
                <w:shd w:val="clear" w:color="auto" w:fill="D1D1D1"/>
              </w:rPr>
              <w:t>VRSTA DEL (predmet, količina):</w:t>
            </w:r>
          </w:p>
        </w:tc>
        <w:tc>
          <w:tcPr>
            <w:tcW w:w="7026" w:type="dxa"/>
            <w:tcBorders>
              <w:top w:val="inset" w:sz="8" w:space="0" w:color="000000"/>
              <w:left w:val="inset" w:sz="8" w:space="0" w:color="000000"/>
              <w:bottom w:val="inset" w:sz="8" w:space="0" w:color="000000"/>
              <w:right w:val="inset" w:sz="8" w:space="0" w:color="000000"/>
            </w:tcBorders>
            <w:tcMar>
              <w:top w:w="15" w:type="dxa"/>
              <w:left w:w="108" w:type="dxa"/>
              <w:bottom w:w="15" w:type="dxa"/>
              <w:right w:w="108" w:type="dxa"/>
            </w:tcMar>
            <w:vAlign w:val="center"/>
            <w:hideMark/>
          </w:tcPr>
          <w:p w14:paraId="57FF1A7A" w14:textId="77777777" w:rsidR="00CF4BCB" w:rsidRPr="000931F0" w:rsidRDefault="00CF4BCB" w:rsidP="00CF4BCB">
            <w:pPr>
              <w:spacing w:before="135" w:after="135"/>
              <w:jc w:val="both"/>
              <w:textAlignment w:val="center"/>
              <w:rPr>
                <w:rFonts w:ascii="Calibri" w:hAnsi="Calibri" w:cs="Calibri"/>
                <w:sz w:val="22"/>
                <w:szCs w:val="22"/>
              </w:rPr>
            </w:pPr>
            <w:r w:rsidRPr="000931F0">
              <w:rPr>
                <w:rFonts w:ascii="Calibri" w:hAnsi="Calibri" w:cs="Calibri"/>
                <w:color w:val="000000"/>
                <w:position w:val="-2"/>
                <w:sz w:val="22"/>
                <w:szCs w:val="22"/>
              </w:rPr>
              <w:t>Opis del, ki jih bo izvedel podizvajalec:</w:t>
            </w:r>
          </w:p>
          <w:p w14:paraId="70A79129" w14:textId="77777777" w:rsidR="00CF4BCB" w:rsidRPr="000931F0" w:rsidRDefault="00CF4BCB" w:rsidP="00CF4BCB">
            <w:pPr>
              <w:spacing w:before="135" w:after="135"/>
              <w:jc w:val="both"/>
              <w:textAlignment w:val="center"/>
              <w:rPr>
                <w:rFonts w:ascii="Calibri" w:hAnsi="Calibri" w:cs="Calibri"/>
                <w:color w:val="000000"/>
                <w:position w:val="-2"/>
                <w:sz w:val="22"/>
                <w:szCs w:val="22"/>
              </w:rPr>
            </w:pPr>
            <w:r w:rsidRPr="000931F0">
              <w:rPr>
                <w:rFonts w:ascii="Calibri" w:hAnsi="Calibri" w:cs="Calibri"/>
                <w:color w:val="000000"/>
                <w:position w:val="-2"/>
                <w:sz w:val="22"/>
                <w:szCs w:val="22"/>
              </w:rPr>
              <w:t> </w:t>
            </w:r>
          </w:p>
          <w:p w14:paraId="5A623E30" w14:textId="77777777" w:rsidR="004616EA" w:rsidRPr="000931F0" w:rsidRDefault="004616EA" w:rsidP="00CF4BCB">
            <w:pPr>
              <w:spacing w:before="135" w:after="135"/>
              <w:jc w:val="both"/>
              <w:textAlignment w:val="center"/>
              <w:rPr>
                <w:rFonts w:ascii="Calibri" w:hAnsi="Calibri" w:cs="Calibri"/>
                <w:sz w:val="22"/>
                <w:szCs w:val="22"/>
              </w:rPr>
            </w:pPr>
          </w:p>
          <w:p w14:paraId="6778BFBD" w14:textId="77777777" w:rsidR="00CF4BCB" w:rsidRPr="000931F0" w:rsidRDefault="00CF4BCB" w:rsidP="00CF4BCB">
            <w:pPr>
              <w:spacing w:before="135" w:after="135"/>
              <w:jc w:val="both"/>
              <w:textAlignment w:val="center"/>
              <w:rPr>
                <w:rFonts w:ascii="Calibri" w:hAnsi="Calibri" w:cs="Calibri"/>
                <w:sz w:val="22"/>
                <w:szCs w:val="22"/>
              </w:rPr>
            </w:pPr>
            <w:r w:rsidRPr="000931F0">
              <w:rPr>
                <w:rFonts w:ascii="Calibri" w:hAnsi="Calibri" w:cs="Calibri"/>
                <w:color w:val="000000"/>
                <w:position w:val="-2"/>
                <w:sz w:val="22"/>
                <w:szCs w:val="22"/>
              </w:rPr>
              <w:t>% končne ponudbe vrednosti, ki jo bo izvedel podizvajalec: ____</w:t>
            </w:r>
          </w:p>
        </w:tc>
      </w:tr>
      <w:tr w:rsidR="00CF4BCB" w:rsidRPr="000931F0" w14:paraId="0CCA6730" w14:textId="77777777" w:rsidTr="000931F0">
        <w:trPr>
          <w:tblCellSpacing w:w="15" w:type="dxa"/>
        </w:trPr>
        <w:tc>
          <w:tcPr>
            <w:tcW w:w="2101" w:type="dxa"/>
            <w:tcBorders>
              <w:top w:val="inset" w:sz="8" w:space="0" w:color="000000"/>
              <w:left w:val="inset" w:sz="8" w:space="0" w:color="000000"/>
              <w:bottom w:val="inset" w:sz="8" w:space="0" w:color="000000"/>
              <w:right w:val="inset" w:sz="8" w:space="0" w:color="000000"/>
            </w:tcBorders>
            <w:shd w:val="clear" w:color="auto" w:fill="D1D1D1"/>
            <w:tcMar>
              <w:top w:w="135" w:type="dxa"/>
              <w:left w:w="108" w:type="dxa"/>
              <w:bottom w:w="135" w:type="dxa"/>
              <w:right w:w="108" w:type="dxa"/>
            </w:tcMar>
            <w:vAlign w:val="center"/>
            <w:hideMark/>
          </w:tcPr>
          <w:p w14:paraId="7B176007" w14:textId="77777777" w:rsidR="00CF4BCB" w:rsidRPr="000931F0" w:rsidRDefault="00CF4BCB" w:rsidP="00CF4BCB">
            <w:pPr>
              <w:jc w:val="right"/>
              <w:rPr>
                <w:rFonts w:ascii="Calibri" w:hAnsi="Calibri" w:cs="Calibri"/>
                <w:sz w:val="22"/>
                <w:szCs w:val="22"/>
              </w:rPr>
            </w:pPr>
            <w:r w:rsidRPr="000931F0">
              <w:rPr>
                <w:rFonts w:ascii="Calibri" w:hAnsi="Calibri" w:cs="Calibri"/>
                <w:b/>
                <w:bCs/>
                <w:color w:val="000000"/>
                <w:position w:val="-2"/>
                <w:sz w:val="22"/>
                <w:szCs w:val="22"/>
                <w:shd w:val="clear" w:color="auto" w:fill="D1D1D1"/>
              </w:rPr>
              <w:t>Podizvajalec 2 (firma, naslov):</w:t>
            </w:r>
          </w:p>
        </w:tc>
        <w:tc>
          <w:tcPr>
            <w:tcW w:w="7026" w:type="dxa"/>
            <w:tcBorders>
              <w:top w:val="inset" w:sz="8" w:space="0" w:color="000000"/>
              <w:left w:val="inset" w:sz="8" w:space="0" w:color="000000"/>
              <w:bottom w:val="inset" w:sz="8" w:space="0" w:color="000000"/>
              <w:right w:val="inset" w:sz="8" w:space="0" w:color="000000"/>
            </w:tcBorders>
            <w:tcMar>
              <w:top w:w="15" w:type="dxa"/>
              <w:left w:w="108" w:type="dxa"/>
              <w:bottom w:w="15" w:type="dxa"/>
              <w:right w:w="108" w:type="dxa"/>
            </w:tcMar>
            <w:vAlign w:val="center"/>
            <w:hideMark/>
          </w:tcPr>
          <w:p w14:paraId="2DB04E08" w14:textId="77777777" w:rsidR="00CF4BCB" w:rsidRPr="000931F0" w:rsidRDefault="00CF4BCB" w:rsidP="00CF4BCB">
            <w:pPr>
              <w:rPr>
                <w:rFonts w:ascii="Calibri" w:hAnsi="Calibri" w:cs="Calibri"/>
                <w:color w:val="000000"/>
                <w:position w:val="-2"/>
                <w:sz w:val="22"/>
                <w:szCs w:val="22"/>
              </w:rPr>
            </w:pPr>
            <w:r w:rsidRPr="000931F0">
              <w:rPr>
                <w:rFonts w:ascii="Calibri" w:hAnsi="Calibri" w:cs="Calibri"/>
                <w:color w:val="000000"/>
                <w:position w:val="-2"/>
                <w:sz w:val="22"/>
                <w:szCs w:val="22"/>
              </w:rPr>
              <w:t> </w:t>
            </w:r>
          </w:p>
          <w:p w14:paraId="40260A06" w14:textId="77777777" w:rsidR="004616EA" w:rsidRPr="000931F0" w:rsidRDefault="004616EA" w:rsidP="00CF4BCB">
            <w:pPr>
              <w:rPr>
                <w:rFonts w:ascii="Calibri" w:hAnsi="Calibri" w:cs="Calibri"/>
                <w:color w:val="000000"/>
                <w:position w:val="-2"/>
                <w:sz w:val="22"/>
                <w:szCs w:val="22"/>
              </w:rPr>
            </w:pPr>
          </w:p>
          <w:p w14:paraId="6389E2F3" w14:textId="77777777" w:rsidR="004616EA" w:rsidRPr="000931F0" w:rsidRDefault="004616EA" w:rsidP="00CF4BCB">
            <w:pPr>
              <w:rPr>
                <w:rFonts w:ascii="Calibri" w:hAnsi="Calibri" w:cs="Calibri"/>
                <w:color w:val="000000"/>
                <w:position w:val="-2"/>
                <w:sz w:val="22"/>
                <w:szCs w:val="22"/>
              </w:rPr>
            </w:pPr>
          </w:p>
          <w:p w14:paraId="4ACBF031" w14:textId="77777777" w:rsidR="004616EA" w:rsidRPr="000931F0" w:rsidRDefault="004616EA" w:rsidP="00CF4BCB">
            <w:pPr>
              <w:rPr>
                <w:rFonts w:ascii="Calibri" w:hAnsi="Calibri" w:cs="Calibri"/>
                <w:sz w:val="22"/>
                <w:szCs w:val="22"/>
              </w:rPr>
            </w:pPr>
          </w:p>
        </w:tc>
      </w:tr>
      <w:tr w:rsidR="00CF4BCB" w:rsidRPr="000931F0" w14:paraId="591F5CB1" w14:textId="77777777" w:rsidTr="000931F0">
        <w:trPr>
          <w:tblCellSpacing w:w="15" w:type="dxa"/>
        </w:trPr>
        <w:tc>
          <w:tcPr>
            <w:tcW w:w="2101" w:type="dxa"/>
            <w:tcBorders>
              <w:top w:val="inset" w:sz="8" w:space="0" w:color="000000"/>
              <w:left w:val="inset" w:sz="8" w:space="0" w:color="000000"/>
              <w:bottom w:val="inset" w:sz="8" w:space="0" w:color="000000"/>
              <w:right w:val="inset" w:sz="8" w:space="0" w:color="000000"/>
            </w:tcBorders>
            <w:shd w:val="clear" w:color="auto" w:fill="D1D1D1"/>
            <w:tcMar>
              <w:top w:w="135" w:type="dxa"/>
              <w:left w:w="108" w:type="dxa"/>
              <w:bottom w:w="135" w:type="dxa"/>
              <w:right w:w="108" w:type="dxa"/>
            </w:tcMar>
            <w:vAlign w:val="center"/>
            <w:hideMark/>
          </w:tcPr>
          <w:p w14:paraId="4BE558AE" w14:textId="77777777" w:rsidR="00CF4BCB" w:rsidRPr="000931F0" w:rsidRDefault="00CF4BCB" w:rsidP="00CF4BCB">
            <w:pPr>
              <w:jc w:val="right"/>
              <w:rPr>
                <w:rFonts w:ascii="Calibri" w:hAnsi="Calibri" w:cs="Calibri"/>
                <w:sz w:val="22"/>
                <w:szCs w:val="22"/>
              </w:rPr>
            </w:pPr>
            <w:r w:rsidRPr="000931F0">
              <w:rPr>
                <w:rFonts w:ascii="Calibri" w:hAnsi="Calibri" w:cs="Calibri"/>
                <w:b/>
                <w:bCs/>
                <w:color w:val="000000"/>
                <w:position w:val="-2"/>
                <w:sz w:val="22"/>
                <w:szCs w:val="22"/>
                <w:shd w:val="clear" w:color="auto" w:fill="D1D1D1"/>
              </w:rPr>
              <w:t>VRSTA DEL (predmet, količina):</w:t>
            </w:r>
          </w:p>
        </w:tc>
        <w:tc>
          <w:tcPr>
            <w:tcW w:w="7026" w:type="dxa"/>
            <w:tcBorders>
              <w:top w:val="inset" w:sz="8" w:space="0" w:color="000000"/>
              <w:left w:val="inset" w:sz="8" w:space="0" w:color="000000"/>
              <w:bottom w:val="inset" w:sz="8" w:space="0" w:color="000000"/>
              <w:right w:val="inset" w:sz="8" w:space="0" w:color="000000"/>
            </w:tcBorders>
            <w:tcMar>
              <w:top w:w="15" w:type="dxa"/>
              <w:left w:w="108" w:type="dxa"/>
              <w:bottom w:w="15" w:type="dxa"/>
              <w:right w:w="108" w:type="dxa"/>
            </w:tcMar>
            <w:vAlign w:val="center"/>
            <w:hideMark/>
          </w:tcPr>
          <w:p w14:paraId="3887E68D" w14:textId="77777777" w:rsidR="00CF4BCB" w:rsidRPr="000931F0" w:rsidRDefault="00CF4BCB" w:rsidP="00CF4BCB">
            <w:pPr>
              <w:spacing w:before="135" w:after="135"/>
              <w:jc w:val="both"/>
              <w:textAlignment w:val="center"/>
              <w:rPr>
                <w:rFonts w:ascii="Calibri" w:hAnsi="Calibri" w:cs="Calibri"/>
                <w:sz w:val="22"/>
                <w:szCs w:val="22"/>
              </w:rPr>
            </w:pPr>
            <w:r w:rsidRPr="000931F0">
              <w:rPr>
                <w:rFonts w:ascii="Calibri" w:hAnsi="Calibri" w:cs="Calibri"/>
                <w:color w:val="000000"/>
                <w:position w:val="-2"/>
                <w:sz w:val="22"/>
                <w:szCs w:val="22"/>
              </w:rPr>
              <w:t>Opis del, ki jih bo izvedel podizvajalec:</w:t>
            </w:r>
          </w:p>
          <w:p w14:paraId="50A472CF" w14:textId="77777777" w:rsidR="00CF4BCB" w:rsidRPr="000931F0" w:rsidRDefault="00CF4BCB" w:rsidP="00CF4BCB">
            <w:pPr>
              <w:spacing w:before="135" w:after="135"/>
              <w:jc w:val="both"/>
              <w:textAlignment w:val="center"/>
              <w:rPr>
                <w:rFonts w:ascii="Calibri" w:hAnsi="Calibri" w:cs="Calibri"/>
                <w:color w:val="000000"/>
                <w:position w:val="-2"/>
                <w:sz w:val="22"/>
                <w:szCs w:val="22"/>
              </w:rPr>
            </w:pPr>
            <w:r w:rsidRPr="000931F0">
              <w:rPr>
                <w:rFonts w:ascii="Calibri" w:hAnsi="Calibri" w:cs="Calibri"/>
                <w:color w:val="000000"/>
                <w:position w:val="-2"/>
                <w:sz w:val="22"/>
                <w:szCs w:val="22"/>
              </w:rPr>
              <w:t> </w:t>
            </w:r>
          </w:p>
          <w:p w14:paraId="6255BB14" w14:textId="77777777" w:rsidR="004616EA" w:rsidRPr="000931F0" w:rsidRDefault="004616EA" w:rsidP="00CF4BCB">
            <w:pPr>
              <w:spacing w:before="135" w:after="135"/>
              <w:jc w:val="both"/>
              <w:textAlignment w:val="center"/>
              <w:rPr>
                <w:rFonts w:ascii="Calibri" w:hAnsi="Calibri" w:cs="Calibri"/>
                <w:color w:val="000000"/>
                <w:position w:val="-2"/>
                <w:sz w:val="22"/>
                <w:szCs w:val="22"/>
              </w:rPr>
            </w:pPr>
          </w:p>
          <w:p w14:paraId="52B49F75" w14:textId="77777777" w:rsidR="004616EA" w:rsidRPr="000931F0" w:rsidRDefault="004616EA" w:rsidP="00CF4BCB">
            <w:pPr>
              <w:spacing w:before="135" w:after="135"/>
              <w:jc w:val="both"/>
              <w:textAlignment w:val="center"/>
              <w:rPr>
                <w:rFonts w:ascii="Calibri" w:hAnsi="Calibri" w:cs="Calibri"/>
                <w:sz w:val="22"/>
                <w:szCs w:val="22"/>
              </w:rPr>
            </w:pPr>
          </w:p>
          <w:p w14:paraId="4FD542E5" w14:textId="77777777" w:rsidR="00CF4BCB" w:rsidRPr="000931F0" w:rsidRDefault="00CF4BCB" w:rsidP="00CF4BCB">
            <w:pPr>
              <w:spacing w:before="135" w:after="135"/>
              <w:jc w:val="both"/>
              <w:textAlignment w:val="center"/>
              <w:rPr>
                <w:rFonts w:ascii="Calibri" w:hAnsi="Calibri" w:cs="Calibri"/>
                <w:sz w:val="22"/>
                <w:szCs w:val="22"/>
              </w:rPr>
            </w:pPr>
            <w:r w:rsidRPr="000931F0">
              <w:rPr>
                <w:rFonts w:ascii="Calibri" w:hAnsi="Calibri" w:cs="Calibri"/>
                <w:color w:val="000000"/>
                <w:position w:val="-2"/>
                <w:sz w:val="22"/>
                <w:szCs w:val="22"/>
              </w:rPr>
              <w:t>% končne ponudbe vrednosti, ki jo bo izvedel podizvajalec: ____</w:t>
            </w:r>
          </w:p>
          <w:p w14:paraId="437420E9" w14:textId="77777777" w:rsidR="00CF4BCB" w:rsidRPr="000931F0" w:rsidRDefault="00CF4BCB" w:rsidP="00CF4BCB">
            <w:pPr>
              <w:spacing w:before="135" w:after="135"/>
              <w:jc w:val="both"/>
              <w:textAlignment w:val="center"/>
              <w:rPr>
                <w:rFonts w:ascii="Calibri" w:hAnsi="Calibri" w:cs="Calibri"/>
                <w:sz w:val="22"/>
                <w:szCs w:val="22"/>
              </w:rPr>
            </w:pPr>
            <w:r w:rsidRPr="000931F0">
              <w:rPr>
                <w:rFonts w:ascii="Calibri" w:hAnsi="Calibri" w:cs="Calibri"/>
                <w:color w:val="000000"/>
                <w:position w:val="-2"/>
                <w:sz w:val="22"/>
                <w:szCs w:val="22"/>
              </w:rPr>
              <w:t> </w:t>
            </w:r>
          </w:p>
        </w:tc>
      </w:tr>
    </w:tbl>
    <w:p w14:paraId="2333C82C" w14:textId="77777777" w:rsidR="00CF4BCB" w:rsidRPr="000931F0" w:rsidRDefault="00CF4BCB" w:rsidP="00CF4BCB">
      <w:pPr>
        <w:spacing w:before="225" w:after="225"/>
        <w:jc w:val="both"/>
        <w:rPr>
          <w:rFonts w:ascii="Calibri" w:hAnsi="Calibri" w:cs="Calibri"/>
          <w:color w:val="000000"/>
          <w:sz w:val="22"/>
          <w:szCs w:val="22"/>
        </w:rPr>
      </w:pPr>
      <w:r w:rsidRPr="000931F0">
        <w:rPr>
          <w:rFonts w:ascii="Calibri" w:hAnsi="Calibri" w:cs="Calibri"/>
          <w:color w:val="000000"/>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 če naknadno ugotovi, da ponudnik nastopa s podizvajalci ali s podizvajalci, ki jih ponudnik ni priglasil.</w:t>
      </w:r>
    </w:p>
    <w:tbl>
      <w:tblPr>
        <w:tblW w:w="8745" w:type="dxa"/>
        <w:tblInd w:w="108" w:type="dxa"/>
        <w:tblLook w:val="04A0" w:firstRow="1" w:lastRow="0" w:firstColumn="1" w:lastColumn="0" w:noHBand="0" w:noVBand="1"/>
      </w:tblPr>
      <w:tblGrid>
        <w:gridCol w:w="4080"/>
        <w:gridCol w:w="4665"/>
      </w:tblGrid>
      <w:tr w:rsidR="00CF4BCB" w:rsidRPr="000931F0" w14:paraId="408BBD8F" w14:textId="77777777" w:rsidTr="00CF4BCB">
        <w:tc>
          <w:tcPr>
            <w:tcW w:w="4080" w:type="dxa"/>
            <w:tcMar>
              <w:top w:w="135" w:type="dxa"/>
              <w:left w:w="108" w:type="dxa"/>
              <w:bottom w:w="135" w:type="dxa"/>
              <w:right w:w="108" w:type="dxa"/>
            </w:tcMar>
            <w:vAlign w:val="center"/>
            <w:hideMark/>
          </w:tcPr>
          <w:p w14:paraId="1492F99B" w14:textId="77777777" w:rsidR="00CF4BCB" w:rsidRPr="000931F0" w:rsidRDefault="00CF4BCB" w:rsidP="00CF4BCB">
            <w:pPr>
              <w:rPr>
                <w:rFonts w:ascii="Calibri" w:hAnsi="Calibri" w:cs="Calibri"/>
                <w:sz w:val="22"/>
                <w:szCs w:val="22"/>
              </w:rPr>
            </w:pPr>
            <w:r w:rsidRPr="000931F0">
              <w:rPr>
                <w:rFonts w:ascii="Calibri" w:hAnsi="Calibri" w:cs="Calibri"/>
                <w:color w:val="000000"/>
                <w:position w:val="-2"/>
                <w:sz w:val="22"/>
                <w:szCs w:val="22"/>
              </w:rPr>
              <w:t>Datum:</w:t>
            </w:r>
          </w:p>
        </w:tc>
        <w:tc>
          <w:tcPr>
            <w:tcW w:w="0" w:type="auto"/>
            <w:tcMar>
              <w:top w:w="135" w:type="dxa"/>
              <w:left w:w="108" w:type="dxa"/>
              <w:bottom w:w="135" w:type="dxa"/>
              <w:right w:w="108" w:type="dxa"/>
            </w:tcMar>
            <w:vAlign w:val="center"/>
            <w:hideMark/>
          </w:tcPr>
          <w:p w14:paraId="657E7CEF" w14:textId="77777777" w:rsidR="00CF4BCB" w:rsidRPr="000931F0" w:rsidRDefault="00CF4BCB" w:rsidP="00CF4BCB">
            <w:pPr>
              <w:rPr>
                <w:rFonts w:ascii="Calibri" w:hAnsi="Calibri" w:cs="Calibri"/>
                <w:sz w:val="22"/>
                <w:szCs w:val="22"/>
              </w:rPr>
            </w:pPr>
            <w:r w:rsidRPr="000931F0">
              <w:rPr>
                <w:rFonts w:ascii="Calibri" w:hAnsi="Calibri" w:cs="Calibri"/>
                <w:color w:val="000000"/>
                <w:position w:val="-2"/>
                <w:sz w:val="22"/>
                <w:szCs w:val="22"/>
              </w:rPr>
              <w:t>Ime in priimek: _____________________</w:t>
            </w:r>
          </w:p>
        </w:tc>
      </w:tr>
      <w:tr w:rsidR="00CF4BCB" w:rsidRPr="000931F0" w14:paraId="04F03B70" w14:textId="77777777" w:rsidTr="00CF4BCB">
        <w:tc>
          <w:tcPr>
            <w:tcW w:w="4080" w:type="dxa"/>
            <w:tcMar>
              <w:top w:w="135" w:type="dxa"/>
              <w:left w:w="108" w:type="dxa"/>
              <w:bottom w:w="135" w:type="dxa"/>
              <w:right w:w="108" w:type="dxa"/>
            </w:tcMar>
            <w:vAlign w:val="center"/>
            <w:hideMark/>
          </w:tcPr>
          <w:p w14:paraId="4BF3DD88" w14:textId="77777777" w:rsidR="00CF4BCB" w:rsidRPr="000931F0" w:rsidRDefault="00CF4BCB" w:rsidP="00CF4BCB">
            <w:pPr>
              <w:rPr>
                <w:rFonts w:ascii="Calibri" w:hAnsi="Calibri" w:cs="Calibri"/>
                <w:sz w:val="22"/>
                <w:szCs w:val="22"/>
              </w:rPr>
            </w:pPr>
          </w:p>
        </w:tc>
        <w:tc>
          <w:tcPr>
            <w:tcW w:w="0" w:type="auto"/>
            <w:tcMar>
              <w:top w:w="135" w:type="dxa"/>
              <w:left w:w="108" w:type="dxa"/>
              <w:bottom w:w="135" w:type="dxa"/>
              <w:right w:w="108" w:type="dxa"/>
            </w:tcMar>
            <w:vAlign w:val="center"/>
          </w:tcPr>
          <w:p w14:paraId="75276F92" w14:textId="7C849E8F" w:rsidR="00CF4BCB" w:rsidRPr="00357555" w:rsidRDefault="00CF4BCB" w:rsidP="00CF4BCB">
            <w:pPr>
              <w:rPr>
                <w:rFonts w:ascii="Calibri" w:hAnsi="Calibri" w:cs="Calibri"/>
                <w:color w:val="7F7F7F"/>
                <w:position w:val="-2"/>
                <w:sz w:val="22"/>
                <w:szCs w:val="22"/>
              </w:rPr>
            </w:pPr>
            <w:r w:rsidRPr="000931F0">
              <w:rPr>
                <w:rFonts w:ascii="Calibri" w:hAnsi="Calibri" w:cs="Calibri"/>
                <w:color w:val="7F7F7F"/>
                <w:position w:val="-2"/>
                <w:sz w:val="22"/>
                <w:szCs w:val="22"/>
              </w:rPr>
              <w:t>(žig in podpis)</w:t>
            </w:r>
          </w:p>
        </w:tc>
      </w:tr>
    </w:tbl>
    <w:p w14:paraId="5D07C799" w14:textId="77777777" w:rsidR="00357555" w:rsidRDefault="00357555" w:rsidP="00C62BA2">
      <w:pPr>
        <w:pBdr>
          <w:bottom w:val="single" w:sz="4" w:space="1" w:color="auto"/>
        </w:pBdr>
        <w:jc w:val="both"/>
        <w:rPr>
          <w:rFonts w:ascii="Calibri" w:hAnsi="Calibri"/>
          <w:b/>
          <w:bCs/>
          <w:sz w:val="22"/>
          <w:szCs w:val="22"/>
        </w:rPr>
      </w:pPr>
    </w:p>
    <w:p w14:paraId="0D7513D1" w14:textId="77777777" w:rsidR="00357555" w:rsidRDefault="00357555" w:rsidP="00C62BA2">
      <w:pPr>
        <w:pBdr>
          <w:bottom w:val="single" w:sz="4" w:space="1" w:color="auto"/>
        </w:pBdr>
        <w:jc w:val="both"/>
        <w:rPr>
          <w:rFonts w:ascii="Calibri" w:hAnsi="Calibri"/>
          <w:b/>
          <w:bCs/>
          <w:sz w:val="22"/>
          <w:szCs w:val="22"/>
        </w:rPr>
      </w:pPr>
    </w:p>
    <w:p w14:paraId="0F24F3DC" w14:textId="0E813258" w:rsidR="00CF4BCB" w:rsidRPr="00AF7C69" w:rsidRDefault="00CF4BCB" w:rsidP="00C62BA2">
      <w:pPr>
        <w:pBdr>
          <w:bottom w:val="single" w:sz="4" w:space="1" w:color="auto"/>
        </w:pBdr>
        <w:jc w:val="both"/>
        <w:rPr>
          <w:rFonts w:ascii="Calibri" w:hAnsi="Calibri"/>
          <w:b/>
          <w:bCs/>
          <w:sz w:val="22"/>
          <w:szCs w:val="22"/>
        </w:rPr>
      </w:pPr>
      <w:r w:rsidRPr="00AF7C69">
        <w:rPr>
          <w:rFonts w:ascii="Calibri" w:hAnsi="Calibri"/>
          <w:b/>
          <w:bCs/>
          <w:sz w:val="22"/>
          <w:szCs w:val="22"/>
        </w:rPr>
        <w:lastRenderedPageBreak/>
        <w:t xml:space="preserve">OBRAZEC </w:t>
      </w:r>
      <w:r w:rsidR="00C62BA2">
        <w:rPr>
          <w:rFonts w:ascii="Calibri" w:hAnsi="Calibri"/>
          <w:b/>
          <w:bCs/>
          <w:sz w:val="22"/>
          <w:szCs w:val="22"/>
        </w:rPr>
        <w:t xml:space="preserve">ŠT. </w:t>
      </w:r>
      <w:r w:rsidR="00346621">
        <w:rPr>
          <w:rFonts w:ascii="Calibri" w:hAnsi="Calibri"/>
          <w:b/>
          <w:bCs/>
          <w:sz w:val="22"/>
          <w:szCs w:val="22"/>
        </w:rPr>
        <w:t>9</w:t>
      </w:r>
    </w:p>
    <w:p w14:paraId="0EB5FCDF" w14:textId="402F459C" w:rsidR="00356CBE" w:rsidRPr="003D40D6" w:rsidRDefault="000E6DE1" w:rsidP="00346621">
      <w:pPr>
        <w:pBdr>
          <w:bottom w:val="single" w:sz="4" w:space="1" w:color="auto"/>
        </w:pBdr>
        <w:jc w:val="both"/>
        <w:rPr>
          <w:rFonts w:ascii="Calibri" w:hAnsi="Calibri"/>
          <w:bCs/>
          <w:sz w:val="18"/>
          <w:szCs w:val="18"/>
        </w:rPr>
      </w:pPr>
      <w:r>
        <w:rPr>
          <w:rFonts w:ascii="Calibri" w:hAnsi="Calibri"/>
          <w:b/>
          <w:sz w:val="18"/>
          <w:szCs w:val="18"/>
        </w:rPr>
        <w:t>N</w:t>
      </w:r>
      <w:r w:rsidR="00CF4BCB" w:rsidRPr="003D40D6">
        <w:rPr>
          <w:rFonts w:ascii="Calibri" w:hAnsi="Calibri"/>
          <w:b/>
          <w:sz w:val="18"/>
          <w:szCs w:val="18"/>
        </w:rPr>
        <w:t>avodilo</w:t>
      </w:r>
      <w:r w:rsidR="00CF4BCB" w:rsidRPr="003D40D6">
        <w:rPr>
          <w:rFonts w:ascii="Calibri" w:hAnsi="Calibri"/>
          <w:bCs/>
          <w:sz w:val="18"/>
          <w:szCs w:val="18"/>
        </w:rPr>
        <w:t xml:space="preserve">: Ponudnik obrazec št. </w:t>
      </w:r>
      <w:r w:rsidR="00346621">
        <w:rPr>
          <w:rFonts w:ascii="Calibri" w:hAnsi="Calibri"/>
          <w:bCs/>
          <w:sz w:val="18"/>
          <w:szCs w:val="18"/>
        </w:rPr>
        <w:t>9</w:t>
      </w:r>
      <w:r w:rsidR="00CF4BCB" w:rsidRPr="003D40D6">
        <w:rPr>
          <w:rFonts w:ascii="Calibri" w:hAnsi="Calibri"/>
          <w:bCs/>
          <w:sz w:val="18"/>
          <w:szCs w:val="18"/>
        </w:rPr>
        <w:t xml:space="preserve"> mora izpolniti. Izjava mora biti datirana, žigosana in podpisana s</w:t>
      </w:r>
      <w:r w:rsidR="00346621">
        <w:rPr>
          <w:rFonts w:ascii="Calibri" w:hAnsi="Calibri"/>
          <w:bCs/>
          <w:sz w:val="18"/>
          <w:szCs w:val="18"/>
        </w:rPr>
        <w:t xml:space="preserve"> </w:t>
      </w:r>
      <w:r w:rsidR="00CF4BCB" w:rsidRPr="003D40D6">
        <w:rPr>
          <w:rFonts w:ascii="Calibri" w:hAnsi="Calibri"/>
          <w:bCs/>
          <w:sz w:val="18"/>
          <w:szCs w:val="18"/>
        </w:rPr>
        <w:t xml:space="preserve">strani osebe, podizvajalca. Ponudnik s svojim podpisom jamči za resničnost podatkov, </w:t>
      </w:r>
      <w:r w:rsidR="00CF4BCB" w:rsidRPr="003D40D6">
        <w:rPr>
          <w:rFonts w:ascii="Calibri" w:hAnsi="Calibri"/>
          <w:bCs/>
          <w:sz w:val="18"/>
          <w:szCs w:val="18"/>
          <w:u w:val="single"/>
        </w:rPr>
        <w:t>navedenih v obrazcu._</w:t>
      </w:r>
      <w:r w:rsidR="00356CBE" w:rsidRPr="003D40D6">
        <w:rPr>
          <w:rFonts w:ascii="Calibri" w:hAnsi="Calibri" w:cs="Calibri"/>
          <w:i/>
          <w:iCs/>
          <w:color w:val="000000"/>
          <w:sz w:val="18"/>
          <w:szCs w:val="18"/>
        </w:rPr>
        <w:t xml:space="preserve"> </w:t>
      </w:r>
      <w:r w:rsidR="00356CBE" w:rsidRPr="003D40D6">
        <w:rPr>
          <w:rFonts w:ascii="Calibri" w:hAnsi="Calibri"/>
          <w:bCs/>
          <w:sz w:val="18"/>
          <w:szCs w:val="18"/>
        </w:rPr>
        <w:t>Obrazec se (za vsakega podizvajalca) izda v 2 originalnih izvodih, od katerih se enega vpne v z vrvico zvezano ponudbo, drugega pa zgolj priloži ponudbi in se ne vpenja vanjo. Slednjega lahko naročnik uporabi za preverjanje v uradnih evidencah</w:t>
      </w:r>
    </w:p>
    <w:p w14:paraId="5331E16D" w14:textId="77777777" w:rsidR="003D40D6" w:rsidRDefault="003D40D6" w:rsidP="00337008"/>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000B2" w14:paraId="4DBC909C" w14:textId="77777777" w:rsidTr="00337008">
        <w:tc>
          <w:tcPr>
            <w:tcW w:w="9210" w:type="dxa"/>
            <w:shd w:val="clear" w:color="auto" w:fill="B6DDE8" w:themeFill="accent5" w:themeFillTint="66"/>
          </w:tcPr>
          <w:p w14:paraId="0AC8A05C" w14:textId="4AC7E50F" w:rsidR="003000B2" w:rsidRPr="003000B2" w:rsidRDefault="003000B2" w:rsidP="003000B2">
            <w:pPr>
              <w:tabs>
                <w:tab w:val="left" w:pos="1139"/>
              </w:tabs>
              <w:jc w:val="center"/>
              <w:rPr>
                <w:rFonts w:ascii="Calibri" w:hAnsi="Calibri" w:cs="Calibri"/>
                <w:b/>
                <w:sz w:val="24"/>
                <w:szCs w:val="24"/>
              </w:rPr>
            </w:pPr>
            <w:r w:rsidRPr="003000B2">
              <w:rPr>
                <w:rFonts w:ascii="Calibri" w:hAnsi="Calibri" w:cs="Calibri"/>
                <w:b/>
                <w:sz w:val="24"/>
                <w:szCs w:val="24"/>
              </w:rPr>
              <w:t>IZJAVA ZASTOPNIKA PODIZVAJALCA V ZVEZI Z IZPOLNJEVANJEM OBVEZNIH POGOJEV ZA PODIZVAJALCE</w:t>
            </w:r>
          </w:p>
        </w:tc>
      </w:tr>
    </w:tbl>
    <w:p w14:paraId="7C64717B" w14:textId="77777777" w:rsidR="000931F0" w:rsidRDefault="00CF4BCB" w:rsidP="00CF4BCB">
      <w:pPr>
        <w:spacing w:before="225" w:after="225"/>
        <w:jc w:val="both"/>
        <w:rPr>
          <w:rFonts w:ascii="Calibri" w:hAnsi="Calibri" w:cs="Calibri"/>
          <w:color w:val="000000"/>
          <w:sz w:val="22"/>
          <w:szCs w:val="22"/>
          <w:u w:val="single"/>
        </w:rPr>
      </w:pPr>
      <w:r w:rsidRPr="000931F0">
        <w:rPr>
          <w:rFonts w:ascii="Calibri" w:hAnsi="Calibri" w:cs="Calibri"/>
          <w:color w:val="000000"/>
          <w:sz w:val="22"/>
          <w:szCs w:val="22"/>
        </w:rPr>
        <w:t xml:space="preserve">Pod kazensko in materialno odgovornostjo izjavljamo, da naša družba, </w:t>
      </w:r>
      <w:r w:rsidRPr="000931F0">
        <w:rPr>
          <w:rFonts w:ascii="Calibri" w:hAnsi="Calibri" w:cs="Calibri"/>
          <w:color w:val="000000"/>
          <w:sz w:val="22"/>
          <w:szCs w:val="22"/>
          <w:u w:val="single"/>
        </w:rPr>
        <w:t>___________________________</w:t>
      </w:r>
      <w:r w:rsidRPr="000931F0">
        <w:rPr>
          <w:rFonts w:ascii="Calibri" w:hAnsi="Calibri" w:cs="Calibri"/>
          <w:color w:val="000000"/>
          <w:sz w:val="22"/>
          <w:szCs w:val="22"/>
        </w:rPr>
        <w:t>(</w:t>
      </w:r>
      <w:r w:rsidRPr="000931F0">
        <w:rPr>
          <w:rFonts w:ascii="Calibri" w:hAnsi="Calibri" w:cs="Calibri"/>
          <w:i/>
          <w:color w:val="000000"/>
          <w:sz w:val="22"/>
          <w:szCs w:val="22"/>
        </w:rPr>
        <w:t>naziv</w:t>
      </w:r>
      <w:r w:rsidRPr="000931F0">
        <w:rPr>
          <w:rFonts w:ascii="Calibri" w:hAnsi="Calibri" w:cs="Calibri"/>
          <w:color w:val="000000"/>
          <w:sz w:val="22"/>
          <w:szCs w:val="22"/>
        </w:rPr>
        <w:t>),</w:t>
      </w:r>
      <w:r w:rsidR="000931F0">
        <w:rPr>
          <w:rFonts w:ascii="Calibri" w:hAnsi="Calibri" w:cs="Calibri"/>
          <w:color w:val="000000"/>
          <w:sz w:val="22"/>
          <w:szCs w:val="22"/>
        </w:rPr>
        <w:t>_________________</w:t>
      </w:r>
      <w:r w:rsidRPr="000931F0">
        <w:rPr>
          <w:rFonts w:ascii="Calibri" w:hAnsi="Calibri" w:cs="Calibri"/>
          <w:color w:val="000000"/>
          <w:sz w:val="22"/>
          <w:szCs w:val="22"/>
          <w:u w:val="single"/>
        </w:rPr>
        <w:t xml:space="preserve">________________________________  </w:t>
      </w:r>
    </w:p>
    <w:p w14:paraId="423479D5" w14:textId="77777777" w:rsidR="000931F0" w:rsidRDefault="00CF4BCB" w:rsidP="00CF4BCB">
      <w:pPr>
        <w:spacing w:before="225" w:after="225"/>
        <w:jc w:val="both"/>
        <w:rPr>
          <w:rFonts w:ascii="Calibri" w:hAnsi="Calibri" w:cs="Calibri"/>
          <w:color w:val="000000"/>
          <w:sz w:val="22"/>
          <w:szCs w:val="22"/>
        </w:rPr>
      </w:pPr>
      <w:r w:rsidRPr="000931F0">
        <w:rPr>
          <w:rFonts w:ascii="Calibri" w:hAnsi="Calibri" w:cs="Calibri"/>
          <w:color w:val="000000"/>
          <w:sz w:val="22"/>
          <w:szCs w:val="22"/>
          <w:u w:val="single"/>
        </w:rPr>
        <w:t>__________</w:t>
      </w:r>
      <w:r w:rsidRPr="000931F0">
        <w:rPr>
          <w:rFonts w:ascii="Calibri" w:hAnsi="Calibri" w:cs="Calibri"/>
          <w:color w:val="000000"/>
          <w:sz w:val="22"/>
          <w:szCs w:val="22"/>
        </w:rPr>
        <w:t>(</w:t>
      </w:r>
      <w:r w:rsidRPr="000931F0">
        <w:rPr>
          <w:rFonts w:ascii="Calibri" w:hAnsi="Calibri" w:cs="Calibri"/>
          <w:i/>
          <w:color w:val="000000"/>
          <w:sz w:val="22"/>
          <w:szCs w:val="22"/>
        </w:rPr>
        <w:t>naslov</w:t>
      </w:r>
      <w:r w:rsidRPr="000931F0">
        <w:rPr>
          <w:rFonts w:ascii="Calibri" w:hAnsi="Calibri" w:cs="Calibri"/>
          <w:color w:val="000000"/>
          <w:sz w:val="22"/>
          <w:szCs w:val="22"/>
        </w:rPr>
        <w:t xml:space="preserve">), matična številka: </w:t>
      </w:r>
      <w:r w:rsidRPr="000931F0">
        <w:rPr>
          <w:rFonts w:ascii="Calibri" w:hAnsi="Calibri" w:cs="Calibri"/>
          <w:color w:val="000000"/>
          <w:sz w:val="22"/>
          <w:szCs w:val="22"/>
          <w:u w:val="single"/>
        </w:rPr>
        <w:t>_______________</w:t>
      </w:r>
      <w:r w:rsidRPr="000931F0">
        <w:rPr>
          <w:rFonts w:ascii="Calibri" w:hAnsi="Calibri" w:cs="Calibri"/>
          <w:color w:val="000000"/>
          <w:sz w:val="22"/>
          <w:szCs w:val="22"/>
        </w:rPr>
        <w:t xml:space="preserve"> ni bila pravnomočno obsojena zaradi </w:t>
      </w:r>
    </w:p>
    <w:p w14:paraId="0FB93144" w14:textId="3462827B" w:rsidR="00CF4BCB" w:rsidRPr="000931F0" w:rsidRDefault="00CF4BCB" w:rsidP="00CF4BCB">
      <w:pPr>
        <w:spacing w:before="225" w:after="225"/>
        <w:jc w:val="both"/>
        <w:rPr>
          <w:rFonts w:ascii="Calibri" w:hAnsi="Calibri" w:cs="Calibri"/>
          <w:sz w:val="22"/>
          <w:szCs w:val="22"/>
        </w:rPr>
      </w:pPr>
      <w:r w:rsidRPr="000931F0">
        <w:rPr>
          <w:rFonts w:ascii="Calibri" w:hAnsi="Calibri" w:cs="Calibri"/>
          <w:color w:val="000000"/>
          <w:sz w:val="22"/>
          <w:szCs w:val="22"/>
        </w:rPr>
        <w:t>kaznivih dejanj, ki so našteta v prvem odstavku 75. člena ZJN-3.</w:t>
      </w:r>
    </w:p>
    <w:p w14:paraId="4EA3C8EE" w14:textId="77777777" w:rsidR="00D63AA9" w:rsidRPr="000931F0" w:rsidRDefault="00CF4BCB" w:rsidP="00CF4BCB">
      <w:pPr>
        <w:jc w:val="both"/>
        <w:rPr>
          <w:rFonts w:ascii="Calibri" w:hAnsi="Calibri" w:cs="Calibri"/>
          <w:color w:val="000000"/>
          <w:sz w:val="22"/>
          <w:szCs w:val="22"/>
        </w:rPr>
      </w:pPr>
      <w:r w:rsidRPr="000931F0">
        <w:rPr>
          <w:rFonts w:ascii="Calibri" w:hAnsi="Calibri" w:cs="Calibri"/>
          <w:color w:val="000000"/>
          <w:sz w:val="22"/>
          <w:szCs w:val="22"/>
        </w:rPr>
        <w:t>Obenem izjavljamo, da:</w:t>
      </w:r>
    </w:p>
    <w:p w14:paraId="0F630586" w14:textId="77777777" w:rsidR="000931F0" w:rsidRPr="000931F0" w:rsidRDefault="000931F0" w:rsidP="00CF4BCB">
      <w:pPr>
        <w:jc w:val="both"/>
        <w:rPr>
          <w:rFonts w:ascii="Calibri" w:hAnsi="Calibri" w:cs="Calibri"/>
          <w:color w:val="000000"/>
          <w:sz w:val="22"/>
          <w:szCs w:val="22"/>
        </w:rPr>
      </w:pPr>
    </w:p>
    <w:tbl>
      <w:tblPr>
        <w:tblW w:w="0" w:type="auto"/>
        <w:tblInd w:w="108" w:type="dxa"/>
        <w:tblLook w:val="04A0" w:firstRow="1" w:lastRow="0" w:firstColumn="1" w:lastColumn="0" w:noHBand="0" w:noVBand="1"/>
      </w:tblPr>
      <w:tblGrid>
        <w:gridCol w:w="9178"/>
      </w:tblGrid>
      <w:tr w:rsidR="00CF4BCB" w:rsidRPr="000931F0" w14:paraId="2D2DC2F6" w14:textId="77777777" w:rsidTr="00CF4BCB">
        <w:tc>
          <w:tcPr>
            <w:tcW w:w="0" w:type="auto"/>
            <w:hideMark/>
          </w:tcPr>
          <w:p w14:paraId="7C603A62"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12ACBF56"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na dan oddaje ponudbe nimamo nepredloženih obračunov davčnih odtegljajev za dohodke iz delovnega razmerja za obdobje zadnjih petih let do dne oddaje ponudbe;</w:t>
            </w:r>
          </w:p>
          <w:p w14:paraId="0834F1EE"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na dan, ko poteče rok za oddajo ponudb, nismo izločeni iz postopkov oddaje javnih naročil zaradi uvrstitve v evidenco gospodarskih subjektov z negativnimi referencami;</w:t>
            </w:r>
          </w:p>
          <w:p w14:paraId="7231E6F6"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7F7671B6"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imamo dovoljenje za opravljanje dejavnosti, ki je predmet javnega naročila;</w:t>
            </w:r>
          </w:p>
          <w:p w14:paraId="7DF5472D"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smo vpisani v poklicni oziroma poslovni register v državi sedeža;</w:t>
            </w:r>
          </w:p>
          <w:p w14:paraId="45B8977D" w14:textId="77777777" w:rsidR="00D63AA9" w:rsidRPr="000931F0" w:rsidRDefault="00D63AA9" w:rsidP="00665855">
            <w:pPr>
              <w:numPr>
                <w:ilvl w:val="0"/>
                <w:numId w:val="4"/>
              </w:numPr>
              <w:jc w:val="both"/>
              <w:rPr>
                <w:rFonts w:ascii="Calibri" w:hAnsi="Calibri" w:cs="Calibri"/>
                <w:sz w:val="22"/>
                <w:szCs w:val="22"/>
              </w:rPr>
            </w:pPr>
            <w:r w:rsidRPr="000931F0">
              <w:rPr>
                <w:rFonts w:ascii="Calibri" w:hAnsi="Calibri" w:cs="Calibri"/>
                <w:sz w:val="22"/>
                <w:szCs w:val="22"/>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4DDB97A7" w14:textId="2D787C8F" w:rsidR="003D40D6" w:rsidRPr="000931F0" w:rsidRDefault="00D63AA9" w:rsidP="00665855">
            <w:pPr>
              <w:numPr>
                <w:ilvl w:val="0"/>
                <w:numId w:val="4"/>
              </w:numPr>
              <w:jc w:val="both"/>
              <w:rPr>
                <w:rFonts w:ascii="Calibri" w:eastAsia="Calibri" w:hAnsi="Calibri" w:cs="Calibri"/>
                <w:sz w:val="22"/>
                <w:szCs w:val="22"/>
              </w:rPr>
            </w:pPr>
            <w:r w:rsidRPr="000931F0">
              <w:rPr>
                <w:rFonts w:ascii="Calibri" w:hAnsi="Calibri" w:cs="Calibri"/>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1D7DFAC5" w14:textId="77777777" w:rsidR="000931F0" w:rsidRPr="000931F0" w:rsidRDefault="000931F0" w:rsidP="000931F0">
            <w:pPr>
              <w:jc w:val="both"/>
              <w:rPr>
                <w:rFonts w:ascii="Calibri" w:eastAsia="Calibri" w:hAnsi="Calibri" w:cs="Calibri"/>
                <w:sz w:val="22"/>
                <w:szCs w:val="22"/>
              </w:rPr>
            </w:pPr>
          </w:p>
          <w:p w14:paraId="51A4751D" w14:textId="77777777" w:rsidR="00D63AA9" w:rsidRPr="000931F0" w:rsidRDefault="00D63AA9" w:rsidP="00D63AA9">
            <w:pPr>
              <w:ind w:left="720"/>
              <w:jc w:val="both"/>
              <w:rPr>
                <w:rFonts w:ascii="Calibri" w:eastAsia="Calibri" w:hAnsi="Calibri" w:cs="Calibri"/>
                <w:sz w:val="22"/>
                <w:szCs w:val="22"/>
              </w:rPr>
            </w:pPr>
          </w:p>
        </w:tc>
      </w:tr>
    </w:tbl>
    <w:p w14:paraId="4F9D20A5" w14:textId="77777777" w:rsidR="00D63AA9" w:rsidRPr="000931F0" w:rsidRDefault="00D63AA9" w:rsidP="00D63AA9">
      <w:pPr>
        <w:jc w:val="center"/>
        <w:rPr>
          <w:rFonts w:ascii="Calibri" w:hAnsi="Calibri" w:cs="Calibri"/>
          <w:b/>
          <w:bCs/>
          <w:color w:val="000000"/>
          <w:sz w:val="22"/>
          <w:szCs w:val="22"/>
        </w:rPr>
      </w:pPr>
      <w:r w:rsidRPr="000931F0">
        <w:rPr>
          <w:rFonts w:ascii="Calibri" w:hAnsi="Calibri" w:cs="Calibri"/>
          <w:b/>
          <w:bCs/>
          <w:color w:val="000000"/>
          <w:sz w:val="22"/>
          <w:szCs w:val="22"/>
        </w:rPr>
        <w:t>i</w:t>
      </w:r>
      <w:r w:rsidR="00CF4BCB" w:rsidRPr="000931F0">
        <w:rPr>
          <w:rFonts w:ascii="Calibri" w:hAnsi="Calibri" w:cs="Calibri"/>
          <w:b/>
          <w:bCs/>
          <w:color w:val="000000"/>
          <w:sz w:val="22"/>
          <w:szCs w:val="22"/>
        </w:rPr>
        <w:t>n</w:t>
      </w:r>
    </w:p>
    <w:p w14:paraId="2283E5B2" w14:textId="77777777" w:rsidR="000931F0" w:rsidRDefault="000931F0" w:rsidP="00CF4BCB">
      <w:pPr>
        <w:jc w:val="center"/>
        <w:rPr>
          <w:rFonts w:ascii="Calibri" w:hAnsi="Calibri" w:cs="Calibri"/>
          <w:b/>
          <w:bCs/>
          <w:color w:val="000000"/>
          <w:sz w:val="22"/>
          <w:szCs w:val="22"/>
        </w:rPr>
      </w:pPr>
    </w:p>
    <w:p w14:paraId="59FA4C81" w14:textId="14D74BCE" w:rsidR="00CF4BCB" w:rsidRPr="000931F0" w:rsidRDefault="00CF4BCB" w:rsidP="00CF4BCB">
      <w:pPr>
        <w:jc w:val="center"/>
        <w:rPr>
          <w:rFonts w:ascii="Calibri" w:hAnsi="Calibri" w:cs="Calibri"/>
          <w:b/>
          <w:bCs/>
          <w:color w:val="000000"/>
          <w:sz w:val="22"/>
          <w:szCs w:val="22"/>
        </w:rPr>
      </w:pPr>
      <w:r w:rsidRPr="000931F0">
        <w:rPr>
          <w:rFonts w:ascii="Calibri" w:hAnsi="Calibri" w:cs="Calibri"/>
          <w:b/>
          <w:bCs/>
          <w:color w:val="000000"/>
          <w:sz w:val="22"/>
          <w:szCs w:val="22"/>
        </w:rPr>
        <w:t>POOBLASTILO</w:t>
      </w:r>
    </w:p>
    <w:p w14:paraId="7255E6A6" w14:textId="77777777" w:rsidR="00D63AA9" w:rsidRPr="000931F0" w:rsidRDefault="00D63AA9" w:rsidP="00CF4BCB">
      <w:pPr>
        <w:jc w:val="center"/>
        <w:rPr>
          <w:rFonts w:ascii="Calibri" w:hAnsi="Calibri" w:cs="Calibri"/>
          <w:sz w:val="22"/>
          <w:szCs w:val="22"/>
        </w:rPr>
      </w:pPr>
    </w:p>
    <w:p w14:paraId="647E5CD2" w14:textId="77777777" w:rsidR="00CF4BCB" w:rsidRPr="000931F0" w:rsidRDefault="00CF4BCB" w:rsidP="00CF4BCB">
      <w:pPr>
        <w:jc w:val="both"/>
        <w:rPr>
          <w:rFonts w:ascii="Calibri" w:hAnsi="Calibri" w:cs="Calibri"/>
          <w:color w:val="000000"/>
          <w:sz w:val="22"/>
          <w:szCs w:val="22"/>
        </w:rPr>
      </w:pPr>
      <w:r w:rsidRPr="000931F0">
        <w:rPr>
          <w:rFonts w:ascii="Calibri" w:hAnsi="Calibri" w:cs="Calibri"/>
          <w:color w:val="000000"/>
          <w:sz w:val="22"/>
          <w:szCs w:val="22"/>
        </w:rPr>
        <w:t>Pooblaščamo naročnika Komunali Ribnica d.o.o., Goriča vas 11 A, 1310 Ribnica, da za potrebe preverjanja izpolnjevanja pogojev v postopku javnega naročila od pristojnih organov pridobi potrdila o izpolnjevanju zgoraj navedenih pogojev.</w:t>
      </w:r>
    </w:p>
    <w:p w14:paraId="12544DEC" w14:textId="77777777" w:rsidR="000931F0" w:rsidRPr="000931F0" w:rsidRDefault="000931F0" w:rsidP="00CF4BCB">
      <w:pPr>
        <w:jc w:val="both"/>
        <w:rPr>
          <w:rFonts w:ascii="Calibri" w:hAnsi="Calibri" w:cs="Calibri"/>
          <w:color w:val="000000"/>
          <w:sz w:val="22"/>
          <w:szCs w:val="22"/>
        </w:rPr>
      </w:pPr>
    </w:p>
    <w:tbl>
      <w:tblPr>
        <w:tblW w:w="9015" w:type="dxa"/>
        <w:jc w:val="center"/>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4219"/>
        <w:gridCol w:w="4796"/>
      </w:tblGrid>
      <w:tr w:rsidR="00CF4BCB" w:rsidRPr="000931F0" w14:paraId="240D6E2E" w14:textId="77777777" w:rsidTr="002907F8">
        <w:trPr>
          <w:jc w:val="center"/>
        </w:trPr>
        <w:tc>
          <w:tcPr>
            <w:tcW w:w="4219"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5EBBE17E" w14:textId="77777777" w:rsidR="00CF4BCB" w:rsidRPr="000931F0" w:rsidRDefault="00CF4BCB" w:rsidP="00CF4BCB">
            <w:pPr>
              <w:jc w:val="right"/>
              <w:rPr>
                <w:rFonts w:ascii="Calibri" w:eastAsia="Calibri" w:hAnsi="Calibri" w:cs="Calibri"/>
                <w:sz w:val="22"/>
                <w:szCs w:val="22"/>
              </w:rPr>
            </w:pPr>
            <w:r w:rsidRPr="000931F0">
              <w:rPr>
                <w:rFonts w:ascii="Calibri" w:eastAsia="Calibri" w:hAnsi="Calibri" w:cs="Calibri"/>
                <w:color w:val="000000"/>
                <w:position w:val="-2"/>
                <w:sz w:val="22"/>
                <w:szCs w:val="22"/>
              </w:rPr>
              <w:t>Polno ime družbe:</w:t>
            </w:r>
          </w:p>
        </w:tc>
        <w:tc>
          <w:tcPr>
            <w:tcW w:w="4796"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68C68C9E" w14:textId="77777777" w:rsidR="00CF4BCB" w:rsidRPr="000931F0" w:rsidRDefault="00CF4BCB" w:rsidP="00CF4BCB">
            <w:pPr>
              <w:rPr>
                <w:rFonts w:ascii="Calibri" w:eastAsia="Calibri" w:hAnsi="Calibri" w:cs="Calibri"/>
                <w:sz w:val="22"/>
                <w:szCs w:val="22"/>
              </w:rPr>
            </w:pPr>
            <w:r w:rsidRPr="000931F0">
              <w:rPr>
                <w:rFonts w:ascii="Calibri" w:eastAsia="Calibri" w:hAnsi="Calibri" w:cs="Calibri"/>
                <w:color w:val="000000"/>
                <w:position w:val="-2"/>
                <w:sz w:val="22"/>
                <w:szCs w:val="22"/>
              </w:rPr>
              <w:t> </w:t>
            </w:r>
          </w:p>
        </w:tc>
      </w:tr>
      <w:tr w:rsidR="00CF4BCB" w:rsidRPr="000931F0" w14:paraId="08C49166" w14:textId="77777777" w:rsidTr="002907F8">
        <w:trPr>
          <w:jc w:val="center"/>
        </w:trPr>
        <w:tc>
          <w:tcPr>
            <w:tcW w:w="4219"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24899F4" w14:textId="77777777" w:rsidR="00CF4BCB" w:rsidRPr="000931F0" w:rsidRDefault="00CF4BCB" w:rsidP="00CF4BCB">
            <w:pPr>
              <w:jc w:val="right"/>
              <w:rPr>
                <w:rFonts w:ascii="Calibri" w:eastAsia="Calibri" w:hAnsi="Calibri" w:cs="Calibri"/>
                <w:sz w:val="22"/>
                <w:szCs w:val="22"/>
              </w:rPr>
            </w:pPr>
            <w:r w:rsidRPr="000931F0">
              <w:rPr>
                <w:rFonts w:ascii="Calibri" w:eastAsia="Calibri" w:hAnsi="Calibri" w:cs="Calibri"/>
                <w:color w:val="000000"/>
                <w:position w:val="-2"/>
                <w:sz w:val="22"/>
                <w:szCs w:val="22"/>
              </w:rPr>
              <w:t>Sedež družbe:</w:t>
            </w:r>
          </w:p>
        </w:tc>
        <w:tc>
          <w:tcPr>
            <w:tcW w:w="4796"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646E4CF" w14:textId="77777777" w:rsidR="00CF4BCB" w:rsidRPr="000931F0" w:rsidRDefault="00CF4BCB" w:rsidP="00CF4BCB">
            <w:pPr>
              <w:rPr>
                <w:rFonts w:ascii="Calibri" w:eastAsia="Calibri" w:hAnsi="Calibri" w:cs="Calibri"/>
                <w:sz w:val="22"/>
                <w:szCs w:val="22"/>
              </w:rPr>
            </w:pPr>
            <w:r w:rsidRPr="000931F0">
              <w:rPr>
                <w:rFonts w:ascii="Calibri" w:eastAsia="Calibri" w:hAnsi="Calibri" w:cs="Calibri"/>
                <w:color w:val="000000"/>
                <w:position w:val="-2"/>
                <w:sz w:val="22"/>
                <w:szCs w:val="22"/>
              </w:rPr>
              <w:t> </w:t>
            </w:r>
          </w:p>
        </w:tc>
      </w:tr>
      <w:tr w:rsidR="00CF4BCB" w:rsidRPr="000931F0" w14:paraId="6E49DFC0" w14:textId="77777777" w:rsidTr="002907F8">
        <w:trPr>
          <w:jc w:val="center"/>
        </w:trPr>
        <w:tc>
          <w:tcPr>
            <w:tcW w:w="4219"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780AB25E" w14:textId="77777777" w:rsidR="00CF4BCB" w:rsidRPr="000931F0" w:rsidRDefault="00CF4BCB" w:rsidP="00CF4BCB">
            <w:pPr>
              <w:jc w:val="right"/>
              <w:rPr>
                <w:rFonts w:ascii="Calibri" w:eastAsia="Calibri" w:hAnsi="Calibri" w:cs="Calibri"/>
                <w:sz w:val="22"/>
                <w:szCs w:val="22"/>
              </w:rPr>
            </w:pPr>
            <w:r w:rsidRPr="000931F0">
              <w:rPr>
                <w:rFonts w:ascii="Calibri" w:eastAsia="Calibri" w:hAnsi="Calibri" w:cs="Calibri"/>
                <w:color w:val="000000"/>
                <w:position w:val="-2"/>
                <w:sz w:val="22"/>
                <w:szCs w:val="22"/>
              </w:rPr>
              <w:t>Številka vpisa v sodni register (št. vložka):</w:t>
            </w:r>
          </w:p>
        </w:tc>
        <w:tc>
          <w:tcPr>
            <w:tcW w:w="4796"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4D69C8D1" w14:textId="77777777" w:rsidR="00CF4BCB" w:rsidRPr="000931F0" w:rsidRDefault="00CF4BCB" w:rsidP="00CF4BCB">
            <w:pPr>
              <w:rPr>
                <w:rFonts w:ascii="Calibri" w:eastAsia="Calibri" w:hAnsi="Calibri" w:cs="Calibri"/>
                <w:sz w:val="22"/>
                <w:szCs w:val="22"/>
              </w:rPr>
            </w:pPr>
            <w:r w:rsidRPr="000931F0">
              <w:rPr>
                <w:rFonts w:ascii="Calibri" w:eastAsia="Calibri" w:hAnsi="Calibri" w:cs="Calibri"/>
                <w:color w:val="000000"/>
                <w:position w:val="-2"/>
                <w:sz w:val="22"/>
                <w:szCs w:val="22"/>
              </w:rPr>
              <w:t> </w:t>
            </w:r>
          </w:p>
        </w:tc>
      </w:tr>
      <w:tr w:rsidR="00CF4BCB" w:rsidRPr="000931F0" w14:paraId="75535E9C" w14:textId="77777777" w:rsidTr="002907F8">
        <w:trPr>
          <w:jc w:val="center"/>
        </w:trPr>
        <w:tc>
          <w:tcPr>
            <w:tcW w:w="4219"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319C32F" w14:textId="77777777" w:rsidR="00CF4BCB" w:rsidRPr="000931F0" w:rsidRDefault="00CF4BCB" w:rsidP="00CF4BCB">
            <w:pPr>
              <w:jc w:val="right"/>
              <w:rPr>
                <w:rFonts w:ascii="Calibri" w:eastAsia="Calibri" w:hAnsi="Calibri" w:cs="Calibri"/>
                <w:sz w:val="22"/>
                <w:szCs w:val="22"/>
              </w:rPr>
            </w:pPr>
            <w:r w:rsidRPr="000931F0">
              <w:rPr>
                <w:rFonts w:ascii="Calibri" w:eastAsia="Calibri" w:hAnsi="Calibri" w:cs="Calibri"/>
                <w:color w:val="000000"/>
                <w:position w:val="-2"/>
                <w:sz w:val="22"/>
                <w:szCs w:val="22"/>
              </w:rPr>
              <w:lastRenderedPageBreak/>
              <w:t>Matična številka družbe:</w:t>
            </w:r>
          </w:p>
        </w:tc>
        <w:tc>
          <w:tcPr>
            <w:tcW w:w="4796"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E61B46C" w14:textId="77777777" w:rsidR="00CF4BCB" w:rsidRPr="000931F0" w:rsidRDefault="00CF4BCB" w:rsidP="00CF4BCB">
            <w:pPr>
              <w:rPr>
                <w:rFonts w:ascii="Calibri" w:eastAsia="Calibri" w:hAnsi="Calibri" w:cs="Calibri"/>
                <w:sz w:val="22"/>
                <w:szCs w:val="22"/>
              </w:rPr>
            </w:pPr>
            <w:r w:rsidRPr="000931F0">
              <w:rPr>
                <w:rFonts w:ascii="Calibri" w:eastAsia="Calibri" w:hAnsi="Calibri" w:cs="Calibri"/>
                <w:color w:val="000000"/>
                <w:position w:val="-2"/>
                <w:sz w:val="22"/>
                <w:szCs w:val="22"/>
              </w:rPr>
              <w:t> </w:t>
            </w:r>
          </w:p>
        </w:tc>
      </w:tr>
      <w:tr w:rsidR="00CF4BCB" w:rsidRPr="000931F0" w14:paraId="1C289DB6" w14:textId="77777777" w:rsidTr="002907F8">
        <w:trPr>
          <w:jc w:val="center"/>
        </w:trPr>
        <w:tc>
          <w:tcPr>
            <w:tcW w:w="4219"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1A617C89" w14:textId="77777777" w:rsidR="00CF4BCB" w:rsidRPr="000931F0" w:rsidRDefault="00CF4BCB" w:rsidP="00CF4BCB">
            <w:pPr>
              <w:jc w:val="right"/>
              <w:rPr>
                <w:rFonts w:ascii="Calibri" w:eastAsia="Calibri" w:hAnsi="Calibri" w:cs="Calibri"/>
                <w:sz w:val="22"/>
                <w:szCs w:val="22"/>
              </w:rPr>
            </w:pPr>
            <w:r w:rsidRPr="000931F0">
              <w:rPr>
                <w:rFonts w:ascii="Calibri" w:eastAsia="Calibri" w:hAnsi="Calibri" w:cs="Calibri"/>
                <w:color w:val="000000"/>
                <w:position w:val="-2"/>
                <w:sz w:val="22"/>
                <w:szCs w:val="22"/>
              </w:rPr>
              <w:t>Davčna številka družbe:</w:t>
            </w:r>
          </w:p>
        </w:tc>
        <w:tc>
          <w:tcPr>
            <w:tcW w:w="4796" w:type="dxa"/>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8F362F8" w14:textId="77777777" w:rsidR="00CF4BCB" w:rsidRPr="000931F0" w:rsidRDefault="00CF4BCB" w:rsidP="00CF4BCB">
            <w:pPr>
              <w:rPr>
                <w:rFonts w:ascii="Calibri" w:eastAsia="Calibri" w:hAnsi="Calibri" w:cs="Calibri"/>
                <w:sz w:val="22"/>
                <w:szCs w:val="22"/>
              </w:rPr>
            </w:pPr>
            <w:r w:rsidRPr="000931F0">
              <w:rPr>
                <w:rFonts w:ascii="Calibri" w:eastAsia="Calibri" w:hAnsi="Calibri" w:cs="Calibri"/>
                <w:color w:val="000000"/>
                <w:position w:val="-2"/>
                <w:sz w:val="22"/>
                <w:szCs w:val="22"/>
              </w:rPr>
              <w:t> </w:t>
            </w:r>
          </w:p>
        </w:tc>
      </w:tr>
    </w:tbl>
    <w:p w14:paraId="23CFC2DB" w14:textId="77777777" w:rsidR="008F68EE" w:rsidRPr="000931F0" w:rsidRDefault="008F68EE" w:rsidP="00CF4BCB">
      <w:pPr>
        <w:jc w:val="both"/>
        <w:rPr>
          <w:rFonts w:ascii="Calibri" w:hAnsi="Calibri" w:cs="Calibri"/>
          <w:sz w:val="22"/>
          <w:szCs w:val="22"/>
        </w:rPr>
      </w:pPr>
    </w:p>
    <w:tbl>
      <w:tblPr>
        <w:tblW w:w="8745" w:type="dxa"/>
        <w:tblInd w:w="108" w:type="dxa"/>
        <w:tblLook w:val="04A0" w:firstRow="1" w:lastRow="0" w:firstColumn="1" w:lastColumn="0" w:noHBand="0" w:noVBand="1"/>
      </w:tblPr>
      <w:tblGrid>
        <w:gridCol w:w="4080"/>
        <w:gridCol w:w="4665"/>
      </w:tblGrid>
      <w:tr w:rsidR="00626843" w:rsidRPr="002907F8" w14:paraId="0F55BC31" w14:textId="77777777" w:rsidTr="00FC4A7F">
        <w:trPr>
          <w:trHeight w:val="20"/>
        </w:trPr>
        <w:tc>
          <w:tcPr>
            <w:tcW w:w="4080" w:type="dxa"/>
            <w:tcMar>
              <w:top w:w="75" w:type="dxa"/>
              <w:left w:w="108" w:type="dxa"/>
              <w:bottom w:w="75" w:type="dxa"/>
              <w:right w:w="108" w:type="dxa"/>
            </w:tcMar>
            <w:vAlign w:val="center"/>
          </w:tcPr>
          <w:p w14:paraId="747318A8" w14:textId="77777777" w:rsidR="00626843" w:rsidRPr="002907F8" w:rsidRDefault="00FC4A7F" w:rsidP="00723D2E">
            <w:pPr>
              <w:rPr>
                <w:rFonts w:ascii="Calibri" w:eastAsia="Calibri" w:hAnsi="Calibri" w:cs="Calibri"/>
                <w:color w:val="000000"/>
                <w:position w:val="-2"/>
                <w:sz w:val="22"/>
                <w:szCs w:val="22"/>
              </w:rPr>
            </w:pPr>
            <w:r w:rsidRPr="002907F8">
              <w:rPr>
                <w:rFonts w:ascii="Calibri" w:eastAsia="Calibri" w:hAnsi="Calibri" w:cs="Calibri"/>
                <w:color w:val="000000"/>
                <w:position w:val="-2"/>
                <w:sz w:val="22"/>
                <w:szCs w:val="22"/>
              </w:rPr>
              <w:t>Kraj in datum:</w:t>
            </w:r>
          </w:p>
          <w:p w14:paraId="7E85E1B5" w14:textId="77777777" w:rsidR="00626843" w:rsidRPr="002907F8" w:rsidRDefault="00626843" w:rsidP="00723D2E">
            <w:pPr>
              <w:rPr>
                <w:rFonts w:ascii="Calibri" w:eastAsia="Calibri" w:hAnsi="Calibri" w:cs="Calibri"/>
                <w:sz w:val="22"/>
                <w:szCs w:val="22"/>
              </w:rPr>
            </w:pPr>
          </w:p>
        </w:tc>
        <w:tc>
          <w:tcPr>
            <w:tcW w:w="0" w:type="auto"/>
            <w:tcMar>
              <w:top w:w="75" w:type="dxa"/>
              <w:left w:w="108" w:type="dxa"/>
              <w:bottom w:w="75" w:type="dxa"/>
              <w:right w:w="108" w:type="dxa"/>
            </w:tcMar>
            <w:vAlign w:val="center"/>
          </w:tcPr>
          <w:p w14:paraId="7130E68B" w14:textId="77777777" w:rsidR="00626843" w:rsidRPr="002907F8" w:rsidRDefault="00FC4A7F" w:rsidP="00723D2E">
            <w:pPr>
              <w:rPr>
                <w:rFonts w:ascii="Calibri" w:eastAsia="Calibri" w:hAnsi="Calibri" w:cs="Calibri"/>
                <w:color w:val="000000"/>
                <w:position w:val="-2"/>
                <w:sz w:val="22"/>
                <w:szCs w:val="22"/>
              </w:rPr>
            </w:pPr>
            <w:r w:rsidRPr="002907F8">
              <w:rPr>
                <w:rFonts w:ascii="Calibri" w:eastAsia="Calibri" w:hAnsi="Calibri" w:cs="Calibri"/>
                <w:color w:val="000000"/>
                <w:position w:val="-2"/>
                <w:sz w:val="22"/>
                <w:szCs w:val="22"/>
              </w:rPr>
              <w:t>Ime in priimek: _______________________</w:t>
            </w:r>
          </w:p>
          <w:p w14:paraId="7C096432" w14:textId="77777777" w:rsidR="00626843" w:rsidRPr="002907F8" w:rsidRDefault="00626843" w:rsidP="00723D2E">
            <w:pPr>
              <w:rPr>
                <w:rFonts w:ascii="Calibri" w:eastAsia="Calibri" w:hAnsi="Calibri" w:cs="Calibri"/>
                <w:sz w:val="22"/>
                <w:szCs w:val="22"/>
              </w:rPr>
            </w:pPr>
          </w:p>
        </w:tc>
      </w:tr>
    </w:tbl>
    <w:p w14:paraId="6721582C" w14:textId="77777777" w:rsidR="008F68EE" w:rsidRPr="002907F8" w:rsidRDefault="008F68EE" w:rsidP="008F68EE">
      <w:pPr>
        <w:ind w:left="502"/>
        <w:jc w:val="both"/>
        <w:rPr>
          <w:rFonts w:ascii="Calibri" w:hAnsi="Calibri"/>
          <w:b/>
          <w:bCs/>
          <w:sz w:val="22"/>
          <w:szCs w:val="22"/>
        </w:rPr>
      </w:pPr>
    </w:p>
    <w:p w14:paraId="05408EEB" w14:textId="6048BA08" w:rsidR="008F68EE" w:rsidRDefault="008F68EE" w:rsidP="00D63AA9">
      <w:pPr>
        <w:jc w:val="both"/>
        <w:rPr>
          <w:rFonts w:ascii="Calibri" w:hAnsi="Calibri"/>
          <w:b/>
          <w:bCs/>
          <w:sz w:val="22"/>
          <w:szCs w:val="22"/>
        </w:rPr>
      </w:pPr>
    </w:p>
    <w:p w14:paraId="6115A7F6" w14:textId="16D96728" w:rsidR="005E569B" w:rsidRDefault="005E569B" w:rsidP="00D63AA9">
      <w:pPr>
        <w:jc w:val="both"/>
        <w:rPr>
          <w:rFonts w:ascii="Calibri" w:hAnsi="Calibri"/>
          <w:b/>
          <w:bCs/>
          <w:sz w:val="22"/>
          <w:szCs w:val="22"/>
        </w:rPr>
      </w:pPr>
    </w:p>
    <w:p w14:paraId="2D571464" w14:textId="00B61646" w:rsidR="005E569B" w:rsidRDefault="005E569B" w:rsidP="00D63AA9">
      <w:pPr>
        <w:jc w:val="both"/>
        <w:rPr>
          <w:rFonts w:ascii="Calibri" w:hAnsi="Calibri"/>
          <w:b/>
          <w:bCs/>
          <w:sz w:val="22"/>
          <w:szCs w:val="22"/>
        </w:rPr>
      </w:pPr>
    </w:p>
    <w:p w14:paraId="64813C04" w14:textId="4CE85552" w:rsidR="005E569B" w:rsidRDefault="005E569B" w:rsidP="00D63AA9">
      <w:pPr>
        <w:jc w:val="both"/>
        <w:rPr>
          <w:rFonts w:ascii="Calibri" w:hAnsi="Calibri"/>
          <w:b/>
          <w:bCs/>
          <w:sz w:val="22"/>
          <w:szCs w:val="22"/>
        </w:rPr>
      </w:pPr>
    </w:p>
    <w:p w14:paraId="081E175D" w14:textId="057305D5" w:rsidR="005E569B" w:rsidRDefault="005E569B" w:rsidP="00D63AA9">
      <w:pPr>
        <w:jc w:val="both"/>
        <w:rPr>
          <w:rFonts w:ascii="Calibri" w:hAnsi="Calibri"/>
          <w:b/>
          <w:bCs/>
          <w:sz w:val="22"/>
          <w:szCs w:val="22"/>
        </w:rPr>
      </w:pPr>
    </w:p>
    <w:p w14:paraId="28B374F4" w14:textId="079A6D71" w:rsidR="005E569B" w:rsidRDefault="005E569B" w:rsidP="00D63AA9">
      <w:pPr>
        <w:jc w:val="both"/>
        <w:rPr>
          <w:rFonts w:ascii="Calibri" w:hAnsi="Calibri"/>
          <w:b/>
          <w:bCs/>
          <w:sz w:val="22"/>
          <w:szCs w:val="22"/>
        </w:rPr>
      </w:pPr>
    </w:p>
    <w:p w14:paraId="4A652F63" w14:textId="26D7D0AB" w:rsidR="005E569B" w:rsidRDefault="005E569B" w:rsidP="00D63AA9">
      <w:pPr>
        <w:jc w:val="both"/>
        <w:rPr>
          <w:rFonts w:ascii="Calibri" w:hAnsi="Calibri"/>
          <w:b/>
          <w:bCs/>
          <w:sz w:val="22"/>
          <w:szCs w:val="22"/>
        </w:rPr>
      </w:pPr>
    </w:p>
    <w:p w14:paraId="406CF295" w14:textId="2EA31C64" w:rsidR="005E569B" w:rsidRDefault="005E569B" w:rsidP="00D63AA9">
      <w:pPr>
        <w:jc w:val="both"/>
        <w:rPr>
          <w:rFonts w:ascii="Calibri" w:hAnsi="Calibri"/>
          <w:b/>
          <w:bCs/>
          <w:sz w:val="22"/>
          <w:szCs w:val="22"/>
        </w:rPr>
      </w:pPr>
    </w:p>
    <w:p w14:paraId="4284EF23" w14:textId="00D6DE25" w:rsidR="005E569B" w:rsidRDefault="005E569B" w:rsidP="00D63AA9">
      <w:pPr>
        <w:jc w:val="both"/>
        <w:rPr>
          <w:rFonts w:ascii="Calibri" w:hAnsi="Calibri"/>
          <w:b/>
          <w:bCs/>
          <w:sz w:val="22"/>
          <w:szCs w:val="22"/>
        </w:rPr>
      </w:pPr>
    </w:p>
    <w:p w14:paraId="4E14EF68" w14:textId="14314AF1" w:rsidR="005E569B" w:rsidRDefault="005E569B" w:rsidP="00D63AA9">
      <w:pPr>
        <w:jc w:val="both"/>
        <w:rPr>
          <w:rFonts w:ascii="Calibri" w:hAnsi="Calibri"/>
          <w:b/>
          <w:bCs/>
          <w:sz w:val="22"/>
          <w:szCs w:val="22"/>
        </w:rPr>
      </w:pPr>
    </w:p>
    <w:p w14:paraId="4214BC8B" w14:textId="3091F4CB" w:rsidR="005E569B" w:rsidRDefault="005E569B" w:rsidP="00D63AA9">
      <w:pPr>
        <w:jc w:val="both"/>
        <w:rPr>
          <w:rFonts w:ascii="Calibri" w:hAnsi="Calibri"/>
          <w:b/>
          <w:bCs/>
          <w:sz w:val="22"/>
          <w:szCs w:val="22"/>
        </w:rPr>
      </w:pPr>
    </w:p>
    <w:p w14:paraId="6A68D07B" w14:textId="5212FC7D" w:rsidR="005E569B" w:rsidRDefault="005E569B" w:rsidP="00D63AA9">
      <w:pPr>
        <w:jc w:val="both"/>
        <w:rPr>
          <w:rFonts w:ascii="Calibri" w:hAnsi="Calibri"/>
          <w:b/>
          <w:bCs/>
          <w:sz w:val="22"/>
          <w:szCs w:val="22"/>
        </w:rPr>
      </w:pPr>
    </w:p>
    <w:p w14:paraId="2E2A1B8A" w14:textId="77777777" w:rsidR="000931F0" w:rsidRDefault="000931F0" w:rsidP="00D63AA9">
      <w:pPr>
        <w:jc w:val="both"/>
        <w:rPr>
          <w:rFonts w:ascii="Calibri" w:hAnsi="Calibri"/>
          <w:b/>
          <w:bCs/>
          <w:sz w:val="22"/>
          <w:szCs w:val="22"/>
        </w:rPr>
      </w:pPr>
    </w:p>
    <w:p w14:paraId="658E97FF" w14:textId="77777777" w:rsidR="000931F0" w:rsidRDefault="000931F0" w:rsidP="00D63AA9">
      <w:pPr>
        <w:jc w:val="both"/>
        <w:rPr>
          <w:rFonts w:ascii="Calibri" w:hAnsi="Calibri"/>
          <w:b/>
          <w:bCs/>
          <w:sz w:val="22"/>
          <w:szCs w:val="22"/>
        </w:rPr>
      </w:pPr>
    </w:p>
    <w:p w14:paraId="3EC01EDE" w14:textId="77777777" w:rsidR="000931F0" w:rsidRDefault="000931F0" w:rsidP="00D63AA9">
      <w:pPr>
        <w:jc w:val="both"/>
        <w:rPr>
          <w:rFonts w:ascii="Calibri" w:hAnsi="Calibri"/>
          <w:b/>
          <w:bCs/>
          <w:sz w:val="22"/>
          <w:szCs w:val="22"/>
        </w:rPr>
      </w:pPr>
    </w:p>
    <w:p w14:paraId="51FB6DF1" w14:textId="77777777" w:rsidR="000931F0" w:rsidRDefault="000931F0" w:rsidP="00D63AA9">
      <w:pPr>
        <w:jc w:val="both"/>
        <w:rPr>
          <w:rFonts w:ascii="Calibri" w:hAnsi="Calibri"/>
          <w:b/>
          <w:bCs/>
          <w:sz w:val="22"/>
          <w:szCs w:val="22"/>
        </w:rPr>
      </w:pPr>
    </w:p>
    <w:p w14:paraId="0C42374A" w14:textId="77777777" w:rsidR="000931F0" w:rsidRDefault="000931F0" w:rsidP="00D63AA9">
      <w:pPr>
        <w:jc w:val="both"/>
        <w:rPr>
          <w:rFonts w:ascii="Calibri" w:hAnsi="Calibri"/>
          <w:b/>
          <w:bCs/>
          <w:sz w:val="22"/>
          <w:szCs w:val="22"/>
        </w:rPr>
      </w:pPr>
    </w:p>
    <w:p w14:paraId="3D6D2047" w14:textId="1E7C079B" w:rsidR="005E569B" w:rsidRDefault="005E569B" w:rsidP="00D63AA9">
      <w:pPr>
        <w:jc w:val="both"/>
        <w:rPr>
          <w:rFonts w:ascii="Calibri" w:hAnsi="Calibri"/>
          <w:b/>
          <w:bCs/>
          <w:sz w:val="22"/>
          <w:szCs w:val="22"/>
        </w:rPr>
      </w:pPr>
    </w:p>
    <w:p w14:paraId="173C878C" w14:textId="0828CF38" w:rsidR="005E569B" w:rsidRDefault="005E569B" w:rsidP="00D63AA9">
      <w:pPr>
        <w:jc w:val="both"/>
        <w:rPr>
          <w:rFonts w:ascii="Calibri" w:hAnsi="Calibri"/>
          <w:b/>
          <w:bCs/>
          <w:sz w:val="22"/>
          <w:szCs w:val="22"/>
        </w:rPr>
      </w:pPr>
    </w:p>
    <w:p w14:paraId="20A24427" w14:textId="0C1D5779" w:rsidR="005E569B" w:rsidRDefault="005E569B" w:rsidP="00D63AA9">
      <w:pPr>
        <w:jc w:val="both"/>
        <w:rPr>
          <w:rFonts w:ascii="Calibri" w:hAnsi="Calibri"/>
          <w:b/>
          <w:bCs/>
          <w:sz w:val="22"/>
          <w:szCs w:val="22"/>
        </w:rPr>
      </w:pPr>
    </w:p>
    <w:p w14:paraId="5CB1857C" w14:textId="215ADFA8" w:rsidR="005E569B" w:rsidRDefault="005E569B" w:rsidP="00D63AA9">
      <w:pPr>
        <w:jc w:val="both"/>
        <w:rPr>
          <w:rFonts w:ascii="Calibri" w:hAnsi="Calibri"/>
          <w:b/>
          <w:bCs/>
          <w:sz w:val="22"/>
          <w:szCs w:val="22"/>
        </w:rPr>
      </w:pPr>
    </w:p>
    <w:p w14:paraId="3643024E" w14:textId="43BC2EBF" w:rsidR="005E569B" w:rsidRDefault="005E569B" w:rsidP="00D63AA9">
      <w:pPr>
        <w:jc w:val="both"/>
        <w:rPr>
          <w:rFonts w:ascii="Calibri" w:hAnsi="Calibri"/>
          <w:b/>
          <w:bCs/>
          <w:sz w:val="22"/>
          <w:szCs w:val="22"/>
        </w:rPr>
      </w:pPr>
    </w:p>
    <w:p w14:paraId="255A2902" w14:textId="0EE4007B" w:rsidR="005E569B" w:rsidRDefault="005E569B" w:rsidP="00D63AA9">
      <w:pPr>
        <w:jc w:val="both"/>
        <w:rPr>
          <w:rFonts w:ascii="Calibri" w:hAnsi="Calibri"/>
          <w:b/>
          <w:bCs/>
          <w:sz w:val="22"/>
          <w:szCs w:val="22"/>
        </w:rPr>
      </w:pPr>
    </w:p>
    <w:p w14:paraId="5BF31E7D" w14:textId="18E576E8" w:rsidR="005E569B" w:rsidRDefault="005E569B" w:rsidP="00D63AA9">
      <w:pPr>
        <w:jc w:val="both"/>
        <w:rPr>
          <w:rFonts w:ascii="Calibri" w:hAnsi="Calibri"/>
          <w:b/>
          <w:bCs/>
          <w:sz w:val="22"/>
          <w:szCs w:val="22"/>
        </w:rPr>
      </w:pPr>
    </w:p>
    <w:p w14:paraId="360F5F6C" w14:textId="06CC9478" w:rsidR="005E569B" w:rsidRDefault="005E569B" w:rsidP="00D63AA9">
      <w:pPr>
        <w:jc w:val="both"/>
        <w:rPr>
          <w:rFonts w:ascii="Calibri" w:hAnsi="Calibri"/>
          <w:b/>
          <w:bCs/>
          <w:sz w:val="22"/>
          <w:szCs w:val="22"/>
        </w:rPr>
      </w:pPr>
    </w:p>
    <w:p w14:paraId="71687816" w14:textId="4FD3E28C" w:rsidR="005E569B" w:rsidRDefault="005E569B" w:rsidP="00D63AA9">
      <w:pPr>
        <w:jc w:val="both"/>
        <w:rPr>
          <w:rFonts w:ascii="Calibri" w:hAnsi="Calibri"/>
          <w:b/>
          <w:bCs/>
          <w:sz w:val="22"/>
          <w:szCs w:val="22"/>
        </w:rPr>
      </w:pPr>
    </w:p>
    <w:p w14:paraId="0EA6E6C2" w14:textId="33EF6869" w:rsidR="005E569B" w:rsidRDefault="005E569B" w:rsidP="00D63AA9">
      <w:pPr>
        <w:jc w:val="both"/>
        <w:rPr>
          <w:rFonts w:ascii="Calibri" w:hAnsi="Calibri"/>
          <w:b/>
          <w:bCs/>
          <w:sz w:val="22"/>
          <w:szCs w:val="22"/>
        </w:rPr>
      </w:pPr>
    </w:p>
    <w:p w14:paraId="02854603" w14:textId="4DDB879A" w:rsidR="005E569B" w:rsidRDefault="005E569B" w:rsidP="00D63AA9">
      <w:pPr>
        <w:jc w:val="both"/>
        <w:rPr>
          <w:rFonts w:ascii="Calibri" w:hAnsi="Calibri"/>
          <w:b/>
          <w:bCs/>
          <w:sz w:val="22"/>
          <w:szCs w:val="22"/>
        </w:rPr>
      </w:pPr>
    </w:p>
    <w:p w14:paraId="79EE06B8" w14:textId="3B84C7A4" w:rsidR="005E569B" w:rsidRDefault="005E569B" w:rsidP="00D63AA9">
      <w:pPr>
        <w:jc w:val="both"/>
        <w:rPr>
          <w:rFonts w:ascii="Calibri" w:hAnsi="Calibri"/>
          <w:b/>
          <w:bCs/>
          <w:sz w:val="22"/>
          <w:szCs w:val="22"/>
        </w:rPr>
      </w:pPr>
    </w:p>
    <w:p w14:paraId="6FEBAFB9" w14:textId="3FC1418C" w:rsidR="005E569B" w:rsidRDefault="005E569B" w:rsidP="00D63AA9">
      <w:pPr>
        <w:jc w:val="both"/>
        <w:rPr>
          <w:rFonts w:ascii="Calibri" w:hAnsi="Calibri"/>
          <w:b/>
          <w:bCs/>
          <w:sz w:val="22"/>
          <w:szCs w:val="22"/>
        </w:rPr>
      </w:pPr>
    </w:p>
    <w:p w14:paraId="73FC5CB7" w14:textId="337DD5E9" w:rsidR="005E569B" w:rsidRDefault="005E569B" w:rsidP="00D63AA9">
      <w:pPr>
        <w:jc w:val="both"/>
        <w:rPr>
          <w:rFonts w:ascii="Calibri" w:hAnsi="Calibri"/>
          <w:b/>
          <w:bCs/>
          <w:sz w:val="22"/>
          <w:szCs w:val="22"/>
        </w:rPr>
      </w:pPr>
    </w:p>
    <w:p w14:paraId="7D84282D" w14:textId="52065310" w:rsidR="005E569B" w:rsidRDefault="005E569B" w:rsidP="00D63AA9">
      <w:pPr>
        <w:jc w:val="both"/>
        <w:rPr>
          <w:rFonts w:ascii="Calibri" w:hAnsi="Calibri"/>
          <w:b/>
          <w:bCs/>
          <w:sz w:val="22"/>
          <w:szCs w:val="22"/>
        </w:rPr>
      </w:pPr>
    </w:p>
    <w:p w14:paraId="57AD6B72" w14:textId="32FFDE10" w:rsidR="005E569B" w:rsidRDefault="005E569B" w:rsidP="00D63AA9">
      <w:pPr>
        <w:jc w:val="both"/>
        <w:rPr>
          <w:rFonts w:ascii="Calibri" w:hAnsi="Calibri"/>
          <w:b/>
          <w:bCs/>
          <w:sz w:val="22"/>
          <w:szCs w:val="22"/>
        </w:rPr>
      </w:pPr>
    </w:p>
    <w:p w14:paraId="1CF6EA00" w14:textId="477BC1D7" w:rsidR="005E569B" w:rsidRDefault="005E569B" w:rsidP="00D63AA9">
      <w:pPr>
        <w:jc w:val="both"/>
        <w:rPr>
          <w:rFonts w:ascii="Calibri" w:hAnsi="Calibri"/>
          <w:b/>
          <w:bCs/>
          <w:sz w:val="22"/>
          <w:szCs w:val="22"/>
        </w:rPr>
      </w:pPr>
    </w:p>
    <w:p w14:paraId="71C825A7" w14:textId="26595BA0" w:rsidR="005E569B" w:rsidRDefault="005E569B" w:rsidP="00D63AA9">
      <w:pPr>
        <w:jc w:val="both"/>
        <w:rPr>
          <w:rFonts w:ascii="Calibri" w:hAnsi="Calibri"/>
          <w:b/>
          <w:bCs/>
          <w:sz w:val="22"/>
          <w:szCs w:val="22"/>
        </w:rPr>
      </w:pPr>
    </w:p>
    <w:p w14:paraId="4D1CC897" w14:textId="64481CEC" w:rsidR="005E569B" w:rsidRDefault="005E569B" w:rsidP="00D63AA9">
      <w:pPr>
        <w:jc w:val="both"/>
        <w:rPr>
          <w:rFonts w:ascii="Calibri" w:hAnsi="Calibri"/>
          <w:b/>
          <w:bCs/>
          <w:sz w:val="22"/>
          <w:szCs w:val="22"/>
        </w:rPr>
      </w:pPr>
    </w:p>
    <w:p w14:paraId="3D8A824B" w14:textId="05B55B0E" w:rsidR="005E569B" w:rsidRDefault="005E569B" w:rsidP="00D63AA9">
      <w:pPr>
        <w:jc w:val="both"/>
        <w:rPr>
          <w:rFonts w:ascii="Calibri" w:hAnsi="Calibri"/>
          <w:b/>
          <w:bCs/>
          <w:sz w:val="22"/>
          <w:szCs w:val="22"/>
        </w:rPr>
      </w:pPr>
    </w:p>
    <w:p w14:paraId="1972D977" w14:textId="660D789A" w:rsidR="005E569B" w:rsidRDefault="005E569B" w:rsidP="00D63AA9">
      <w:pPr>
        <w:jc w:val="both"/>
        <w:rPr>
          <w:rFonts w:ascii="Calibri" w:hAnsi="Calibri"/>
          <w:b/>
          <w:bCs/>
          <w:sz w:val="22"/>
          <w:szCs w:val="22"/>
        </w:rPr>
      </w:pPr>
    </w:p>
    <w:p w14:paraId="2DD8AC00" w14:textId="6C4B3FBC" w:rsidR="005E569B" w:rsidRDefault="005E569B" w:rsidP="00D63AA9">
      <w:pPr>
        <w:jc w:val="both"/>
        <w:rPr>
          <w:rFonts w:ascii="Calibri" w:hAnsi="Calibri"/>
          <w:b/>
          <w:bCs/>
          <w:sz w:val="22"/>
          <w:szCs w:val="22"/>
        </w:rPr>
      </w:pPr>
    </w:p>
    <w:p w14:paraId="1DD8F0EE" w14:textId="269FA803" w:rsidR="005E569B" w:rsidRDefault="005E569B" w:rsidP="00D63AA9">
      <w:pPr>
        <w:jc w:val="both"/>
        <w:rPr>
          <w:rFonts w:ascii="Calibri" w:hAnsi="Calibri"/>
          <w:b/>
          <w:bCs/>
          <w:sz w:val="22"/>
          <w:szCs w:val="22"/>
        </w:rPr>
      </w:pPr>
    </w:p>
    <w:p w14:paraId="7C5A7199" w14:textId="34C4FF5B" w:rsidR="005E569B" w:rsidRDefault="005E569B" w:rsidP="00D63AA9">
      <w:pPr>
        <w:jc w:val="both"/>
        <w:rPr>
          <w:rFonts w:ascii="Calibri" w:hAnsi="Calibri"/>
          <w:b/>
          <w:bCs/>
          <w:sz w:val="22"/>
          <w:szCs w:val="22"/>
        </w:rPr>
      </w:pPr>
    </w:p>
    <w:p w14:paraId="640FC0F0" w14:textId="77777777" w:rsidR="0097351B" w:rsidRDefault="0097351B" w:rsidP="00D63AA9">
      <w:pPr>
        <w:jc w:val="both"/>
        <w:rPr>
          <w:rFonts w:ascii="Calibri" w:hAnsi="Calibri"/>
          <w:b/>
          <w:bCs/>
          <w:sz w:val="22"/>
          <w:szCs w:val="22"/>
        </w:rPr>
      </w:pPr>
    </w:p>
    <w:p w14:paraId="2CAB42AE" w14:textId="77777777" w:rsidR="0097351B" w:rsidRDefault="0097351B" w:rsidP="00D63AA9">
      <w:pPr>
        <w:jc w:val="both"/>
        <w:rPr>
          <w:rFonts w:ascii="Calibri" w:hAnsi="Calibri"/>
          <w:b/>
          <w:bCs/>
          <w:sz w:val="22"/>
          <w:szCs w:val="22"/>
        </w:rPr>
      </w:pPr>
    </w:p>
    <w:p w14:paraId="04851ACE" w14:textId="77777777" w:rsidR="005E569B" w:rsidRDefault="005E569B" w:rsidP="00D63AA9">
      <w:pPr>
        <w:jc w:val="both"/>
        <w:rPr>
          <w:rFonts w:ascii="Calibri" w:hAnsi="Calibri"/>
          <w:b/>
          <w:bCs/>
          <w:sz w:val="22"/>
          <w:szCs w:val="22"/>
        </w:rPr>
      </w:pPr>
    </w:p>
    <w:p w14:paraId="18B77550" w14:textId="59108439" w:rsidR="00CF4BCB" w:rsidRPr="00AF7C69" w:rsidRDefault="00CF4BCB" w:rsidP="005E506A">
      <w:pPr>
        <w:jc w:val="both"/>
        <w:rPr>
          <w:rFonts w:ascii="Calibri" w:hAnsi="Calibri"/>
          <w:b/>
          <w:bCs/>
          <w:sz w:val="22"/>
          <w:szCs w:val="22"/>
        </w:rPr>
      </w:pPr>
      <w:r w:rsidRPr="00AF7C69">
        <w:rPr>
          <w:rFonts w:ascii="Calibri" w:hAnsi="Calibri"/>
          <w:b/>
          <w:bCs/>
          <w:sz w:val="22"/>
          <w:szCs w:val="22"/>
        </w:rPr>
        <w:lastRenderedPageBreak/>
        <w:t xml:space="preserve">OBRAZEC </w:t>
      </w:r>
      <w:r w:rsidR="005E506A">
        <w:rPr>
          <w:rFonts w:ascii="Calibri" w:hAnsi="Calibri"/>
          <w:b/>
          <w:bCs/>
          <w:sz w:val="22"/>
          <w:szCs w:val="22"/>
        </w:rPr>
        <w:t xml:space="preserve">ŠT. </w:t>
      </w:r>
      <w:r w:rsidR="00346621">
        <w:rPr>
          <w:rFonts w:ascii="Calibri" w:hAnsi="Calibri"/>
          <w:b/>
          <w:bCs/>
          <w:sz w:val="22"/>
          <w:szCs w:val="22"/>
        </w:rPr>
        <w:t>10</w:t>
      </w:r>
    </w:p>
    <w:p w14:paraId="511C2A6B" w14:textId="176DAE95" w:rsidR="00CF4BCB" w:rsidRPr="003D40D6" w:rsidRDefault="000E6DE1" w:rsidP="003D40D6">
      <w:pPr>
        <w:pBdr>
          <w:bottom w:val="single" w:sz="4" w:space="1" w:color="auto"/>
        </w:pBdr>
        <w:jc w:val="both"/>
        <w:rPr>
          <w:rFonts w:ascii="Calibri" w:hAnsi="Calibri"/>
          <w:bCs/>
          <w:sz w:val="18"/>
          <w:szCs w:val="18"/>
        </w:rPr>
      </w:pPr>
      <w:r>
        <w:rPr>
          <w:rFonts w:ascii="Calibri" w:hAnsi="Calibri"/>
          <w:b/>
          <w:sz w:val="18"/>
          <w:szCs w:val="18"/>
        </w:rPr>
        <w:t>N</w:t>
      </w:r>
      <w:r w:rsidR="00CF4BCB" w:rsidRPr="003D40D6">
        <w:rPr>
          <w:rFonts w:ascii="Calibri" w:hAnsi="Calibri"/>
          <w:b/>
          <w:sz w:val="18"/>
          <w:szCs w:val="18"/>
        </w:rPr>
        <w:t>avodilo</w:t>
      </w:r>
      <w:r w:rsidR="00CF4BCB" w:rsidRPr="003D40D6">
        <w:rPr>
          <w:rFonts w:ascii="Calibri" w:hAnsi="Calibri"/>
          <w:bCs/>
          <w:sz w:val="18"/>
          <w:szCs w:val="18"/>
        </w:rPr>
        <w:t xml:space="preserve">: Podizvajalec obrazec št. </w:t>
      </w:r>
      <w:r w:rsidR="00346621">
        <w:rPr>
          <w:rFonts w:ascii="Calibri" w:hAnsi="Calibri"/>
          <w:bCs/>
          <w:sz w:val="18"/>
          <w:szCs w:val="18"/>
        </w:rPr>
        <w:t>10</w:t>
      </w:r>
      <w:r w:rsidR="00CF4BCB" w:rsidRPr="003D40D6">
        <w:rPr>
          <w:rFonts w:ascii="Calibri" w:hAnsi="Calibri"/>
          <w:bCs/>
          <w:sz w:val="18"/>
          <w:szCs w:val="18"/>
        </w:rPr>
        <w:t xml:space="preserve"> mora izpolniti. Izjava mora biti datirana, žigosana in podpisana s</w:t>
      </w:r>
    </w:p>
    <w:p w14:paraId="40943917" w14:textId="32AB7FCF" w:rsidR="00CF4BCB" w:rsidRPr="003D40D6" w:rsidRDefault="00CF4BCB" w:rsidP="003D40D6">
      <w:pPr>
        <w:pBdr>
          <w:bottom w:val="single" w:sz="4" w:space="1" w:color="auto"/>
        </w:pBdr>
        <w:jc w:val="both"/>
        <w:rPr>
          <w:rFonts w:ascii="Calibri" w:hAnsi="Calibri"/>
          <w:bCs/>
          <w:sz w:val="18"/>
          <w:szCs w:val="18"/>
        </w:rPr>
      </w:pPr>
      <w:r w:rsidRPr="003D40D6">
        <w:rPr>
          <w:rFonts w:ascii="Calibri" w:hAnsi="Calibri"/>
          <w:bCs/>
          <w:sz w:val="18"/>
          <w:szCs w:val="18"/>
        </w:rPr>
        <w:t xml:space="preserve">strani osebe podizvajalca. . </w:t>
      </w:r>
      <w:r w:rsidRPr="003D40D6">
        <w:rPr>
          <w:rFonts w:ascii="Calibri" w:hAnsi="Calibri"/>
          <w:bCs/>
          <w:iCs/>
          <w:sz w:val="18"/>
          <w:szCs w:val="18"/>
        </w:rPr>
        <w:t>V primeru, da ponudnik nastopa z več podizvajalci, se obrazec ustrezno</w:t>
      </w:r>
      <w:r w:rsidRPr="003D40D6">
        <w:rPr>
          <w:rFonts w:ascii="Calibri" w:hAnsi="Calibri"/>
          <w:bCs/>
          <w:iCs/>
          <w:sz w:val="18"/>
          <w:szCs w:val="18"/>
          <w:u w:val="single"/>
        </w:rPr>
        <w:t xml:space="preserve"> </w:t>
      </w:r>
      <w:r w:rsidRPr="003D40D6">
        <w:rPr>
          <w:rFonts w:ascii="Calibri" w:hAnsi="Calibri"/>
          <w:bCs/>
          <w:iCs/>
          <w:sz w:val="18"/>
          <w:szCs w:val="18"/>
        </w:rPr>
        <w:t>razmnoži.</w:t>
      </w:r>
    </w:p>
    <w:p w14:paraId="115F089E" w14:textId="77777777" w:rsidR="00CF4BCB" w:rsidRPr="00AF7C69" w:rsidRDefault="00CF4BCB" w:rsidP="00CF4BCB">
      <w:pPr>
        <w:jc w:val="both"/>
        <w:rPr>
          <w:rFonts w:ascii="Calibri" w:hAnsi="Calibri"/>
          <w:bCs/>
          <w:sz w:val="22"/>
          <w:szCs w:val="22"/>
          <w:u w:val="single"/>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000B2" w14:paraId="472B911F" w14:textId="77777777" w:rsidTr="005E506A">
        <w:tc>
          <w:tcPr>
            <w:tcW w:w="9210" w:type="dxa"/>
            <w:shd w:val="clear" w:color="auto" w:fill="B6DDE8" w:themeFill="accent5" w:themeFillTint="66"/>
          </w:tcPr>
          <w:p w14:paraId="51DDDB1C" w14:textId="3153F342" w:rsidR="003000B2" w:rsidRPr="003000B2" w:rsidRDefault="003000B2" w:rsidP="003000B2">
            <w:pPr>
              <w:jc w:val="center"/>
              <w:rPr>
                <w:rFonts w:ascii="Calibri" w:hAnsi="Calibri" w:cs="Calibri"/>
                <w:b/>
                <w:sz w:val="24"/>
                <w:szCs w:val="24"/>
              </w:rPr>
            </w:pPr>
            <w:r w:rsidRPr="003000B2">
              <w:rPr>
                <w:rFonts w:ascii="Calibri" w:hAnsi="Calibri" w:cs="Calibri"/>
                <w:b/>
                <w:sz w:val="24"/>
                <w:szCs w:val="24"/>
              </w:rPr>
              <w:t>IZJAVA PODIZVAJALCA</w:t>
            </w:r>
          </w:p>
        </w:tc>
      </w:tr>
    </w:tbl>
    <w:p w14:paraId="00B055A8" w14:textId="77777777" w:rsidR="00CF4BCB" w:rsidRPr="00AF7C69" w:rsidRDefault="00CF4BCB" w:rsidP="005E506A">
      <w:pPr>
        <w:rPr>
          <w:rFonts w:ascii="Calibri" w:hAnsi="Calibri" w:cs="Calibri"/>
          <w:bCs/>
          <w:sz w:val="22"/>
          <w:szCs w:val="22"/>
          <w:u w:val="single"/>
        </w:rPr>
      </w:pPr>
    </w:p>
    <w:p w14:paraId="07D2B00D" w14:textId="19CAEE69" w:rsidR="00CF4BCB" w:rsidRPr="005E506A" w:rsidRDefault="00CF4BCB" w:rsidP="00CF4BCB">
      <w:pPr>
        <w:spacing w:before="225" w:after="225"/>
        <w:jc w:val="both"/>
        <w:rPr>
          <w:rFonts w:ascii="Calibri" w:hAnsi="Calibri" w:cs="Calibri"/>
          <w:sz w:val="22"/>
          <w:szCs w:val="22"/>
        </w:rPr>
      </w:pPr>
      <w:r w:rsidRPr="005E506A">
        <w:rPr>
          <w:rFonts w:ascii="Calibri" w:hAnsi="Calibri" w:cs="Calibri"/>
          <w:color w:val="000000"/>
          <w:sz w:val="22"/>
          <w:szCs w:val="22"/>
        </w:rPr>
        <w:t xml:space="preserve">V zvezi z naročilom </w:t>
      </w:r>
      <w:r w:rsidRPr="005E506A">
        <w:rPr>
          <w:rFonts w:ascii="Calibri" w:hAnsi="Calibri" w:cs="Calibri"/>
          <w:sz w:val="22"/>
          <w:szCs w:val="22"/>
        </w:rPr>
        <w:t>»</w:t>
      </w:r>
      <w:r w:rsidRPr="005E506A">
        <w:rPr>
          <w:rFonts w:ascii="Calibri" w:hAnsi="Calibri" w:cs="Calibri"/>
          <w:bCs/>
          <w:sz w:val="22"/>
          <w:szCs w:val="22"/>
        </w:rPr>
        <w:t xml:space="preserve">Dobavo morske soli za posipanje za obdobje od </w:t>
      </w:r>
      <w:r w:rsidR="008A0798" w:rsidRPr="005E506A">
        <w:rPr>
          <w:rFonts w:asciiTheme="minorHAnsi" w:hAnsiTheme="minorHAnsi" w:cs="Tahoma"/>
          <w:bCs/>
          <w:sz w:val="22"/>
          <w:szCs w:val="22"/>
        </w:rPr>
        <w:t>1.11.20</w:t>
      </w:r>
      <w:r w:rsidR="00CB7F48" w:rsidRPr="005E506A">
        <w:rPr>
          <w:rFonts w:asciiTheme="minorHAnsi" w:hAnsiTheme="minorHAnsi" w:cs="Tahoma"/>
          <w:bCs/>
          <w:sz w:val="22"/>
          <w:szCs w:val="22"/>
        </w:rPr>
        <w:t>2</w:t>
      </w:r>
      <w:r w:rsidR="005E506A">
        <w:rPr>
          <w:rFonts w:asciiTheme="minorHAnsi" w:hAnsiTheme="minorHAnsi" w:cs="Tahoma"/>
          <w:bCs/>
          <w:sz w:val="22"/>
          <w:szCs w:val="22"/>
        </w:rPr>
        <w:t>6</w:t>
      </w:r>
      <w:r w:rsidR="008A0798" w:rsidRPr="005E506A">
        <w:rPr>
          <w:rFonts w:asciiTheme="minorHAnsi" w:hAnsiTheme="minorHAnsi" w:cs="Tahoma"/>
          <w:bCs/>
          <w:sz w:val="22"/>
          <w:szCs w:val="22"/>
        </w:rPr>
        <w:t xml:space="preserve"> do 30.4.202</w:t>
      </w:r>
      <w:r w:rsidR="005E506A">
        <w:rPr>
          <w:rFonts w:asciiTheme="minorHAnsi" w:hAnsiTheme="minorHAnsi" w:cs="Tahoma"/>
          <w:bCs/>
          <w:sz w:val="22"/>
          <w:szCs w:val="22"/>
        </w:rPr>
        <w:t>7</w:t>
      </w:r>
      <w:r w:rsidRPr="005E506A">
        <w:rPr>
          <w:rFonts w:ascii="Calibri" w:hAnsi="Calibri" w:cs="Calibri"/>
          <w:sz w:val="22"/>
          <w:szCs w:val="22"/>
        </w:rPr>
        <w:t>«,</w:t>
      </w:r>
    </w:p>
    <w:p w14:paraId="0B253A75" w14:textId="77777777" w:rsidR="005E506A" w:rsidRDefault="00CF4BCB" w:rsidP="00CF4BCB">
      <w:pPr>
        <w:spacing w:before="225" w:after="225"/>
        <w:jc w:val="both"/>
        <w:rPr>
          <w:rFonts w:ascii="Calibri" w:hAnsi="Calibri" w:cs="Calibri"/>
          <w:color w:val="000000"/>
          <w:sz w:val="22"/>
          <w:szCs w:val="22"/>
        </w:rPr>
      </w:pPr>
      <w:r w:rsidRPr="005E506A">
        <w:rPr>
          <w:rFonts w:ascii="Calibri" w:hAnsi="Calibri" w:cs="Calibri"/>
          <w:color w:val="000000"/>
          <w:sz w:val="22"/>
          <w:szCs w:val="22"/>
        </w:rPr>
        <w:t xml:space="preserve">podizvajalec __________________________________________________________________ </w:t>
      </w:r>
    </w:p>
    <w:p w14:paraId="38B8A809" w14:textId="2E405852" w:rsidR="00CF4BCB" w:rsidRPr="005E506A" w:rsidRDefault="00CF4BCB" w:rsidP="005E506A">
      <w:pPr>
        <w:spacing w:before="225" w:after="225"/>
        <w:jc w:val="center"/>
        <w:rPr>
          <w:rFonts w:ascii="Calibri" w:hAnsi="Calibri" w:cs="Calibri"/>
          <w:color w:val="000000"/>
          <w:sz w:val="22"/>
          <w:szCs w:val="22"/>
        </w:rPr>
      </w:pPr>
      <w:r w:rsidRPr="005E506A">
        <w:rPr>
          <w:rFonts w:ascii="Calibri" w:hAnsi="Calibri" w:cs="Calibri"/>
          <w:color w:val="000000"/>
          <w:sz w:val="22"/>
          <w:szCs w:val="22"/>
        </w:rPr>
        <w:t>(</w:t>
      </w:r>
      <w:r w:rsidRPr="005E506A">
        <w:rPr>
          <w:rFonts w:ascii="Calibri" w:hAnsi="Calibri" w:cs="Calibri"/>
          <w:i/>
          <w:color w:val="000000"/>
          <w:sz w:val="22"/>
          <w:szCs w:val="22"/>
        </w:rPr>
        <w:t>naziv in naslov</w:t>
      </w:r>
      <w:r w:rsidRPr="005E506A">
        <w:rPr>
          <w:rFonts w:ascii="Calibri" w:hAnsi="Calibri" w:cs="Calibri"/>
          <w:color w:val="000000"/>
          <w:sz w:val="22"/>
          <w:szCs w:val="22"/>
        </w:rPr>
        <w:t>)</w:t>
      </w:r>
    </w:p>
    <w:p w14:paraId="1F1320EC" w14:textId="77777777" w:rsidR="00CF4BCB" w:rsidRPr="005E506A" w:rsidRDefault="00CF4BCB" w:rsidP="00CF4BCB">
      <w:pPr>
        <w:spacing w:before="225" w:after="225"/>
        <w:jc w:val="both"/>
        <w:rPr>
          <w:rFonts w:ascii="Calibri" w:hAnsi="Calibri" w:cs="Calibri"/>
          <w:color w:val="000000"/>
          <w:sz w:val="22"/>
          <w:szCs w:val="22"/>
        </w:rPr>
      </w:pPr>
      <w:r w:rsidRPr="005E506A">
        <w:rPr>
          <w:rFonts w:ascii="Calibri" w:hAnsi="Calibri" w:cs="Calibri"/>
          <w:color w:val="000000"/>
          <w:sz w:val="22"/>
          <w:szCs w:val="22"/>
        </w:rPr>
        <w:t xml:space="preserve">izjavljamo, da bomo  v primeru izbire gospodarskega subjekta sodelovali pri izvedbi predmeta javnega naročila z </w:t>
      </w:r>
    </w:p>
    <w:p w14:paraId="3BE2D002" w14:textId="77777777" w:rsidR="00CF4BCB" w:rsidRPr="005E506A" w:rsidRDefault="00CF4BCB" w:rsidP="00CF4BCB">
      <w:pPr>
        <w:spacing w:before="225" w:after="225"/>
        <w:jc w:val="both"/>
        <w:rPr>
          <w:rFonts w:ascii="Calibri" w:hAnsi="Calibri" w:cs="Calibri"/>
          <w:sz w:val="22"/>
          <w:szCs w:val="22"/>
        </w:rPr>
      </w:pPr>
      <w:r w:rsidRPr="005E506A">
        <w:rPr>
          <w:rFonts w:ascii="Calibri" w:hAnsi="Calibri" w:cs="Calibri"/>
          <w:color w:val="000000"/>
          <w:sz w:val="22"/>
          <w:szCs w:val="22"/>
        </w:rPr>
        <w:t>deli v vrednosti _______________ EUR v skladu z razpisnimi pogoji.</w:t>
      </w:r>
    </w:p>
    <w:p w14:paraId="0752A124" w14:textId="77777777" w:rsidR="00CF4BCB" w:rsidRPr="005E506A" w:rsidRDefault="00CF4BCB" w:rsidP="00CF4BCB">
      <w:pPr>
        <w:spacing w:before="225" w:after="225"/>
        <w:jc w:val="both"/>
        <w:rPr>
          <w:rFonts w:ascii="Calibri" w:hAnsi="Calibri" w:cs="Calibri"/>
          <w:color w:val="000000"/>
          <w:sz w:val="22"/>
          <w:szCs w:val="22"/>
        </w:rPr>
      </w:pPr>
    </w:p>
    <w:p w14:paraId="07FC8F57" w14:textId="77777777" w:rsidR="00CF4BCB" w:rsidRPr="005E506A" w:rsidRDefault="00CF4BCB" w:rsidP="00CF4BCB">
      <w:pPr>
        <w:spacing w:before="225" w:after="225"/>
        <w:jc w:val="both"/>
        <w:rPr>
          <w:rFonts w:ascii="Calibri" w:hAnsi="Calibri" w:cs="Calibri"/>
          <w:sz w:val="22"/>
          <w:szCs w:val="22"/>
        </w:rPr>
      </w:pPr>
      <w:r w:rsidRPr="005E506A">
        <w:rPr>
          <w:rFonts w:ascii="Calibri" w:hAnsi="Calibri" w:cs="Calibri"/>
          <w:color w:val="000000"/>
          <w:sz w:val="22"/>
          <w:szCs w:val="22"/>
        </w:rPr>
        <w:t>Izjavljamo (ustrezno označi):</w:t>
      </w:r>
    </w:p>
    <w:p w14:paraId="7F13A4FD" w14:textId="77777777" w:rsidR="00CF4BCB" w:rsidRPr="005E506A" w:rsidRDefault="00CF4BCB" w:rsidP="00CF4BCB">
      <w:pPr>
        <w:spacing w:before="225" w:after="225"/>
        <w:jc w:val="both"/>
        <w:rPr>
          <w:rFonts w:ascii="Calibri" w:hAnsi="Calibri" w:cs="Calibri"/>
          <w:sz w:val="22"/>
          <w:szCs w:val="22"/>
        </w:rPr>
      </w:pPr>
      <w:r w:rsidRPr="005E506A">
        <w:rPr>
          <w:rFonts w:ascii="Calibri" w:hAnsi="Calibri" w:cs="Calibri"/>
          <w:color w:val="000000"/>
          <w:sz w:val="22"/>
          <w:szCs w:val="22"/>
        </w:rPr>
        <w:t>[   ] DA zahtevamo izvedbo neposrednih plačil, in zato podajamo soglasje, da sme naročnik namesto glavnega izvajalca poravnati obveznosti glavnega izvajalca, ki nastanejo pri izvajanju javnega naročila do nas kot podizvajalca.</w:t>
      </w:r>
    </w:p>
    <w:p w14:paraId="2FAD7A71" w14:textId="77777777" w:rsidR="00CF4BCB" w:rsidRPr="005E506A" w:rsidRDefault="00CF4BCB" w:rsidP="00CF4BCB">
      <w:pPr>
        <w:spacing w:before="225" w:after="225"/>
        <w:jc w:val="both"/>
        <w:rPr>
          <w:rFonts w:ascii="Calibri" w:hAnsi="Calibri" w:cs="Calibri"/>
          <w:color w:val="000000"/>
          <w:sz w:val="22"/>
          <w:szCs w:val="22"/>
        </w:rPr>
      </w:pPr>
      <w:r w:rsidRPr="005E506A">
        <w:rPr>
          <w:rFonts w:ascii="Calibri" w:hAnsi="Calibri" w:cs="Calibri"/>
          <w:color w:val="000000"/>
          <w:sz w:val="22"/>
          <w:szCs w:val="22"/>
        </w:rPr>
        <w:t>[   ] NE zahtevamo izvedbe neposrednih plačil.</w:t>
      </w:r>
    </w:p>
    <w:p w14:paraId="2D3F16B2" w14:textId="77777777" w:rsidR="00CF4BCB" w:rsidRPr="005E506A" w:rsidRDefault="00CF4BCB" w:rsidP="00CF4BCB">
      <w:pPr>
        <w:spacing w:before="225" w:after="225"/>
        <w:jc w:val="both"/>
        <w:rPr>
          <w:rFonts w:ascii="Calibri" w:hAnsi="Calibri" w:cs="Calibri"/>
          <w:color w:val="000000"/>
          <w:sz w:val="22"/>
          <w:szCs w:val="22"/>
        </w:rPr>
      </w:pPr>
    </w:p>
    <w:p w14:paraId="685675BD" w14:textId="77777777" w:rsidR="00CF4BCB" w:rsidRPr="005E506A" w:rsidRDefault="00CF4BCB" w:rsidP="00CF4BCB">
      <w:pPr>
        <w:spacing w:before="225" w:after="225"/>
        <w:jc w:val="both"/>
        <w:rPr>
          <w:rFonts w:ascii="Calibri" w:hAnsi="Calibri" w:cs="Calibri"/>
          <w:sz w:val="22"/>
          <w:szCs w:val="22"/>
        </w:rPr>
      </w:pPr>
    </w:p>
    <w:tbl>
      <w:tblPr>
        <w:tblW w:w="8745" w:type="dxa"/>
        <w:tblInd w:w="108" w:type="dxa"/>
        <w:tblLook w:val="04A0" w:firstRow="1" w:lastRow="0" w:firstColumn="1" w:lastColumn="0" w:noHBand="0" w:noVBand="1"/>
      </w:tblPr>
      <w:tblGrid>
        <w:gridCol w:w="4080"/>
        <w:gridCol w:w="4665"/>
      </w:tblGrid>
      <w:tr w:rsidR="00CF4BCB" w:rsidRPr="005E506A" w14:paraId="2FFBE22D" w14:textId="77777777" w:rsidTr="00CF4BCB">
        <w:tc>
          <w:tcPr>
            <w:tcW w:w="4080" w:type="dxa"/>
            <w:tcMar>
              <w:top w:w="75" w:type="dxa"/>
              <w:left w:w="108" w:type="dxa"/>
              <w:bottom w:w="75" w:type="dxa"/>
              <w:right w:w="108" w:type="dxa"/>
            </w:tcMar>
            <w:vAlign w:val="center"/>
            <w:hideMark/>
          </w:tcPr>
          <w:p w14:paraId="57EFD403" w14:textId="77777777" w:rsidR="00CF4BCB" w:rsidRPr="005E506A" w:rsidRDefault="00CF4BCB" w:rsidP="00CF4BCB">
            <w:pPr>
              <w:rPr>
                <w:rFonts w:ascii="Calibri" w:hAnsi="Calibri" w:cs="Calibri"/>
                <w:sz w:val="22"/>
                <w:szCs w:val="22"/>
              </w:rPr>
            </w:pPr>
            <w:r w:rsidRPr="005E506A">
              <w:rPr>
                <w:rFonts w:ascii="Calibri" w:hAnsi="Calibri" w:cs="Calibri"/>
                <w:color w:val="000000"/>
                <w:position w:val="-2"/>
                <w:sz w:val="22"/>
                <w:szCs w:val="22"/>
              </w:rPr>
              <w:t>Kraj in datum:</w:t>
            </w:r>
          </w:p>
        </w:tc>
        <w:tc>
          <w:tcPr>
            <w:tcW w:w="0" w:type="auto"/>
            <w:tcMar>
              <w:top w:w="75" w:type="dxa"/>
              <w:left w:w="108" w:type="dxa"/>
              <w:bottom w:w="75" w:type="dxa"/>
              <w:right w:w="108" w:type="dxa"/>
            </w:tcMar>
            <w:vAlign w:val="center"/>
            <w:hideMark/>
          </w:tcPr>
          <w:p w14:paraId="26A556B3" w14:textId="77777777" w:rsidR="00CF4BCB" w:rsidRPr="005E506A" w:rsidRDefault="00CF4BCB" w:rsidP="00CF4BCB">
            <w:pPr>
              <w:rPr>
                <w:rFonts w:ascii="Calibri" w:hAnsi="Calibri" w:cs="Calibri"/>
                <w:sz w:val="22"/>
                <w:szCs w:val="22"/>
              </w:rPr>
            </w:pPr>
            <w:r w:rsidRPr="005E506A">
              <w:rPr>
                <w:rFonts w:ascii="Calibri" w:hAnsi="Calibri" w:cs="Calibri"/>
                <w:color w:val="000000"/>
                <w:position w:val="-2"/>
                <w:sz w:val="22"/>
                <w:szCs w:val="22"/>
              </w:rPr>
              <w:t>Ime in priimek: _____________________</w:t>
            </w:r>
          </w:p>
        </w:tc>
      </w:tr>
      <w:tr w:rsidR="00CF4BCB" w:rsidRPr="005E506A" w14:paraId="425FA902" w14:textId="77777777" w:rsidTr="00CF4BCB">
        <w:tc>
          <w:tcPr>
            <w:tcW w:w="4080" w:type="dxa"/>
            <w:tcMar>
              <w:top w:w="75" w:type="dxa"/>
              <w:left w:w="108" w:type="dxa"/>
              <w:bottom w:w="75" w:type="dxa"/>
              <w:right w:w="108" w:type="dxa"/>
            </w:tcMar>
            <w:vAlign w:val="center"/>
            <w:hideMark/>
          </w:tcPr>
          <w:p w14:paraId="6D20A752" w14:textId="77777777" w:rsidR="00CF4BCB" w:rsidRPr="005E506A" w:rsidRDefault="00CF4BCB" w:rsidP="00CF4BCB">
            <w:pPr>
              <w:rPr>
                <w:rFonts w:ascii="Calibri" w:hAnsi="Calibri" w:cs="Calibri"/>
                <w:sz w:val="22"/>
                <w:szCs w:val="22"/>
              </w:rPr>
            </w:pPr>
            <w:r w:rsidRPr="005E506A">
              <w:rPr>
                <w:rFonts w:ascii="Calibri" w:hAnsi="Calibri" w:cs="Calibri"/>
                <w:color w:val="000000"/>
                <w:position w:val="-2"/>
                <w:sz w:val="22"/>
                <w:szCs w:val="22"/>
              </w:rPr>
              <w:t> </w:t>
            </w:r>
          </w:p>
        </w:tc>
        <w:tc>
          <w:tcPr>
            <w:tcW w:w="0" w:type="auto"/>
            <w:tcMar>
              <w:top w:w="75" w:type="dxa"/>
              <w:left w:w="108" w:type="dxa"/>
              <w:bottom w:w="75" w:type="dxa"/>
              <w:right w:w="108" w:type="dxa"/>
            </w:tcMar>
            <w:vAlign w:val="center"/>
          </w:tcPr>
          <w:p w14:paraId="18BFDFDD" w14:textId="77777777" w:rsidR="00CF4BCB" w:rsidRPr="005E506A" w:rsidRDefault="00CF4BCB" w:rsidP="00CF4BCB">
            <w:pPr>
              <w:rPr>
                <w:rFonts w:ascii="Calibri" w:hAnsi="Calibri" w:cs="Calibri"/>
                <w:sz w:val="22"/>
                <w:szCs w:val="22"/>
              </w:rPr>
            </w:pPr>
          </w:p>
          <w:p w14:paraId="13FBEA7E" w14:textId="77777777" w:rsidR="00CF4BCB" w:rsidRPr="005E506A" w:rsidRDefault="00CF4BCB" w:rsidP="00CF4BCB">
            <w:pPr>
              <w:rPr>
                <w:rFonts w:ascii="Calibri" w:hAnsi="Calibri" w:cs="Calibri"/>
                <w:sz w:val="22"/>
                <w:szCs w:val="22"/>
              </w:rPr>
            </w:pPr>
            <w:r w:rsidRPr="005E506A">
              <w:rPr>
                <w:rFonts w:ascii="Calibri" w:hAnsi="Calibri" w:cs="Calibri"/>
                <w:color w:val="7F7F7F"/>
                <w:position w:val="-2"/>
                <w:sz w:val="22"/>
                <w:szCs w:val="22"/>
              </w:rPr>
              <w:t>(žig in podpis)</w:t>
            </w:r>
          </w:p>
        </w:tc>
      </w:tr>
    </w:tbl>
    <w:p w14:paraId="6AE38545" w14:textId="77777777" w:rsidR="00CF4BCB" w:rsidRPr="005E506A" w:rsidRDefault="00CF4BCB" w:rsidP="00CF4BCB">
      <w:pPr>
        <w:rPr>
          <w:rFonts w:ascii="Calibri" w:hAnsi="Calibri" w:cs="Calibri"/>
          <w:color w:val="000000"/>
          <w:sz w:val="22"/>
          <w:szCs w:val="22"/>
        </w:rPr>
      </w:pPr>
    </w:p>
    <w:p w14:paraId="357C9636" w14:textId="3961F33D" w:rsidR="00CF4BCB" w:rsidRPr="00AF7C69" w:rsidRDefault="00CF4BCB" w:rsidP="00680591">
      <w:pPr>
        <w:rPr>
          <w:rFonts w:ascii="Calibri" w:hAnsi="Calibri" w:cs="Tahoma"/>
          <w:b/>
          <w:bCs/>
          <w:sz w:val="22"/>
          <w:szCs w:val="22"/>
        </w:rPr>
      </w:pPr>
      <w:r w:rsidRPr="005E506A">
        <w:rPr>
          <w:rFonts w:ascii="Calibri" w:hAnsi="Calibri" w:cs="Calibri"/>
          <w:color w:val="000000"/>
          <w:sz w:val="22"/>
          <w:szCs w:val="22"/>
        </w:rPr>
        <w:br w:type="page"/>
      </w:r>
      <w:r w:rsidRPr="00AF7C69">
        <w:rPr>
          <w:rFonts w:ascii="Calibri" w:hAnsi="Calibri" w:cs="Tahoma"/>
          <w:b/>
          <w:bCs/>
          <w:sz w:val="22"/>
          <w:szCs w:val="22"/>
        </w:rPr>
        <w:lastRenderedPageBreak/>
        <w:t>OBRAZEC</w:t>
      </w:r>
      <w:r w:rsidR="00680591">
        <w:rPr>
          <w:rFonts w:ascii="Calibri" w:hAnsi="Calibri" w:cs="Tahoma"/>
          <w:b/>
          <w:bCs/>
          <w:sz w:val="22"/>
          <w:szCs w:val="22"/>
        </w:rPr>
        <w:t xml:space="preserve"> ŠT.</w:t>
      </w:r>
      <w:r w:rsidRPr="00AF7C69">
        <w:rPr>
          <w:rFonts w:ascii="Calibri" w:hAnsi="Calibri" w:cs="Tahoma"/>
          <w:b/>
          <w:bCs/>
          <w:sz w:val="22"/>
          <w:szCs w:val="22"/>
        </w:rPr>
        <w:t xml:space="preserve"> </w:t>
      </w:r>
      <w:r w:rsidR="003D40D6">
        <w:rPr>
          <w:rFonts w:ascii="Calibri" w:hAnsi="Calibri" w:cs="Tahoma"/>
          <w:b/>
          <w:bCs/>
          <w:sz w:val="22"/>
          <w:szCs w:val="22"/>
        </w:rPr>
        <w:t>1</w:t>
      </w:r>
      <w:r w:rsidR="00346621">
        <w:rPr>
          <w:rFonts w:ascii="Calibri" w:hAnsi="Calibri" w:cs="Tahoma"/>
          <w:b/>
          <w:bCs/>
          <w:sz w:val="22"/>
          <w:szCs w:val="22"/>
        </w:rPr>
        <w:t>1</w:t>
      </w:r>
    </w:p>
    <w:p w14:paraId="079B700F" w14:textId="13AB9D59" w:rsidR="00CF4BCB" w:rsidRPr="003D40D6" w:rsidRDefault="000E6DE1" w:rsidP="00CF4BCB">
      <w:pPr>
        <w:pBdr>
          <w:bottom w:val="single" w:sz="4" w:space="1" w:color="auto"/>
        </w:pBdr>
        <w:rPr>
          <w:rFonts w:ascii="Calibri" w:hAnsi="Calibri" w:cs="Tahoma"/>
          <w:sz w:val="18"/>
          <w:szCs w:val="18"/>
        </w:rPr>
      </w:pPr>
      <w:r>
        <w:rPr>
          <w:rFonts w:ascii="Calibri" w:hAnsi="Calibri" w:cs="Tahoma"/>
          <w:b/>
          <w:bCs/>
          <w:sz w:val="18"/>
          <w:szCs w:val="18"/>
        </w:rPr>
        <w:t>N</w:t>
      </w:r>
      <w:r w:rsidR="00CF4BCB" w:rsidRPr="003D40D6">
        <w:rPr>
          <w:rFonts w:ascii="Calibri" w:hAnsi="Calibri" w:cs="Tahoma"/>
          <w:b/>
          <w:bCs/>
          <w:sz w:val="18"/>
          <w:szCs w:val="18"/>
        </w:rPr>
        <w:t>avodilo:</w:t>
      </w:r>
      <w:r w:rsidR="00CF4BCB" w:rsidRPr="003D40D6">
        <w:rPr>
          <w:rFonts w:ascii="Calibri" w:hAnsi="Calibri" w:cs="Tahoma"/>
          <w:sz w:val="18"/>
          <w:szCs w:val="18"/>
        </w:rPr>
        <w:t xml:space="preserve"> Ponudnik Obrazec št. </w:t>
      </w:r>
      <w:r w:rsidR="00356CBE" w:rsidRPr="003D40D6">
        <w:rPr>
          <w:rFonts w:ascii="Calibri" w:hAnsi="Calibri" w:cs="Tahoma"/>
          <w:sz w:val="18"/>
          <w:szCs w:val="18"/>
        </w:rPr>
        <w:t>1</w:t>
      </w:r>
      <w:r w:rsidR="00346621">
        <w:rPr>
          <w:rFonts w:ascii="Calibri" w:hAnsi="Calibri" w:cs="Tahoma"/>
          <w:sz w:val="18"/>
          <w:szCs w:val="18"/>
        </w:rPr>
        <w:t>1</w:t>
      </w:r>
      <w:r w:rsidR="00CF4BCB" w:rsidRPr="003D40D6">
        <w:rPr>
          <w:rFonts w:ascii="Calibri" w:hAnsi="Calibri" w:cs="Tahoma"/>
          <w:sz w:val="18"/>
          <w:szCs w:val="18"/>
        </w:rPr>
        <w:t xml:space="preserve"> izpolni. Obrazec mora biti datiran, žigosan in podpisan s strani osebe, ki je podpisnik ponudbe. Naročnik si pridržuje pravico do preverjanja referenčnih del, navedenih na tem obrazcu pri naročnikih le-teh.</w:t>
      </w:r>
    </w:p>
    <w:p w14:paraId="2291B601" w14:textId="77777777" w:rsidR="00A324A0" w:rsidRPr="00C951FF" w:rsidRDefault="00A324A0" w:rsidP="00A324A0">
      <w:pPr>
        <w:rPr>
          <w:rFonts w:ascii="Calibri" w:hAnsi="Calibri" w:cs="Tahoma"/>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000B2" w14:paraId="1FF716B7" w14:textId="77777777" w:rsidTr="0038671B">
        <w:tc>
          <w:tcPr>
            <w:tcW w:w="9210" w:type="dxa"/>
            <w:shd w:val="clear" w:color="auto" w:fill="B6DDE8" w:themeFill="accent5" w:themeFillTint="66"/>
          </w:tcPr>
          <w:p w14:paraId="15BA1CFF" w14:textId="3CA80206" w:rsidR="003000B2" w:rsidRPr="00AB2B02" w:rsidRDefault="003000B2" w:rsidP="00AB2B02">
            <w:pPr>
              <w:jc w:val="center"/>
              <w:rPr>
                <w:rFonts w:ascii="Calibri" w:hAnsi="Calibri" w:cs="Calibri"/>
                <w:b/>
                <w:sz w:val="24"/>
                <w:szCs w:val="24"/>
              </w:rPr>
            </w:pPr>
            <w:r w:rsidRPr="00AB2B02">
              <w:rPr>
                <w:rFonts w:ascii="Calibri" w:hAnsi="Calibri" w:cs="Calibri"/>
                <w:b/>
                <w:sz w:val="24"/>
                <w:szCs w:val="24"/>
              </w:rPr>
              <w:t>REFERENCE PONUDNIKA</w:t>
            </w:r>
          </w:p>
        </w:tc>
      </w:tr>
    </w:tbl>
    <w:p w14:paraId="4841DD09" w14:textId="77777777" w:rsidR="00356CBE" w:rsidRDefault="00356CBE" w:rsidP="00A324A0">
      <w:pPr>
        <w:rPr>
          <w:rFonts w:ascii="Calibri" w:hAnsi="Calibri" w:cs="Tahoma"/>
          <w:sz w:val="22"/>
          <w:szCs w:val="22"/>
        </w:rPr>
      </w:pPr>
    </w:p>
    <w:p w14:paraId="00519FAC" w14:textId="22DB0B01" w:rsidR="00A324A0" w:rsidRPr="00FC4A7F" w:rsidRDefault="00A324A0" w:rsidP="00A324A0">
      <w:pPr>
        <w:rPr>
          <w:rFonts w:ascii="Calibri" w:hAnsi="Calibri" w:cs="Tahoma"/>
          <w:sz w:val="22"/>
          <w:szCs w:val="22"/>
        </w:rPr>
      </w:pPr>
      <w:r w:rsidRPr="00FC4A7F">
        <w:rPr>
          <w:rFonts w:ascii="Calibri" w:hAnsi="Calibri" w:cs="Tahoma"/>
          <w:sz w:val="22"/>
          <w:szCs w:val="22"/>
        </w:rPr>
        <w:t xml:space="preserve">Izjavljamo, da opravljamo svojo dejavnost </w:t>
      </w:r>
      <w:r w:rsidR="00FC4A7F">
        <w:rPr>
          <w:rFonts w:ascii="Calibri" w:hAnsi="Calibri" w:cs="Tahoma"/>
          <w:sz w:val="22"/>
          <w:szCs w:val="22"/>
        </w:rPr>
        <w:t xml:space="preserve">od </w:t>
      </w:r>
      <w:r w:rsidR="0050034C" w:rsidRPr="00FC4A7F">
        <w:rPr>
          <w:rFonts w:ascii="Calibri" w:hAnsi="Calibri" w:cs="Tahoma"/>
          <w:sz w:val="22"/>
          <w:szCs w:val="22"/>
        </w:rPr>
        <w:t xml:space="preserve">leta </w:t>
      </w:r>
      <w:r w:rsidRPr="00FC4A7F">
        <w:rPr>
          <w:rFonts w:ascii="Calibri" w:hAnsi="Calibri" w:cs="Tahoma"/>
          <w:sz w:val="22"/>
          <w:szCs w:val="22"/>
        </w:rPr>
        <w:t xml:space="preserve">…………………  </w:t>
      </w:r>
    </w:p>
    <w:p w14:paraId="566745F3" w14:textId="77777777" w:rsidR="00A324A0" w:rsidRPr="00C951FF" w:rsidRDefault="00A324A0" w:rsidP="00A324A0">
      <w:pPr>
        <w:rPr>
          <w:rFonts w:ascii="Calibri" w:hAnsi="Calibri" w:cs="Tahoma"/>
        </w:rPr>
      </w:pPr>
    </w:p>
    <w:p w14:paraId="52F36B85" w14:textId="440EAFAE" w:rsidR="00CF4BCB" w:rsidRPr="005E1EE6" w:rsidRDefault="00CF4BCB" w:rsidP="00FC4A7F">
      <w:pPr>
        <w:jc w:val="both"/>
        <w:rPr>
          <w:rFonts w:ascii="Calibri" w:hAnsi="Calibri" w:cs="Tahoma"/>
          <w:sz w:val="22"/>
          <w:szCs w:val="22"/>
        </w:rPr>
      </w:pPr>
      <w:r w:rsidRPr="005E1EE6">
        <w:rPr>
          <w:rFonts w:ascii="Calibri" w:hAnsi="Calibri" w:cs="Tahoma"/>
          <w:sz w:val="22"/>
          <w:szCs w:val="22"/>
        </w:rPr>
        <w:t>Izjavljamo, da smo</w:t>
      </w:r>
      <w:r w:rsidR="00FC4A7F" w:rsidRPr="005E1EE6">
        <w:rPr>
          <w:rFonts w:ascii="Calibri" w:hAnsi="Calibri" w:cs="Tahoma"/>
          <w:sz w:val="22"/>
          <w:szCs w:val="22"/>
        </w:rPr>
        <w:t xml:space="preserve"> v zadnjih petih (5) letih pred</w:t>
      </w:r>
      <w:r w:rsidRPr="005E1EE6">
        <w:rPr>
          <w:rFonts w:ascii="Calibri" w:hAnsi="Calibri" w:cs="Calibri"/>
          <w:sz w:val="22"/>
          <w:szCs w:val="22"/>
        </w:rPr>
        <w:t xml:space="preserve"> </w:t>
      </w:r>
      <w:r w:rsidR="00FC4A7F" w:rsidRPr="005E1EE6">
        <w:rPr>
          <w:rFonts w:ascii="Calibri" w:hAnsi="Calibri" w:cs="Calibri"/>
          <w:sz w:val="22"/>
          <w:szCs w:val="22"/>
        </w:rPr>
        <w:t>oddajo</w:t>
      </w:r>
      <w:r w:rsidRPr="005E1EE6">
        <w:rPr>
          <w:rFonts w:ascii="Calibri" w:hAnsi="Calibri" w:cs="Calibri"/>
          <w:sz w:val="22"/>
          <w:szCs w:val="22"/>
        </w:rPr>
        <w:t xml:space="preserve"> ponudbe</w:t>
      </w:r>
      <w:r w:rsidRPr="005E1EE6">
        <w:rPr>
          <w:rFonts w:ascii="Calibri" w:hAnsi="Calibri" w:cs="Calibri"/>
          <w:b/>
          <w:sz w:val="22"/>
          <w:szCs w:val="22"/>
        </w:rPr>
        <w:t xml:space="preserve"> </w:t>
      </w:r>
      <w:r w:rsidRPr="005E1EE6">
        <w:rPr>
          <w:rFonts w:ascii="Calibri" w:hAnsi="Calibri" w:cs="Tahoma"/>
          <w:sz w:val="22"/>
          <w:szCs w:val="22"/>
        </w:rPr>
        <w:t>za »</w:t>
      </w:r>
      <w:r w:rsidRPr="005E1EE6">
        <w:rPr>
          <w:rFonts w:ascii="Calibri" w:hAnsi="Calibri" w:cs="Tahoma"/>
          <w:bCs/>
          <w:sz w:val="22"/>
          <w:szCs w:val="22"/>
        </w:rPr>
        <w:t xml:space="preserve">Dobavo morske soli za posipanje za obdobje od </w:t>
      </w:r>
      <w:r w:rsidR="008A0798" w:rsidRPr="005E1EE6">
        <w:rPr>
          <w:rFonts w:asciiTheme="minorHAnsi" w:hAnsiTheme="minorHAnsi" w:cs="Tahoma"/>
          <w:bCs/>
          <w:sz w:val="22"/>
          <w:szCs w:val="22"/>
        </w:rPr>
        <w:t>1.11.202</w:t>
      </w:r>
      <w:r w:rsidR="00BA4DF4">
        <w:rPr>
          <w:rFonts w:asciiTheme="minorHAnsi" w:hAnsiTheme="minorHAnsi" w:cs="Tahoma"/>
          <w:bCs/>
          <w:sz w:val="22"/>
          <w:szCs w:val="22"/>
        </w:rPr>
        <w:t>6</w:t>
      </w:r>
      <w:r w:rsidR="008A0798" w:rsidRPr="005E1EE6">
        <w:rPr>
          <w:rFonts w:asciiTheme="minorHAnsi" w:hAnsiTheme="minorHAnsi" w:cs="Tahoma"/>
          <w:bCs/>
          <w:sz w:val="22"/>
          <w:szCs w:val="22"/>
        </w:rPr>
        <w:t xml:space="preserve"> do 30.4.202</w:t>
      </w:r>
      <w:r w:rsidR="00BA4DF4">
        <w:rPr>
          <w:rFonts w:asciiTheme="minorHAnsi" w:hAnsiTheme="minorHAnsi" w:cs="Tahoma"/>
          <w:bCs/>
          <w:sz w:val="22"/>
          <w:szCs w:val="22"/>
        </w:rPr>
        <w:t>7</w:t>
      </w:r>
      <w:r w:rsidRPr="005E1EE6">
        <w:rPr>
          <w:rFonts w:ascii="Calibri" w:hAnsi="Calibri" w:cs="Tahoma"/>
          <w:bCs/>
          <w:sz w:val="22"/>
          <w:szCs w:val="22"/>
        </w:rPr>
        <w:t>«</w:t>
      </w:r>
      <w:r w:rsidRPr="005E1EE6">
        <w:rPr>
          <w:rFonts w:ascii="Calibri" w:hAnsi="Calibri" w:cs="Tahoma"/>
          <w:sz w:val="22"/>
          <w:szCs w:val="22"/>
        </w:rPr>
        <w:t xml:space="preserve"> uspešno izvedli in zaključili </w:t>
      </w:r>
      <w:r w:rsidRPr="005E1EE6">
        <w:rPr>
          <w:rFonts w:ascii="Calibri" w:hAnsi="Calibri" w:cs="Tahoma"/>
          <w:bCs/>
          <w:sz w:val="22"/>
          <w:szCs w:val="22"/>
        </w:rPr>
        <w:t xml:space="preserve">izdelavo najmanj treh (3) </w:t>
      </w:r>
      <w:r w:rsidRPr="005E1EE6">
        <w:rPr>
          <w:rFonts w:ascii="Calibri" w:hAnsi="Calibri" w:cs="Calibri"/>
          <w:sz w:val="22"/>
          <w:szCs w:val="22"/>
        </w:rPr>
        <w:t xml:space="preserve">istovrstnih poslov v minimalni količini </w:t>
      </w:r>
      <w:r w:rsidR="009E3A6D" w:rsidRPr="005E1EE6">
        <w:rPr>
          <w:rFonts w:ascii="Calibri" w:hAnsi="Calibri" w:cs="Calibri"/>
          <w:sz w:val="22"/>
          <w:szCs w:val="22"/>
        </w:rPr>
        <w:t>4</w:t>
      </w:r>
      <w:r w:rsidRPr="005E1EE6">
        <w:rPr>
          <w:rFonts w:ascii="Calibri" w:hAnsi="Calibri" w:cs="Calibri"/>
          <w:sz w:val="22"/>
          <w:szCs w:val="22"/>
        </w:rPr>
        <w:t>00</w:t>
      </w:r>
      <w:r w:rsidR="00FC4A7F" w:rsidRPr="005E1EE6">
        <w:rPr>
          <w:rFonts w:ascii="Calibri" w:hAnsi="Calibri" w:cs="Calibri"/>
          <w:sz w:val="22"/>
          <w:szCs w:val="22"/>
        </w:rPr>
        <w:t xml:space="preserve"> </w:t>
      </w:r>
      <w:r w:rsidRPr="005E1EE6">
        <w:rPr>
          <w:rFonts w:ascii="Calibri" w:hAnsi="Calibri" w:cs="Calibri"/>
          <w:sz w:val="22"/>
          <w:szCs w:val="22"/>
        </w:rPr>
        <w:t>t:</w:t>
      </w:r>
      <w:r w:rsidRPr="005E1EE6">
        <w:rPr>
          <w:rFonts w:ascii="Calibri" w:hAnsi="Calibri" w:cs="Tahoma"/>
          <w:bCs/>
          <w:sz w:val="22"/>
          <w:szCs w:val="22"/>
        </w:rPr>
        <w:t xml:space="preserve"> </w:t>
      </w:r>
    </w:p>
    <w:p w14:paraId="5F70B949" w14:textId="77777777" w:rsidR="00A324A0" w:rsidRPr="00C951FF" w:rsidRDefault="00A324A0" w:rsidP="00A324A0">
      <w:pPr>
        <w:rPr>
          <w:rFonts w:ascii="Calibri" w:hAnsi="Calibri" w:cs="Tahoma"/>
          <w:b/>
          <w:bCs/>
        </w:rPr>
      </w:pPr>
    </w:p>
    <w:p w14:paraId="02811BE9" w14:textId="77777777" w:rsidR="00A324A0" w:rsidRPr="00C951FF" w:rsidRDefault="00A324A0" w:rsidP="00A324A0">
      <w:pPr>
        <w:autoSpaceDE w:val="0"/>
      </w:pPr>
    </w:p>
    <w:tbl>
      <w:tblPr>
        <w:tblW w:w="10020" w:type="dxa"/>
        <w:tblCellMar>
          <w:left w:w="0" w:type="dxa"/>
          <w:right w:w="0" w:type="dxa"/>
        </w:tblCellMar>
        <w:tblLook w:val="04A0" w:firstRow="1" w:lastRow="0" w:firstColumn="1" w:lastColumn="0" w:noHBand="0" w:noVBand="1"/>
      </w:tblPr>
      <w:tblGrid>
        <w:gridCol w:w="3380"/>
        <w:gridCol w:w="1320"/>
        <w:gridCol w:w="2060"/>
        <w:gridCol w:w="3260"/>
      </w:tblGrid>
      <w:tr w:rsidR="00A324A0" w:rsidRPr="00C951FF" w14:paraId="557A7CF7" w14:textId="77777777" w:rsidTr="00BA4DF4">
        <w:trPr>
          <w:trHeight w:val="675"/>
        </w:trPr>
        <w:tc>
          <w:tcPr>
            <w:tcW w:w="3380"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tcMar>
              <w:top w:w="15" w:type="dxa"/>
              <w:left w:w="15" w:type="dxa"/>
              <w:bottom w:w="0" w:type="dxa"/>
              <w:right w:w="15" w:type="dxa"/>
            </w:tcMar>
            <w:vAlign w:val="center"/>
            <w:hideMark/>
          </w:tcPr>
          <w:p w14:paraId="2E186CD2" w14:textId="784EEA71" w:rsidR="00A324A0" w:rsidRPr="00C951FF" w:rsidRDefault="00BA4DF4" w:rsidP="00BA4DF4">
            <w:pPr>
              <w:jc w:val="center"/>
              <w:rPr>
                <w:rFonts w:ascii="Calibri" w:hAnsi="Calibri"/>
                <w:sz w:val="22"/>
                <w:szCs w:val="22"/>
              </w:rPr>
            </w:pPr>
            <w:r w:rsidRPr="00C951FF">
              <w:rPr>
                <w:rFonts w:ascii="Calibri" w:hAnsi="Calibri"/>
                <w:sz w:val="22"/>
                <w:szCs w:val="22"/>
              </w:rPr>
              <w:t>N</w:t>
            </w:r>
            <w:r w:rsidR="00A324A0" w:rsidRPr="00C951FF">
              <w:rPr>
                <w:rFonts w:ascii="Calibri" w:hAnsi="Calibri"/>
                <w:sz w:val="22"/>
                <w:szCs w:val="22"/>
              </w:rPr>
              <w:t>aziv naročila</w:t>
            </w:r>
          </w:p>
        </w:tc>
        <w:tc>
          <w:tcPr>
            <w:tcW w:w="1320" w:type="dxa"/>
            <w:tcBorders>
              <w:top w:val="single" w:sz="4" w:space="0" w:color="auto"/>
              <w:left w:val="nil"/>
              <w:bottom w:val="single" w:sz="4" w:space="0" w:color="auto"/>
              <w:right w:val="single" w:sz="4" w:space="0" w:color="auto"/>
            </w:tcBorders>
            <w:shd w:val="clear" w:color="auto" w:fill="B6DDE8" w:themeFill="accent5" w:themeFillTint="66"/>
            <w:noWrap/>
            <w:tcMar>
              <w:top w:w="15" w:type="dxa"/>
              <w:left w:w="15" w:type="dxa"/>
              <w:bottom w:w="0" w:type="dxa"/>
              <w:right w:w="15" w:type="dxa"/>
            </w:tcMar>
            <w:vAlign w:val="center"/>
            <w:hideMark/>
          </w:tcPr>
          <w:p w14:paraId="7A139073" w14:textId="4EA26916" w:rsidR="00A324A0" w:rsidRPr="00C951FF" w:rsidRDefault="00A324A0" w:rsidP="00BA4DF4">
            <w:pPr>
              <w:jc w:val="center"/>
              <w:rPr>
                <w:rFonts w:ascii="Calibri" w:hAnsi="Calibri"/>
                <w:sz w:val="22"/>
                <w:szCs w:val="22"/>
              </w:rPr>
            </w:pPr>
            <w:r w:rsidRPr="00C951FF">
              <w:rPr>
                <w:rFonts w:ascii="Calibri" w:hAnsi="Calibri"/>
                <w:sz w:val="22"/>
                <w:szCs w:val="22"/>
              </w:rPr>
              <w:t>Obdobje izvajanja del</w:t>
            </w:r>
          </w:p>
        </w:tc>
        <w:tc>
          <w:tcPr>
            <w:tcW w:w="2060" w:type="dxa"/>
            <w:tcBorders>
              <w:top w:val="single" w:sz="4" w:space="0" w:color="auto"/>
              <w:left w:val="nil"/>
              <w:bottom w:val="single" w:sz="4" w:space="0" w:color="auto"/>
              <w:right w:val="single" w:sz="4" w:space="0" w:color="000000"/>
            </w:tcBorders>
            <w:shd w:val="clear" w:color="auto" w:fill="B6DDE8" w:themeFill="accent5" w:themeFillTint="66"/>
            <w:tcMar>
              <w:top w:w="15" w:type="dxa"/>
              <w:left w:w="15" w:type="dxa"/>
              <w:bottom w:w="0" w:type="dxa"/>
              <w:right w:w="15" w:type="dxa"/>
            </w:tcMar>
            <w:vAlign w:val="center"/>
            <w:hideMark/>
          </w:tcPr>
          <w:p w14:paraId="5B998CA7" w14:textId="3E86B81F" w:rsidR="00A324A0" w:rsidRPr="00C951FF" w:rsidRDefault="00BA4DF4" w:rsidP="00BA4DF4">
            <w:pPr>
              <w:jc w:val="center"/>
              <w:rPr>
                <w:rFonts w:ascii="Calibri" w:hAnsi="Calibri"/>
                <w:sz w:val="22"/>
                <w:szCs w:val="22"/>
              </w:rPr>
            </w:pPr>
            <w:r>
              <w:rPr>
                <w:rFonts w:ascii="Calibri" w:hAnsi="Calibri"/>
                <w:sz w:val="22"/>
                <w:szCs w:val="22"/>
              </w:rPr>
              <w:t>V</w:t>
            </w:r>
            <w:r w:rsidR="00A324A0" w:rsidRPr="00C951FF">
              <w:rPr>
                <w:rFonts w:ascii="Calibri" w:hAnsi="Calibri"/>
                <w:sz w:val="22"/>
                <w:szCs w:val="22"/>
              </w:rPr>
              <w:t xml:space="preserve">rednost naročila z </w:t>
            </w:r>
            <w:r w:rsidRPr="00C951FF">
              <w:rPr>
                <w:rFonts w:ascii="Calibri" w:hAnsi="Calibri"/>
                <w:sz w:val="22"/>
                <w:szCs w:val="22"/>
              </w:rPr>
              <w:t>DDV</w:t>
            </w:r>
          </w:p>
        </w:tc>
        <w:tc>
          <w:tcPr>
            <w:tcW w:w="3260" w:type="dxa"/>
            <w:tcBorders>
              <w:top w:val="single" w:sz="4" w:space="0" w:color="auto"/>
              <w:left w:val="nil"/>
              <w:bottom w:val="single" w:sz="4" w:space="0" w:color="auto"/>
              <w:right w:val="single" w:sz="4" w:space="0" w:color="auto"/>
            </w:tcBorders>
            <w:shd w:val="clear" w:color="auto" w:fill="B6DDE8" w:themeFill="accent5" w:themeFillTint="66"/>
            <w:noWrap/>
            <w:tcMar>
              <w:top w:w="15" w:type="dxa"/>
              <w:left w:w="15" w:type="dxa"/>
              <w:bottom w:w="0" w:type="dxa"/>
              <w:right w:w="15" w:type="dxa"/>
            </w:tcMar>
            <w:vAlign w:val="center"/>
            <w:hideMark/>
          </w:tcPr>
          <w:p w14:paraId="2CB5CCB1" w14:textId="77777777" w:rsidR="00A324A0" w:rsidRPr="00C951FF" w:rsidRDefault="00A324A0" w:rsidP="00BA4DF4">
            <w:pPr>
              <w:jc w:val="center"/>
              <w:rPr>
                <w:rFonts w:ascii="Calibri" w:hAnsi="Calibri"/>
                <w:sz w:val="22"/>
                <w:szCs w:val="22"/>
              </w:rPr>
            </w:pPr>
            <w:r w:rsidRPr="00C951FF">
              <w:rPr>
                <w:rFonts w:ascii="Calibri" w:hAnsi="Calibri"/>
                <w:sz w:val="22"/>
                <w:szCs w:val="22"/>
              </w:rPr>
              <w:t>Naziv in naslov naročnika ter kontaktna oseba</w:t>
            </w:r>
          </w:p>
        </w:tc>
      </w:tr>
      <w:tr w:rsidR="00A324A0" w:rsidRPr="00C951FF" w14:paraId="13CB122D" w14:textId="77777777" w:rsidTr="00095A78">
        <w:trPr>
          <w:trHeight w:val="1134"/>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718E154"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708925EF"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58813A88"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70AF6538"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r>
      <w:tr w:rsidR="00A324A0" w:rsidRPr="00C951FF" w14:paraId="352E777F" w14:textId="77777777" w:rsidTr="00095A78">
        <w:trPr>
          <w:trHeight w:val="1134"/>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70851380"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3C49F675"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7C80C223"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72A4BE89"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r>
      <w:tr w:rsidR="00A324A0" w:rsidRPr="00C951FF" w14:paraId="30C0AFF7" w14:textId="77777777" w:rsidTr="00095A78">
        <w:trPr>
          <w:trHeight w:val="1134"/>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2AB0200"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0578A30E"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0013F687"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18E5537D" w14:textId="77777777" w:rsidR="00A324A0" w:rsidRPr="00C951FF" w:rsidRDefault="00A324A0" w:rsidP="00095A78">
            <w:pPr>
              <w:jc w:val="center"/>
              <w:rPr>
                <w:rFonts w:ascii="Calibri" w:hAnsi="Calibri"/>
                <w:sz w:val="22"/>
                <w:szCs w:val="22"/>
              </w:rPr>
            </w:pPr>
            <w:r w:rsidRPr="00C951FF">
              <w:rPr>
                <w:rFonts w:ascii="Calibri" w:hAnsi="Calibri"/>
                <w:sz w:val="22"/>
                <w:szCs w:val="22"/>
              </w:rPr>
              <w:t> </w:t>
            </w:r>
          </w:p>
        </w:tc>
      </w:tr>
      <w:tr w:rsidR="00A324A0" w:rsidRPr="00C951FF" w14:paraId="0FC45234" w14:textId="77777777" w:rsidTr="001C0E05">
        <w:trPr>
          <w:trHeight w:val="1134"/>
        </w:trPr>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B2B57C9" w14:textId="77777777" w:rsidR="00A324A0" w:rsidRPr="00C951FF" w:rsidRDefault="00A324A0" w:rsidP="00095A78">
            <w:pPr>
              <w:jc w:val="center"/>
              <w:rPr>
                <w:rFonts w:ascii="Calibri" w:hAnsi="Calibri"/>
                <w:sz w:val="22"/>
                <w:szCs w:val="22"/>
              </w:rPr>
            </w:pP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8D3A577" w14:textId="77777777" w:rsidR="00A324A0" w:rsidRPr="00C951FF" w:rsidRDefault="00A324A0" w:rsidP="00095A78">
            <w:pPr>
              <w:jc w:val="center"/>
              <w:rPr>
                <w:rFonts w:ascii="Calibri" w:hAnsi="Calibri"/>
                <w:sz w:val="22"/>
                <w:szCs w:val="22"/>
              </w:rPr>
            </w:pP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A7FB25A" w14:textId="77777777" w:rsidR="00A324A0" w:rsidRPr="00C951FF" w:rsidRDefault="00A324A0" w:rsidP="00095A78">
            <w:pPr>
              <w:jc w:val="center"/>
              <w:rPr>
                <w:rFonts w:ascii="Calibri" w:hAnsi="Calibri"/>
                <w:sz w:val="22"/>
                <w:szCs w:val="22"/>
              </w:rPr>
            </w:pPr>
          </w:p>
        </w:tc>
        <w:tc>
          <w:tcPr>
            <w:tcW w:w="0" w:type="auto"/>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FEA04BB" w14:textId="77777777" w:rsidR="00A324A0" w:rsidRPr="00C951FF" w:rsidRDefault="00A324A0" w:rsidP="00095A78">
            <w:pPr>
              <w:jc w:val="center"/>
              <w:rPr>
                <w:rFonts w:ascii="Calibri" w:hAnsi="Calibri"/>
                <w:sz w:val="22"/>
                <w:szCs w:val="22"/>
              </w:rPr>
            </w:pPr>
          </w:p>
        </w:tc>
      </w:tr>
    </w:tbl>
    <w:p w14:paraId="79924750" w14:textId="77777777" w:rsidR="00A324A0" w:rsidRPr="00C951FF" w:rsidRDefault="00A324A0" w:rsidP="00A324A0">
      <w:pPr>
        <w:jc w:val="both"/>
        <w:rPr>
          <w:rFonts w:ascii="Verdana" w:hAnsi="Verdana"/>
          <w:sz w:val="18"/>
        </w:rPr>
      </w:pPr>
      <w:r w:rsidRPr="00C951FF">
        <w:rPr>
          <w:rFonts w:ascii="Verdana" w:hAnsi="Verdana"/>
          <w:sz w:val="18"/>
        </w:rPr>
        <w:t xml:space="preserve"> </w:t>
      </w:r>
    </w:p>
    <w:p w14:paraId="7BC6D1A1" w14:textId="77777777" w:rsidR="00A324A0" w:rsidRPr="00C951FF" w:rsidRDefault="00A324A0" w:rsidP="00A324A0">
      <w:pPr>
        <w:rPr>
          <w:rFonts w:ascii="Calibri" w:hAnsi="Calibri" w:cs="Tahoma"/>
        </w:rPr>
      </w:pPr>
    </w:p>
    <w:p w14:paraId="1564FA36" w14:textId="77777777" w:rsidR="00A324A0" w:rsidRPr="00BA4DF4" w:rsidRDefault="00A324A0" w:rsidP="00A324A0">
      <w:pPr>
        <w:rPr>
          <w:rFonts w:ascii="Calibri" w:hAnsi="Calibri" w:cs="Tahoma"/>
          <w:sz w:val="22"/>
          <w:szCs w:val="22"/>
        </w:rPr>
      </w:pPr>
      <w:r w:rsidRPr="00BA4DF4">
        <w:rPr>
          <w:rFonts w:ascii="Calibri" w:hAnsi="Calibri" w:cs="Tahoma"/>
          <w:sz w:val="22"/>
          <w:szCs w:val="22"/>
        </w:rPr>
        <w:t xml:space="preserve">Obenem izjavljamo, da smo pri </w:t>
      </w:r>
      <w:r w:rsidR="001C0E05" w:rsidRPr="00BA4DF4">
        <w:rPr>
          <w:rFonts w:ascii="Calibri" w:hAnsi="Calibri" w:cs="Tahoma"/>
          <w:sz w:val="22"/>
          <w:szCs w:val="22"/>
        </w:rPr>
        <w:t>dobavi soli</w:t>
      </w:r>
      <w:r w:rsidRPr="00BA4DF4">
        <w:rPr>
          <w:rFonts w:ascii="Calibri" w:hAnsi="Calibri" w:cs="Tahoma"/>
          <w:sz w:val="22"/>
          <w:szCs w:val="22"/>
        </w:rPr>
        <w:t xml:space="preserve"> upoštevali zahteve naročnikov in spoštovali pogodbena določila.</w:t>
      </w:r>
    </w:p>
    <w:p w14:paraId="5DDFB2AC" w14:textId="77777777" w:rsidR="00A324A0" w:rsidRPr="00BA4DF4" w:rsidRDefault="00A324A0" w:rsidP="00A324A0">
      <w:pPr>
        <w:rPr>
          <w:rFonts w:ascii="Calibri" w:hAnsi="Calibri" w:cs="Tahoma"/>
          <w:sz w:val="22"/>
          <w:szCs w:val="22"/>
        </w:rPr>
      </w:pPr>
    </w:p>
    <w:p w14:paraId="69D64E24" w14:textId="77777777" w:rsidR="00A324A0" w:rsidRPr="00BA4DF4" w:rsidRDefault="00A324A0" w:rsidP="00A324A0">
      <w:pPr>
        <w:rPr>
          <w:rFonts w:ascii="Calibri" w:hAnsi="Calibri" w:cs="Tahoma"/>
          <w:sz w:val="22"/>
          <w:szCs w:val="22"/>
        </w:rPr>
      </w:pPr>
    </w:p>
    <w:p w14:paraId="5D80BD3A" w14:textId="77777777" w:rsidR="00A324A0" w:rsidRPr="00BA4DF4" w:rsidRDefault="00A324A0" w:rsidP="00A324A0">
      <w:pPr>
        <w:rPr>
          <w:rFonts w:ascii="Calibri" w:hAnsi="Calibri" w:cs="Tahoma"/>
          <w:sz w:val="22"/>
          <w:szCs w:val="22"/>
        </w:rPr>
      </w:pPr>
      <w:r w:rsidRPr="00BA4DF4">
        <w:rPr>
          <w:rFonts w:ascii="Calibri" w:hAnsi="Calibri" w:cs="Tahoma"/>
          <w:sz w:val="22"/>
          <w:szCs w:val="22"/>
        </w:rPr>
        <w:t>kraj:</w:t>
      </w:r>
      <w:r w:rsidRPr="00BA4DF4">
        <w:rPr>
          <w:rFonts w:ascii="Calibri" w:hAnsi="Calibri" w:cs="Tahoma"/>
          <w:sz w:val="22"/>
          <w:szCs w:val="22"/>
        </w:rPr>
        <w:tab/>
      </w:r>
    </w:p>
    <w:p w14:paraId="2EE84778" w14:textId="77777777" w:rsidR="00A324A0" w:rsidRPr="00BA4DF4" w:rsidRDefault="00A324A0" w:rsidP="00A324A0">
      <w:pPr>
        <w:rPr>
          <w:rFonts w:asciiTheme="minorHAnsi" w:hAnsiTheme="minorHAnsi" w:cs="Tahoma"/>
          <w:sz w:val="22"/>
          <w:szCs w:val="22"/>
        </w:rPr>
      </w:pPr>
      <w:r w:rsidRPr="00BA4DF4">
        <w:rPr>
          <w:rFonts w:ascii="Calibri" w:hAnsi="Calibri" w:cs="Tahoma"/>
          <w:sz w:val="22"/>
          <w:szCs w:val="22"/>
        </w:rPr>
        <w:t>datum:</w:t>
      </w:r>
      <w:r w:rsidRPr="00BA4DF4">
        <w:rPr>
          <w:rFonts w:ascii="Calibri" w:hAnsi="Calibri" w:cs="Tahoma"/>
          <w:sz w:val="22"/>
          <w:szCs w:val="22"/>
        </w:rPr>
        <w:tab/>
      </w:r>
      <w:r w:rsidRPr="00BA4DF4">
        <w:rPr>
          <w:rFonts w:ascii="Calibri" w:hAnsi="Calibri" w:cs="Tahoma"/>
          <w:sz w:val="22"/>
          <w:szCs w:val="22"/>
        </w:rPr>
        <w:tab/>
      </w:r>
      <w:r w:rsidRPr="00BA4DF4">
        <w:rPr>
          <w:rFonts w:ascii="Calibri" w:hAnsi="Calibri" w:cs="Tahoma"/>
          <w:sz w:val="22"/>
          <w:szCs w:val="22"/>
        </w:rPr>
        <w:tab/>
      </w:r>
      <w:r w:rsidRPr="00BA4DF4">
        <w:rPr>
          <w:rFonts w:ascii="Calibri" w:hAnsi="Calibri" w:cs="Tahoma"/>
          <w:sz w:val="22"/>
          <w:szCs w:val="22"/>
        </w:rPr>
        <w:tab/>
      </w:r>
      <w:r w:rsidRPr="00BA4DF4">
        <w:rPr>
          <w:rFonts w:asciiTheme="minorHAnsi" w:hAnsiTheme="minorHAnsi" w:cs="Tahoma"/>
          <w:sz w:val="22"/>
          <w:szCs w:val="22"/>
        </w:rPr>
        <w:tab/>
      </w:r>
      <w:r w:rsidRPr="00BA4DF4">
        <w:rPr>
          <w:rFonts w:asciiTheme="minorHAnsi" w:hAnsiTheme="minorHAnsi" w:cs="Tahoma"/>
          <w:sz w:val="22"/>
          <w:szCs w:val="22"/>
        </w:rPr>
        <w:tab/>
        <w:t>žig</w:t>
      </w:r>
      <w:r w:rsidRPr="00BA4DF4">
        <w:rPr>
          <w:rFonts w:asciiTheme="minorHAnsi" w:hAnsiTheme="minorHAnsi" w:cs="Tahoma"/>
          <w:sz w:val="22"/>
          <w:szCs w:val="22"/>
        </w:rPr>
        <w:tab/>
      </w:r>
      <w:r w:rsidRPr="00BA4DF4">
        <w:rPr>
          <w:rFonts w:asciiTheme="minorHAnsi" w:hAnsiTheme="minorHAnsi" w:cs="Tahoma"/>
          <w:sz w:val="22"/>
          <w:szCs w:val="22"/>
        </w:rPr>
        <w:tab/>
      </w:r>
      <w:r w:rsidRPr="00BA4DF4">
        <w:rPr>
          <w:rFonts w:asciiTheme="minorHAnsi" w:hAnsiTheme="minorHAnsi" w:cs="Tahoma"/>
          <w:sz w:val="22"/>
          <w:szCs w:val="22"/>
        </w:rPr>
        <w:tab/>
        <w:t>podpis odgovorne osebe:</w:t>
      </w:r>
    </w:p>
    <w:p w14:paraId="200A8191" w14:textId="77777777" w:rsidR="008F68EE" w:rsidRPr="00BA4DF4" w:rsidRDefault="008F68EE" w:rsidP="00A324A0">
      <w:pPr>
        <w:rPr>
          <w:rFonts w:asciiTheme="minorHAnsi" w:hAnsiTheme="minorHAnsi" w:cs="Tahoma"/>
          <w:sz w:val="22"/>
          <w:szCs w:val="22"/>
        </w:rPr>
      </w:pPr>
    </w:p>
    <w:p w14:paraId="4E194947" w14:textId="77777777" w:rsidR="008F68EE" w:rsidRPr="00BA4DF4" w:rsidRDefault="008F68EE" w:rsidP="00A324A0">
      <w:pPr>
        <w:rPr>
          <w:rFonts w:asciiTheme="minorHAnsi" w:hAnsiTheme="minorHAnsi" w:cs="Tahoma"/>
          <w:sz w:val="22"/>
          <w:szCs w:val="22"/>
        </w:rPr>
      </w:pPr>
    </w:p>
    <w:p w14:paraId="3B1D0C13" w14:textId="77777777" w:rsidR="008F68EE" w:rsidRDefault="008F68EE" w:rsidP="00A324A0">
      <w:pPr>
        <w:rPr>
          <w:rFonts w:asciiTheme="minorHAnsi" w:hAnsiTheme="minorHAnsi" w:cs="Tahoma"/>
          <w:sz w:val="22"/>
          <w:szCs w:val="22"/>
        </w:rPr>
      </w:pPr>
    </w:p>
    <w:p w14:paraId="6465023A" w14:textId="77777777" w:rsidR="008F68EE" w:rsidRPr="001C0E05" w:rsidRDefault="008F68EE" w:rsidP="00A324A0">
      <w:pPr>
        <w:rPr>
          <w:rFonts w:asciiTheme="minorHAnsi" w:hAnsiTheme="minorHAnsi" w:cs="Tahoma"/>
          <w:sz w:val="22"/>
          <w:szCs w:val="22"/>
        </w:rPr>
      </w:pPr>
    </w:p>
    <w:p w14:paraId="4330C8D3" w14:textId="77777777" w:rsidR="008F68EE" w:rsidRDefault="008F68EE" w:rsidP="00870517">
      <w:pPr>
        <w:rPr>
          <w:rFonts w:asciiTheme="minorHAnsi" w:hAnsiTheme="minorHAnsi" w:cs="Calibri"/>
          <w:sz w:val="22"/>
          <w:szCs w:val="22"/>
        </w:rPr>
      </w:pPr>
    </w:p>
    <w:p w14:paraId="41952031" w14:textId="7575E59E" w:rsidR="008F68EE" w:rsidRDefault="008F68EE" w:rsidP="00870517">
      <w:pPr>
        <w:rPr>
          <w:rFonts w:asciiTheme="minorHAnsi" w:hAnsiTheme="minorHAnsi" w:cs="Calibri"/>
          <w:sz w:val="22"/>
          <w:szCs w:val="22"/>
        </w:rPr>
      </w:pPr>
    </w:p>
    <w:p w14:paraId="02D5030D" w14:textId="77777777" w:rsidR="00680591" w:rsidRDefault="00680591" w:rsidP="00870517">
      <w:pPr>
        <w:rPr>
          <w:rFonts w:asciiTheme="minorHAnsi" w:hAnsiTheme="minorHAnsi" w:cs="Calibri"/>
          <w:sz w:val="22"/>
          <w:szCs w:val="22"/>
        </w:rPr>
      </w:pPr>
    </w:p>
    <w:p w14:paraId="546D2B9E" w14:textId="77777777" w:rsidR="00680591" w:rsidRDefault="00680591" w:rsidP="00870517">
      <w:pPr>
        <w:rPr>
          <w:rFonts w:asciiTheme="minorHAnsi" w:hAnsiTheme="minorHAnsi" w:cs="Calibri"/>
          <w:sz w:val="22"/>
          <w:szCs w:val="22"/>
        </w:rPr>
      </w:pPr>
    </w:p>
    <w:p w14:paraId="5A482A6D" w14:textId="77777777" w:rsidR="00680591" w:rsidRDefault="00680591" w:rsidP="00870517">
      <w:pPr>
        <w:rPr>
          <w:rFonts w:asciiTheme="minorHAnsi" w:hAnsiTheme="minorHAnsi" w:cs="Calibri"/>
          <w:sz w:val="22"/>
          <w:szCs w:val="22"/>
        </w:rPr>
      </w:pPr>
    </w:p>
    <w:p w14:paraId="4C0E8852" w14:textId="77777777" w:rsidR="00680591" w:rsidRDefault="00680591" w:rsidP="00870517">
      <w:pPr>
        <w:rPr>
          <w:rFonts w:asciiTheme="minorHAnsi" w:hAnsiTheme="minorHAnsi" w:cs="Calibri"/>
          <w:sz w:val="22"/>
          <w:szCs w:val="22"/>
        </w:rPr>
      </w:pPr>
    </w:p>
    <w:p w14:paraId="46F6D2B0" w14:textId="05FD802F" w:rsidR="003D40D6" w:rsidRDefault="003D40D6" w:rsidP="00870517">
      <w:pPr>
        <w:rPr>
          <w:rFonts w:asciiTheme="minorHAnsi" w:hAnsiTheme="minorHAnsi" w:cs="Calibri"/>
          <w:sz w:val="22"/>
          <w:szCs w:val="22"/>
        </w:rPr>
      </w:pPr>
    </w:p>
    <w:p w14:paraId="692B412C" w14:textId="77777777" w:rsidR="003D40D6" w:rsidRDefault="003D40D6" w:rsidP="00870517">
      <w:pPr>
        <w:rPr>
          <w:rFonts w:asciiTheme="minorHAnsi" w:hAnsiTheme="minorHAnsi" w:cs="Calibri"/>
          <w:sz w:val="22"/>
          <w:szCs w:val="22"/>
        </w:rPr>
      </w:pPr>
    </w:p>
    <w:p w14:paraId="67D06E3D" w14:textId="77777777" w:rsidR="003215BE" w:rsidRPr="000535BD" w:rsidRDefault="003215BE" w:rsidP="003215BE">
      <w:pPr>
        <w:rPr>
          <w:rFonts w:ascii="Calibri" w:hAnsi="Calibri" w:cs="Calibri"/>
          <w:strike/>
          <w:color w:val="FF0000"/>
          <w:position w:val="-2"/>
          <w:sz w:val="22"/>
          <w:szCs w:val="22"/>
        </w:rPr>
      </w:pPr>
    </w:p>
    <w:p w14:paraId="75D5EA2B" w14:textId="40011E7D" w:rsidR="00536456" w:rsidRPr="000E6DE1" w:rsidRDefault="00D5714F" w:rsidP="00A32B48">
      <w:pPr>
        <w:rPr>
          <w:rFonts w:ascii="Calibri" w:hAnsi="Calibri" w:cs="Tahoma"/>
          <w:b/>
          <w:bCs/>
          <w:sz w:val="22"/>
          <w:szCs w:val="22"/>
        </w:rPr>
      </w:pPr>
      <w:r w:rsidRPr="000E6DE1">
        <w:rPr>
          <w:rFonts w:ascii="Calibri" w:hAnsi="Calibri" w:cs="Tahoma"/>
          <w:b/>
          <w:bCs/>
          <w:sz w:val="22"/>
          <w:szCs w:val="22"/>
        </w:rPr>
        <w:lastRenderedPageBreak/>
        <w:t xml:space="preserve">OBRAZEC </w:t>
      </w:r>
      <w:r w:rsidR="00A32B48" w:rsidRPr="000E6DE1">
        <w:rPr>
          <w:rFonts w:ascii="Calibri" w:hAnsi="Calibri" w:cs="Tahoma"/>
          <w:b/>
          <w:bCs/>
          <w:sz w:val="22"/>
          <w:szCs w:val="22"/>
        </w:rPr>
        <w:t xml:space="preserve">ŠT. </w:t>
      </w:r>
      <w:r w:rsidR="00335A91" w:rsidRPr="000E6DE1">
        <w:rPr>
          <w:rFonts w:ascii="Calibri" w:hAnsi="Calibri" w:cs="Tahoma"/>
          <w:b/>
          <w:bCs/>
          <w:sz w:val="22"/>
          <w:szCs w:val="22"/>
        </w:rPr>
        <w:t>1</w:t>
      </w:r>
      <w:r w:rsidR="00346621" w:rsidRPr="000E6DE1">
        <w:rPr>
          <w:rFonts w:ascii="Calibri" w:hAnsi="Calibri" w:cs="Tahoma"/>
          <w:b/>
          <w:bCs/>
          <w:sz w:val="22"/>
          <w:szCs w:val="22"/>
        </w:rPr>
        <w:t>2</w:t>
      </w:r>
    </w:p>
    <w:p w14:paraId="2A8575B3" w14:textId="1D137C5A" w:rsidR="00536456" w:rsidRPr="00C951FF" w:rsidRDefault="000E6DE1" w:rsidP="00536456">
      <w:pPr>
        <w:pBdr>
          <w:bottom w:val="single" w:sz="4" w:space="1" w:color="auto"/>
        </w:pBdr>
        <w:rPr>
          <w:rFonts w:ascii="Calibri" w:hAnsi="Calibri" w:cs="Tahoma"/>
        </w:rPr>
      </w:pPr>
      <w:r>
        <w:rPr>
          <w:rFonts w:ascii="Calibri" w:hAnsi="Calibri" w:cs="Tahoma"/>
          <w:b/>
          <w:bCs/>
        </w:rPr>
        <w:t>N</w:t>
      </w:r>
      <w:r w:rsidR="00536456" w:rsidRPr="00C951FF">
        <w:rPr>
          <w:rFonts w:ascii="Calibri" w:hAnsi="Calibri" w:cs="Tahoma"/>
          <w:b/>
          <w:bCs/>
        </w:rPr>
        <w:t>avodilo:</w:t>
      </w:r>
      <w:r w:rsidR="00536456" w:rsidRPr="00C951FF">
        <w:rPr>
          <w:rFonts w:ascii="Calibri" w:hAnsi="Calibri" w:cs="Tahoma"/>
        </w:rPr>
        <w:t xml:space="preserve"> Ponudnik izp</w:t>
      </w:r>
      <w:r w:rsidR="006B409E">
        <w:rPr>
          <w:rFonts w:ascii="Calibri" w:hAnsi="Calibri" w:cs="Tahoma"/>
        </w:rPr>
        <w:t>olni in podpiše predlog pogodbe</w:t>
      </w:r>
      <w:r w:rsidR="00536456" w:rsidRPr="00C951FF">
        <w:rPr>
          <w:rFonts w:ascii="Calibri" w:hAnsi="Calibri" w:cs="Tahoma"/>
        </w:rPr>
        <w:t xml:space="preserve"> o </w:t>
      </w:r>
      <w:r w:rsidR="00536456">
        <w:rPr>
          <w:rFonts w:ascii="Calibri" w:hAnsi="Calibri" w:cs="Tahoma"/>
        </w:rPr>
        <w:t xml:space="preserve">Dobavi morske soli za posipanje </w:t>
      </w:r>
    </w:p>
    <w:p w14:paraId="5C4D6E26" w14:textId="77777777" w:rsidR="00356CBE" w:rsidRPr="00345448" w:rsidRDefault="00356CBE" w:rsidP="0088417C">
      <w:pPr>
        <w:rPr>
          <w:rFonts w:ascii="Calibri" w:hAnsi="Calibri" w:cs="Calibri"/>
          <w:b/>
          <w:sz w:val="24"/>
          <w:szCs w:val="24"/>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45448" w:rsidRPr="00345448" w14:paraId="4CCDE8D0" w14:textId="77777777" w:rsidTr="0088417C">
        <w:tc>
          <w:tcPr>
            <w:tcW w:w="9210" w:type="dxa"/>
            <w:shd w:val="clear" w:color="auto" w:fill="B6DDE8" w:themeFill="accent5" w:themeFillTint="66"/>
          </w:tcPr>
          <w:p w14:paraId="63ABB1B9" w14:textId="6D04B780" w:rsidR="00345448" w:rsidRPr="00345448" w:rsidRDefault="00345448" w:rsidP="00345448">
            <w:pPr>
              <w:jc w:val="center"/>
              <w:rPr>
                <w:rFonts w:ascii="Calibri" w:hAnsi="Calibri" w:cs="Calibri"/>
                <w:b/>
                <w:sz w:val="24"/>
                <w:szCs w:val="24"/>
              </w:rPr>
            </w:pPr>
            <w:r w:rsidRPr="00345448">
              <w:rPr>
                <w:rFonts w:ascii="Calibri" w:hAnsi="Calibri" w:cs="Calibri"/>
                <w:b/>
                <w:sz w:val="24"/>
                <w:szCs w:val="24"/>
              </w:rPr>
              <w:t>VZOREC POGODBE</w:t>
            </w:r>
          </w:p>
        </w:tc>
      </w:tr>
    </w:tbl>
    <w:p w14:paraId="0D6C9BD0" w14:textId="77777777" w:rsidR="00870517" w:rsidRPr="00A324A0" w:rsidRDefault="00870517" w:rsidP="00870517">
      <w:pPr>
        <w:rPr>
          <w:rFonts w:asciiTheme="minorHAnsi" w:hAnsiTheme="minorHAnsi" w:cs="Calibri"/>
          <w:sz w:val="22"/>
          <w:szCs w:val="22"/>
        </w:rPr>
      </w:pPr>
    </w:p>
    <w:p w14:paraId="1AA22BCB" w14:textId="77777777" w:rsidR="00870517" w:rsidRPr="009D4DAE" w:rsidRDefault="00870517" w:rsidP="00870517">
      <w:pPr>
        <w:jc w:val="center"/>
        <w:rPr>
          <w:rFonts w:asciiTheme="minorHAnsi" w:hAnsiTheme="minorHAnsi" w:cstheme="minorHAnsi"/>
          <w:b/>
          <w:bCs/>
          <w:sz w:val="24"/>
          <w:szCs w:val="24"/>
        </w:rPr>
      </w:pPr>
      <w:r w:rsidRPr="009D4DAE">
        <w:rPr>
          <w:rFonts w:asciiTheme="minorHAnsi" w:hAnsiTheme="minorHAnsi" w:cstheme="minorHAnsi"/>
          <w:b/>
          <w:bCs/>
          <w:sz w:val="24"/>
          <w:szCs w:val="24"/>
        </w:rPr>
        <w:t>POGODBA O DOBAVI MORSKE SOLI ZA POSIPAVANJE</w:t>
      </w:r>
    </w:p>
    <w:p w14:paraId="5A76CB2F" w14:textId="78DBEB26" w:rsidR="00870517" w:rsidRPr="009D4DAE" w:rsidRDefault="00870517" w:rsidP="00870517">
      <w:pPr>
        <w:jc w:val="center"/>
        <w:rPr>
          <w:rFonts w:asciiTheme="minorHAnsi" w:hAnsiTheme="minorHAnsi" w:cstheme="minorHAnsi"/>
          <w:sz w:val="24"/>
          <w:szCs w:val="24"/>
        </w:rPr>
      </w:pPr>
      <w:r w:rsidRPr="009D4DAE">
        <w:rPr>
          <w:rFonts w:asciiTheme="minorHAnsi" w:hAnsiTheme="minorHAnsi" w:cstheme="minorHAnsi"/>
          <w:sz w:val="24"/>
          <w:szCs w:val="24"/>
        </w:rPr>
        <w:t xml:space="preserve">ZA OBDOBJE OD </w:t>
      </w:r>
      <w:r w:rsidR="008A0798" w:rsidRPr="008A0798">
        <w:rPr>
          <w:rFonts w:asciiTheme="minorHAnsi" w:hAnsiTheme="minorHAnsi" w:cstheme="minorHAnsi"/>
          <w:sz w:val="24"/>
          <w:szCs w:val="24"/>
        </w:rPr>
        <w:t>1.11.202</w:t>
      </w:r>
      <w:r w:rsidR="00A32B48">
        <w:rPr>
          <w:rFonts w:asciiTheme="minorHAnsi" w:hAnsiTheme="minorHAnsi" w:cstheme="minorHAnsi"/>
          <w:sz w:val="24"/>
          <w:szCs w:val="24"/>
        </w:rPr>
        <w:t>6</w:t>
      </w:r>
      <w:r w:rsidR="008A0798" w:rsidRPr="008A0798">
        <w:rPr>
          <w:rFonts w:asciiTheme="minorHAnsi" w:hAnsiTheme="minorHAnsi" w:cstheme="minorHAnsi"/>
          <w:sz w:val="24"/>
          <w:szCs w:val="24"/>
        </w:rPr>
        <w:t xml:space="preserve"> do 30.4.202</w:t>
      </w:r>
      <w:r w:rsidR="00A32B48">
        <w:rPr>
          <w:rFonts w:asciiTheme="minorHAnsi" w:hAnsiTheme="minorHAnsi" w:cstheme="minorHAnsi"/>
          <w:sz w:val="24"/>
          <w:szCs w:val="24"/>
        </w:rPr>
        <w:t>7</w:t>
      </w:r>
    </w:p>
    <w:p w14:paraId="1A5DAC02" w14:textId="77777777" w:rsidR="000535BD" w:rsidRPr="000535BD" w:rsidRDefault="000535BD" w:rsidP="00870517">
      <w:pPr>
        <w:rPr>
          <w:rFonts w:asciiTheme="minorHAnsi" w:hAnsiTheme="minorHAnsi" w:cstheme="minorHAnsi"/>
          <w:sz w:val="22"/>
          <w:szCs w:val="22"/>
        </w:rPr>
      </w:pPr>
    </w:p>
    <w:p w14:paraId="169C8BB7" w14:textId="11B623FA" w:rsidR="00870517" w:rsidRPr="000535BD" w:rsidRDefault="00870517" w:rsidP="00870517">
      <w:pPr>
        <w:rPr>
          <w:rFonts w:asciiTheme="minorHAnsi" w:hAnsiTheme="minorHAnsi" w:cstheme="minorHAnsi"/>
          <w:sz w:val="22"/>
          <w:szCs w:val="22"/>
        </w:rPr>
      </w:pPr>
      <w:r w:rsidRPr="000535BD">
        <w:rPr>
          <w:rFonts w:asciiTheme="minorHAnsi" w:hAnsiTheme="minorHAnsi" w:cstheme="minorHAnsi"/>
          <w:sz w:val="22"/>
          <w:szCs w:val="22"/>
        </w:rPr>
        <w:t>ki sta jo sklenila:</w:t>
      </w:r>
    </w:p>
    <w:p w14:paraId="0EA8ADCC" w14:textId="77777777" w:rsidR="00870517" w:rsidRPr="000535BD" w:rsidRDefault="00870517" w:rsidP="00870517">
      <w:pPr>
        <w:jc w:val="both"/>
        <w:rPr>
          <w:rFonts w:asciiTheme="minorHAnsi" w:hAnsiTheme="minorHAnsi" w:cstheme="minorHAnsi"/>
          <w:b/>
          <w:bCs/>
          <w:sz w:val="22"/>
          <w:szCs w:val="22"/>
        </w:rPr>
      </w:pPr>
    </w:p>
    <w:p w14:paraId="78201511" w14:textId="3A4BF12C"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b/>
          <w:bCs/>
          <w:sz w:val="22"/>
          <w:szCs w:val="22"/>
        </w:rPr>
        <w:t xml:space="preserve">Javno komunalno podjetje Komunala Ribnica d.o.o, Goriča vas </w:t>
      </w:r>
      <w:smartTag w:uri="urn:schemas-microsoft-com:office:smarttags" w:element="metricconverter">
        <w:smartTagPr>
          <w:attr w:name="ProductID" w:val="11 A"/>
        </w:smartTagPr>
        <w:r w:rsidRPr="000535BD">
          <w:rPr>
            <w:rFonts w:asciiTheme="minorHAnsi" w:hAnsiTheme="minorHAnsi" w:cstheme="minorHAnsi"/>
            <w:b/>
            <w:bCs/>
            <w:sz w:val="22"/>
            <w:szCs w:val="22"/>
          </w:rPr>
          <w:t>11 a</w:t>
        </w:r>
      </w:smartTag>
      <w:r w:rsidRPr="000535BD">
        <w:rPr>
          <w:rFonts w:asciiTheme="minorHAnsi" w:hAnsiTheme="minorHAnsi" w:cstheme="minorHAnsi"/>
          <w:b/>
          <w:bCs/>
          <w:sz w:val="22"/>
          <w:szCs w:val="22"/>
        </w:rPr>
        <w:t>, Ribnica</w:t>
      </w:r>
      <w:r w:rsidRPr="000535BD">
        <w:rPr>
          <w:rFonts w:asciiTheme="minorHAnsi" w:hAnsiTheme="minorHAnsi" w:cstheme="minorHAnsi"/>
          <w:sz w:val="22"/>
          <w:szCs w:val="22"/>
        </w:rPr>
        <w:t>, ki jo zastopa direktor  Bojan Trdan</w:t>
      </w:r>
      <w:r w:rsidR="000535BD" w:rsidRPr="000535BD">
        <w:rPr>
          <w:rFonts w:asciiTheme="minorHAnsi" w:hAnsiTheme="minorHAnsi" w:cstheme="minorHAnsi"/>
          <w:sz w:val="22"/>
          <w:szCs w:val="22"/>
        </w:rPr>
        <w:t>,</w:t>
      </w:r>
      <w:r w:rsidRPr="000535BD">
        <w:rPr>
          <w:rFonts w:asciiTheme="minorHAnsi" w:hAnsiTheme="minorHAnsi" w:cstheme="minorHAnsi"/>
          <w:sz w:val="22"/>
          <w:szCs w:val="22"/>
        </w:rPr>
        <w:t xml:space="preserve"> dip</w:t>
      </w:r>
      <w:r w:rsidR="000535BD" w:rsidRPr="000535BD">
        <w:rPr>
          <w:rFonts w:asciiTheme="minorHAnsi" w:hAnsiTheme="minorHAnsi" w:cstheme="minorHAnsi"/>
          <w:sz w:val="22"/>
          <w:szCs w:val="22"/>
        </w:rPr>
        <w:t>l</w:t>
      </w:r>
      <w:r w:rsidRPr="000535BD">
        <w:rPr>
          <w:rFonts w:asciiTheme="minorHAnsi" w:hAnsiTheme="minorHAnsi" w:cstheme="minorHAnsi"/>
          <w:sz w:val="22"/>
          <w:szCs w:val="22"/>
        </w:rPr>
        <w:t>.</w:t>
      </w:r>
      <w:r w:rsidR="00A32B48">
        <w:rPr>
          <w:rFonts w:asciiTheme="minorHAnsi" w:hAnsiTheme="minorHAnsi" w:cstheme="minorHAnsi"/>
          <w:sz w:val="22"/>
          <w:szCs w:val="22"/>
        </w:rPr>
        <w:t xml:space="preserve"> </w:t>
      </w:r>
      <w:r w:rsidRPr="000535BD">
        <w:rPr>
          <w:rFonts w:asciiTheme="minorHAnsi" w:hAnsiTheme="minorHAnsi" w:cstheme="minorHAnsi"/>
          <w:sz w:val="22"/>
          <w:szCs w:val="22"/>
        </w:rPr>
        <w:t>in</w:t>
      </w:r>
      <w:r w:rsidR="00A32B48">
        <w:rPr>
          <w:rFonts w:asciiTheme="minorHAnsi" w:hAnsiTheme="minorHAnsi" w:cstheme="minorHAnsi"/>
          <w:sz w:val="22"/>
          <w:szCs w:val="22"/>
        </w:rPr>
        <w:t>ž</w:t>
      </w:r>
      <w:r w:rsidRPr="000535BD">
        <w:rPr>
          <w:rFonts w:asciiTheme="minorHAnsi" w:hAnsiTheme="minorHAnsi" w:cstheme="minorHAnsi"/>
          <w:sz w:val="22"/>
          <w:szCs w:val="22"/>
        </w:rPr>
        <w:t>.</w:t>
      </w:r>
      <w:r w:rsidR="00A32B48">
        <w:rPr>
          <w:rFonts w:asciiTheme="minorHAnsi" w:hAnsiTheme="minorHAnsi" w:cstheme="minorHAnsi"/>
          <w:sz w:val="22"/>
          <w:szCs w:val="22"/>
        </w:rPr>
        <w:t xml:space="preserve"> </w:t>
      </w:r>
      <w:r w:rsidRPr="000535BD">
        <w:rPr>
          <w:rFonts w:asciiTheme="minorHAnsi" w:hAnsiTheme="minorHAnsi" w:cstheme="minorHAnsi"/>
          <w:sz w:val="22"/>
          <w:szCs w:val="22"/>
        </w:rPr>
        <w:t xml:space="preserve">str., (v nadaljevanju: </w:t>
      </w:r>
      <w:r w:rsidRPr="000535BD">
        <w:rPr>
          <w:rFonts w:asciiTheme="minorHAnsi" w:hAnsiTheme="minorHAnsi" w:cstheme="minorHAnsi"/>
          <w:b/>
          <w:sz w:val="22"/>
          <w:szCs w:val="22"/>
        </w:rPr>
        <w:t>naročnik</w:t>
      </w:r>
      <w:r w:rsidRPr="000535BD">
        <w:rPr>
          <w:rFonts w:asciiTheme="minorHAnsi" w:hAnsiTheme="minorHAnsi" w:cstheme="minorHAnsi"/>
          <w:sz w:val="22"/>
          <w:szCs w:val="22"/>
        </w:rPr>
        <w:t>)</w:t>
      </w:r>
    </w:p>
    <w:p w14:paraId="01D52298" w14:textId="77777777"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sz w:val="22"/>
          <w:szCs w:val="22"/>
        </w:rPr>
        <w:t>Matična št.:</w:t>
      </w:r>
      <w:r w:rsidRPr="000535BD">
        <w:rPr>
          <w:rFonts w:asciiTheme="minorHAnsi" w:hAnsiTheme="minorHAnsi" w:cstheme="minorHAnsi"/>
          <w:sz w:val="22"/>
          <w:szCs w:val="22"/>
        </w:rPr>
        <w:tab/>
      </w:r>
      <w:r w:rsidRPr="000535BD">
        <w:rPr>
          <w:rFonts w:asciiTheme="minorHAnsi" w:hAnsiTheme="minorHAnsi" w:cstheme="minorHAnsi"/>
          <w:sz w:val="22"/>
          <w:szCs w:val="22"/>
        </w:rPr>
        <w:tab/>
        <w:t xml:space="preserve">5068053; </w:t>
      </w:r>
    </w:p>
    <w:p w14:paraId="689CC69B" w14:textId="77777777"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sz w:val="22"/>
          <w:szCs w:val="22"/>
        </w:rPr>
        <w:t>ID za DDV:</w:t>
      </w:r>
      <w:r w:rsidRPr="000535BD">
        <w:rPr>
          <w:rFonts w:asciiTheme="minorHAnsi" w:hAnsiTheme="minorHAnsi" w:cstheme="minorHAnsi"/>
          <w:sz w:val="22"/>
          <w:szCs w:val="22"/>
        </w:rPr>
        <w:tab/>
      </w:r>
      <w:r w:rsidRPr="000535BD">
        <w:rPr>
          <w:rFonts w:asciiTheme="minorHAnsi" w:hAnsiTheme="minorHAnsi" w:cstheme="minorHAnsi"/>
          <w:sz w:val="22"/>
          <w:szCs w:val="22"/>
        </w:rPr>
        <w:tab/>
        <w:t>SI 81322496</w:t>
      </w:r>
    </w:p>
    <w:p w14:paraId="617C1AA6" w14:textId="50C2F0DF" w:rsidR="00870517" w:rsidRPr="000535BD" w:rsidRDefault="00870517" w:rsidP="00870517">
      <w:pPr>
        <w:pStyle w:val="Noga"/>
        <w:tabs>
          <w:tab w:val="clear" w:pos="4536"/>
          <w:tab w:val="clear" w:pos="9072"/>
        </w:tabs>
        <w:rPr>
          <w:rFonts w:asciiTheme="minorHAnsi" w:hAnsiTheme="minorHAnsi" w:cstheme="minorHAnsi"/>
          <w:sz w:val="22"/>
          <w:szCs w:val="22"/>
        </w:rPr>
      </w:pPr>
      <w:r w:rsidRPr="000535BD">
        <w:rPr>
          <w:rFonts w:asciiTheme="minorHAnsi" w:hAnsiTheme="minorHAnsi" w:cstheme="minorHAnsi"/>
          <w:sz w:val="22"/>
          <w:szCs w:val="22"/>
        </w:rPr>
        <w:t>Transakcijski račun:</w:t>
      </w:r>
      <w:r w:rsidRPr="000535BD">
        <w:rPr>
          <w:rFonts w:asciiTheme="minorHAnsi" w:hAnsiTheme="minorHAnsi" w:cstheme="minorHAnsi"/>
          <w:sz w:val="22"/>
          <w:szCs w:val="22"/>
        </w:rPr>
        <w:tab/>
        <w:t>03114-1000090269 pri SKB Banka d.</w:t>
      </w:r>
      <w:r w:rsidR="0088417C">
        <w:rPr>
          <w:rFonts w:asciiTheme="minorHAnsi" w:hAnsiTheme="minorHAnsi" w:cstheme="minorHAnsi"/>
          <w:sz w:val="22"/>
          <w:szCs w:val="22"/>
        </w:rPr>
        <w:t xml:space="preserve"> </w:t>
      </w:r>
      <w:r w:rsidRPr="000535BD">
        <w:rPr>
          <w:rFonts w:asciiTheme="minorHAnsi" w:hAnsiTheme="minorHAnsi" w:cstheme="minorHAnsi"/>
          <w:sz w:val="22"/>
          <w:szCs w:val="22"/>
        </w:rPr>
        <w:t>d.</w:t>
      </w:r>
    </w:p>
    <w:p w14:paraId="71174A30" w14:textId="77777777" w:rsidR="00870517" w:rsidRPr="000535BD" w:rsidRDefault="00870517" w:rsidP="00870517">
      <w:pPr>
        <w:pStyle w:val="Noga"/>
        <w:tabs>
          <w:tab w:val="clear" w:pos="4536"/>
          <w:tab w:val="clear" w:pos="9072"/>
        </w:tabs>
        <w:rPr>
          <w:rFonts w:asciiTheme="minorHAnsi" w:hAnsiTheme="minorHAnsi" w:cstheme="minorHAnsi"/>
          <w:sz w:val="22"/>
          <w:szCs w:val="22"/>
        </w:rPr>
      </w:pPr>
    </w:p>
    <w:p w14:paraId="25860541" w14:textId="77777777" w:rsidR="00870517" w:rsidRPr="000535BD" w:rsidRDefault="00870517" w:rsidP="00870517">
      <w:pPr>
        <w:pStyle w:val="Noga"/>
        <w:tabs>
          <w:tab w:val="clear" w:pos="4536"/>
          <w:tab w:val="clear" w:pos="9072"/>
        </w:tabs>
        <w:rPr>
          <w:rFonts w:asciiTheme="minorHAnsi" w:hAnsiTheme="minorHAnsi" w:cstheme="minorHAnsi"/>
          <w:sz w:val="22"/>
          <w:szCs w:val="22"/>
        </w:rPr>
      </w:pPr>
      <w:r w:rsidRPr="000535BD">
        <w:rPr>
          <w:rFonts w:asciiTheme="minorHAnsi" w:hAnsiTheme="minorHAnsi" w:cstheme="minorHAnsi"/>
          <w:sz w:val="22"/>
          <w:szCs w:val="22"/>
        </w:rPr>
        <w:t>In</w:t>
      </w:r>
    </w:p>
    <w:p w14:paraId="21846528" w14:textId="77777777" w:rsidR="00870517" w:rsidRPr="000535BD" w:rsidRDefault="00870517" w:rsidP="00870517">
      <w:pPr>
        <w:pStyle w:val="Noga"/>
        <w:tabs>
          <w:tab w:val="clear" w:pos="4536"/>
          <w:tab w:val="clear" w:pos="9072"/>
        </w:tabs>
        <w:rPr>
          <w:rFonts w:asciiTheme="minorHAnsi" w:hAnsiTheme="minorHAnsi" w:cstheme="minorHAnsi"/>
          <w:sz w:val="22"/>
          <w:szCs w:val="22"/>
        </w:rPr>
      </w:pPr>
    </w:p>
    <w:p w14:paraId="6F298180" w14:textId="77777777" w:rsidR="00870517" w:rsidRPr="000535BD" w:rsidRDefault="00572C32" w:rsidP="0012507E">
      <w:pPr>
        <w:pStyle w:val="Noga"/>
        <w:tabs>
          <w:tab w:val="clear" w:pos="4536"/>
          <w:tab w:val="clear" w:pos="9072"/>
        </w:tabs>
        <w:spacing w:line="360" w:lineRule="auto"/>
        <w:rPr>
          <w:rFonts w:asciiTheme="minorHAnsi" w:hAnsiTheme="minorHAnsi" w:cstheme="minorHAnsi"/>
          <w:bCs/>
          <w:sz w:val="22"/>
          <w:szCs w:val="22"/>
        </w:rPr>
      </w:pPr>
      <w:r w:rsidRPr="000535BD">
        <w:rPr>
          <w:rFonts w:asciiTheme="minorHAnsi" w:hAnsiTheme="minorHAnsi" w:cstheme="minorHAnsi"/>
          <w:bCs/>
          <w:sz w:val="22"/>
          <w:szCs w:val="22"/>
        </w:rPr>
        <w:t xml:space="preserve">_________________________________________________________________________, </w:t>
      </w:r>
      <w:r w:rsidR="00870517" w:rsidRPr="000535BD">
        <w:rPr>
          <w:rFonts w:asciiTheme="minorHAnsi" w:hAnsiTheme="minorHAnsi" w:cstheme="minorHAnsi"/>
          <w:bCs/>
          <w:sz w:val="22"/>
          <w:szCs w:val="22"/>
        </w:rPr>
        <w:t xml:space="preserve">ki ga zastopa ________________________________ ( v nadaljevanju: </w:t>
      </w:r>
      <w:r w:rsidR="00870517" w:rsidRPr="000535BD">
        <w:rPr>
          <w:rFonts w:asciiTheme="minorHAnsi" w:hAnsiTheme="minorHAnsi" w:cstheme="minorHAnsi"/>
          <w:b/>
          <w:bCs/>
          <w:sz w:val="22"/>
          <w:szCs w:val="22"/>
        </w:rPr>
        <w:t xml:space="preserve">dobavitelj </w:t>
      </w:r>
      <w:r w:rsidR="00870517" w:rsidRPr="000535BD">
        <w:rPr>
          <w:rFonts w:asciiTheme="minorHAnsi" w:hAnsiTheme="minorHAnsi" w:cstheme="minorHAnsi"/>
          <w:bCs/>
          <w:sz w:val="22"/>
          <w:szCs w:val="22"/>
        </w:rPr>
        <w:t>)</w:t>
      </w:r>
    </w:p>
    <w:p w14:paraId="265A00C4" w14:textId="77777777" w:rsidR="00870517" w:rsidRPr="000535BD" w:rsidRDefault="006B409E" w:rsidP="0012507E">
      <w:pPr>
        <w:spacing w:line="360" w:lineRule="auto"/>
        <w:jc w:val="both"/>
        <w:rPr>
          <w:rFonts w:asciiTheme="minorHAnsi" w:hAnsiTheme="minorHAnsi" w:cstheme="minorHAnsi"/>
          <w:sz w:val="22"/>
          <w:szCs w:val="22"/>
        </w:rPr>
      </w:pPr>
      <w:r>
        <w:rPr>
          <w:rFonts w:asciiTheme="minorHAnsi" w:hAnsiTheme="minorHAnsi" w:cstheme="minorHAnsi"/>
          <w:sz w:val="22"/>
          <w:szCs w:val="22"/>
        </w:rPr>
        <w:t xml:space="preserve">Matična št.:   </w:t>
      </w:r>
      <w:r w:rsidR="00870517" w:rsidRPr="000535BD">
        <w:rPr>
          <w:rFonts w:asciiTheme="minorHAnsi" w:hAnsiTheme="minorHAnsi" w:cstheme="minorHAnsi"/>
          <w:sz w:val="22"/>
          <w:szCs w:val="22"/>
        </w:rPr>
        <w:t>___________</w:t>
      </w:r>
      <w:r>
        <w:rPr>
          <w:rFonts w:asciiTheme="minorHAnsi" w:hAnsiTheme="minorHAnsi" w:cstheme="minorHAnsi"/>
          <w:sz w:val="22"/>
          <w:szCs w:val="22"/>
        </w:rPr>
        <w:t>_________________</w:t>
      </w:r>
      <w:r w:rsidR="00870517" w:rsidRPr="000535BD">
        <w:rPr>
          <w:rFonts w:asciiTheme="minorHAnsi" w:hAnsiTheme="minorHAnsi" w:cstheme="minorHAnsi"/>
          <w:sz w:val="22"/>
          <w:szCs w:val="22"/>
        </w:rPr>
        <w:tab/>
        <w:t xml:space="preserve"> </w:t>
      </w:r>
    </w:p>
    <w:p w14:paraId="65DC1D04" w14:textId="77777777" w:rsidR="00870517" w:rsidRPr="000535BD" w:rsidRDefault="00870517" w:rsidP="0012507E">
      <w:pPr>
        <w:spacing w:line="360" w:lineRule="auto"/>
        <w:jc w:val="both"/>
        <w:rPr>
          <w:rFonts w:asciiTheme="minorHAnsi" w:hAnsiTheme="minorHAnsi" w:cstheme="minorHAnsi"/>
          <w:sz w:val="22"/>
          <w:szCs w:val="22"/>
        </w:rPr>
      </w:pPr>
      <w:r w:rsidRPr="000535BD">
        <w:rPr>
          <w:rFonts w:asciiTheme="minorHAnsi" w:hAnsiTheme="minorHAnsi" w:cstheme="minorHAnsi"/>
          <w:sz w:val="22"/>
          <w:szCs w:val="22"/>
        </w:rPr>
        <w:t>ID za DDV: SI _________________</w:t>
      </w:r>
      <w:r w:rsidR="006B409E">
        <w:rPr>
          <w:rFonts w:asciiTheme="minorHAnsi" w:hAnsiTheme="minorHAnsi" w:cstheme="minorHAnsi"/>
          <w:sz w:val="22"/>
          <w:szCs w:val="22"/>
        </w:rPr>
        <w:t>___________</w:t>
      </w:r>
      <w:r w:rsidRPr="000535BD">
        <w:rPr>
          <w:rFonts w:asciiTheme="minorHAnsi" w:hAnsiTheme="minorHAnsi" w:cstheme="minorHAnsi"/>
          <w:sz w:val="22"/>
          <w:szCs w:val="22"/>
        </w:rPr>
        <w:tab/>
      </w:r>
    </w:p>
    <w:p w14:paraId="48521D09" w14:textId="77777777" w:rsidR="00870517" w:rsidRPr="000535BD" w:rsidRDefault="00870517" w:rsidP="0012507E">
      <w:pPr>
        <w:pStyle w:val="Noga"/>
        <w:tabs>
          <w:tab w:val="clear" w:pos="4536"/>
          <w:tab w:val="clear" w:pos="9072"/>
        </w:tabs>
        <w:spacing w:line="360" w:lineRule="auto"/>
        <w:rPr>
          <w:rFonts w:asciiTheme="minorHAnsi" w:hAnsiTheme="minorHAnsi" w:cstheme="minorHAnsi"/>
          <w:sz w:val="22"/>
          <w:szCs w:val="22"/>
        </w:rPr>
      </w:pPr>
      <w:r w:rsidRPr="000535BD">
        <w:rPr>
          <w:rFonts w:asciiTheme="minorHAnsi" w:hAnsiTheme="minorHAnsi" w:cstheme="minorHAnsi"/>
          <w:sz w:val="22"/>
          <w:szCs w:val="22"/>
        </w:rPr>
        <w:t xml:space="preserve">Transakcijski račun: ______________________ odprt </w:t>
      </w:r>
      <w:r w:rsidR="006B409E" w:rsidRPr="00B21335">
        <w:rPr>
          <w:rFonts w:asciiTheme="minorHAnsi" w:hAnsiTheme="minorHAnsi" w:cstheme="minorHAnsi"/>
          <w:sz w:val="22"/>
          <w:szCs w:val="22"/>
        </w:rPr>
        <w:t>pri</w:t>
      </w:r>
      <w:r w:rsidRPr="00B21335">
        <w:rPr>
          <w:rFonts w:asciiTheme="minorHAnsi" w:hAnsiTheme="minorHAnsi" w:cstheme="minorHAnsi"/>
          <w:sz w:val="22"/>
          <w:szCs w:val="22"/>
        </w:rPr>
        <w:t xml:space="preserve"> </w:t>
      </w:r>
      <w:r w:rsidRPr="000535BD">
        <w:rPr>
          <w:rFonts w:asciiTheme="minorHAnsi" w:hAnsiTheme="minorHAnsi" w:cstheme="minorHAnsi"/>
          <w:sz w:val="22"/>
          <w:szCs w:val="22"/>
        </w:rPr>
        <w:t>_____________________</w:t>
      </w:r>
      <w:r w:rsidRPr="000535BD">
        <w:rPr>
          <w:rFonts w:asciiTheme="minorHAnsi" w:hAnsiTheme="minorHAnsi" w:cstheme="minorHAnsi"/>
          <w:sz w:val="22"/>
          <w:szCs w:val="22"/>
        </w:rPr>
        <w:tab/>
      </w:r>
    </w:p>
    <w:p w14:paraId="1130C268" w14:textId="77777777" w:rsidR="00870517" w:rsidRPr="000535BD" w:rsidRDefault="00870517" w:rsidP="00870517">
      <w:pPr>
        <w:pStyle w:val="Noga"/>
        <w:tabs>
          <w:tab w:val="clear" w:pos="4536"/>
          <w:tab w:val="clear" w:pos="9072"/>
        </w:tabs>
        <w:jc w:val="center"/>
        <w:rPr>
          <w:rFonts w:asciiTheme="minorHAnsi" w:hAnsiTheme="minorHAnsi" w:cstheme="minorHAnsi"/>
          <w:sz w:val="22"/>
          <w:szCs w:val="22"/>
        </w:rPr>
      </w:pPr>
    </w:p>
    <w:p w14:paraId="169EC4FC" w14:textId="77777777" w:rsidR="000535BD" w:rsidRDefault="000535BD" w:rsidP="00870517">
      <w:pPr>
        <w:pStyle w:val="Noga"/>
        <w:tabs>
          <w:tab w:val="clear" w:pos="4536"/>
          <w:tab w:val="clear" w:pos="9072"/>
        </w:tabs>
        <w:jc w:val="center"/>
        <w:rPr>
          <w:rFonts w:asciiTheme="minorHAnsi" w:hAnsiTheme="minorHAnsi" w:cstheme="minorHAnsi"/>
          <w:sz w:val="22"/>
          <w:szCs w:val="22"/>
        </w:rPr>
      </w:pPr>
    </w:p>
    <w:p w14:paraId="63F7A9AC" w14:textId="77777777" w:rsidR="006B409E" w:rsidRPr="000535BD" w:rsidRDefault="006B409E" w:rsidP="00870517">
      <w:pPr>
        <w:pStyle w:val="Noga"/>
        <w:tabs>
          <w:tab w:val="clear" w:pos="4536"/>
          <w:tab w:val="clear" w:pos="9072"/>
        </w:tabs>
        <w:jc w:val="center"/>
        <w:rPr>
          <w:rFonts w:asciiTheme="minorHAnsi" w:hAnsiTheme="minorHAnsi" w:cstheme="minorHAnsi"/>
          <w:sz w:val="22"/>
          <w:szCs w:val="22"/>
        </w:rPr>
      </w:pPr>
    </w:p>
    <w:p w14:paraId="2F35192E" w14:textId="77777777" w:rsidR="00870517" w:rsidRPr="000535BD" w:rsidRDefault="00971AB8" w:rsidP="00971AB8">
      <w:pPr>
        <w:pStyle w:val="Noga"/>
        <w:tabs>
          <w:tab w:val="clear" w:pos="4536"/>
          <w:tab w:val="clear" w:pos="9072"/>
        </w:tabs>
        <w:rPr>
          <w:rFonts w:asciiTheme="minorHAnsi" w:hAnsiTheme="minorHAnsi" w:cstheme="minorHAnsi"/>
          <w:b/>
          <w:sz w:val="22"/>
          <w:szCs w:val="22"/>
        </w:rPr>
      </w:pPr>
      <w:r w:rsidRPr="000535BD">
        <w:rPr>
          <w:rFonts w:asciiTheme="minorHAnsi" w:hAnsiTheme="minorHAnsi" w:cstheme="minorHAnsi"/>
          <w:b/>
          <w:sz w:val="22"/>
          <w:szCs w:val="22"/>
        </w:rPr>
        <w:t>UVODNE DOLOČBE</w:t>
      </w:r>
    </w:p>
    <w:p w14:paraId="2313D08E" w14:textId="77777777" w:rsidR="00870517" w:rsidRDefault="00870517" w:rsidP="00870517">
      <w:pPr>
        <w:pStyle w:val="Noga"/>
        <w:tabs>
          <w:tab w:val="clear" w:pos="4536"/>
          <w:tab w:val="clear" w:pos="9072"/>
        </w:tabs>
        <w:rPr>
          <w:rFonts w:asciiTheme="minorHAnsi" w:hAnsiTheme="minorHAnsi" w:cstheme="minorHAnsi"/>
          <w:sz w:val="22"/>
          <w:szCs w:val="22"/>
        </w:rPr>
      </w:pPr>
    </w:p>
    <w:p w14:paraId="4A349F11" w14:textId="77777777" w:rsidR="000535BD" w:rsidRPr="000535BD" w:rsidRDefault="000535BD"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Pr>
          <w:rFonts w:asciiTheme="minorHAnsi" w:hAnsiTheme="minorHAnsi" w:cstheme="minorHAnsi"/>
          <w:sz w:val="22"/>
          <w:szCs w:val="22"/>
        </w:rPr>
        <w:t>člen</w:t>
      </w:r>
    </w:p>
    <w:p w14:paraId="5FC733F4" w14:textId="706BE0CA" w:rsidR="00335A91" w:rsidRPr="000535BD" w:rsidRDefault="00335A91" w:rsidP="00335A91">
      <w:pPr>
        <w:jc w:val="both"/>
        <w:rPr>
          <w:rFonts w:asciiTheme="minorHAnsi" w:hAnsiTheme="minorHAnsi" w:cstheme="minorHAnsi"/>
          <w:sz w:val="22"/>
          <w:szCs w:val="22"/>
        </w:rPr>
      </w:pPr>
      <w:r w:rsidRPr="000535BD">
        <w:rPr>
          <w:rFonts w:asciiTheme="minorHAnsi" w:hAnsiTheme="minorHAnsi" w:cstheme="minorHAnsi"/>
          <w:sz w:val="22"/>
          <w:szCs w:val="22"/>
        </w:rPr>
        <w:t xml:space="preserve">Pogodbeni stranki ugotavljata, da </w:t>
      </w:r>
      <w:r w:rsidR="000535BD" w:rsidRPr="00B21335">
        <w:rPr>
          <w:rFonts w:asciiTheme="minorHAnsi" w:hAnsiTheme="minorHAnsi" w:cstheme="minorHAnsi"/>
          <w:sz w:val="22"/>
          <w:szCs w:val="22"/>
        </w:rPr>
        <w:t>naročnik</w:t>
      </w:r>
      <w:r w:rsidRPr="00B21335">
        <w:rPr>
          <w:rFonts w:asciiTheme="minorHAnsi" w:hAnsiTheme="minorHAnsi" w:cstheme="minorHAnsi"/>
          <w:sz w:val="22"/>
          <w:szCs w:val="22"/>
        </w:rPr>
        <w:t xml:space="preserve"> izved</w:t>
      </w:r>
      <w:r w:rsidR="000535BD" w:rsidRPr="00B21335">
        <w:rPr>
          <w:rFonts w:asciiTheme="minorHAnsi" w:hAnsiTheme="minorHAnsi" w:cstheme="minorHAnsi"/>
          <w:sz w:val="22"/>
          <w:szCs w:val="22"/>
        </w:rPr>
        <w:t>el</w:t>
      </w:r>
      <w:r w:rsidRPr="00B21335">
        <w:rPr>
          <w:rFonts w:asciiTheme="minorHAnsi" w:hAnsiTheme="minorHAnsi" w:cstheme="minorHAnsi"/>
          <w:sz w:val="22"/>
          <w:szCs w:val="22"/>
        </w:rPr>
        <w:t xml:space="preserve"> </w:t>
      </w:r>
      <w:r w:rsidRPr="000535BD">
        <w:rPr>
          <w:rFonts w:asciiTheme="minorHAnsi" w:hAnsiTheme="minorHAnsi" w:cstheme="minorHAnsi"/>
          <w:sz w:val="22"/>
          <w:szCs w:val="22"/>
        </w:rPr>
        <w:t>postopek za oddajo naročila dne __________</w:t>
      </w:r>
      <w:r w:rsidR="00A32B48">
        <w:rPr>
          <w:rFonts w:asciiTheme="minorHAnsi" w:hAnsiTheme="minorHAnsi" w:cstheme="minorHAnsi"/>
          <w:sz w:val="22"/>
          <w:szCs w:val="22"/>
        </w:rPr>
        <w:t>_</w:t>
      </w:r>
      <w:r w:rsidRPr="000535BD">
        <w:rPr>
          <w:rFonts w:asciiTheme="minorHAnsi" w:hAnsiTheme="minorHAnsi" w:cstheme="minorHAnsi"/>
          <w:sz w:val="22"/>
          <w:szCs w:val="22"/>
        </w:rPr>
        <w:t>, pod št. objave _______________, v katerem je naročnik dobavitelja izbral na podlagi ekonomsko najugodnejše ponudbe in na podlagi pogojev, opredeljenih v razpisni dokumentaciji naročnika št. ___________</w:t>
      </w:r>
      <w:r w:rsidR="00A32B48">
        <w:rPr>
          <w:rFonts w:asciiTheme="minorHAnsi" w:hAnsiTheme="minorHAnsi" w:cstheme="minorHAnsi"/>
          <w:sz w:val="22"/>
          <w:szCs w:val="22"/>
        </w:rPr>
        <w:t>____</w:t>
      </w:r>
      <w:r w:rsidRPr="000535BD">
        <w:rPr>
          <w:rFonts w:asciiTheme="minorHAnsi" w:hAnsiTheme="minorHAnsi" w:cstheme="minorHAnsi"/>
          <w:sz w:val="22"/>
          <w:szCs w:val="22"/>
        </w:rPr>
        <w:t xml:space="preserve">. </w:t>
      </w:r>
    </w:p>
    <w:p w14:paraId="6B60B47D" w14:textId="77777777" w:rsidR="00A32B48" w:rsidRDefault="00A32B48" w:rsidP="00335A91">
      <w:pPr>
        <w:keepNext/>
        <w:keepLines/>
        <w:jc w:val="both"/>
        <w:rPr>
          <w:rFonts w:asciiTheme="minorHAnsi" w:hAnsiTheme="minorHAnsi" w:cstheme="minorHAnsi"/>
          <w:sz w:val="22"/>
          <w:szCs w:val="22"/>
        </w:rPr>
      </w:pPr>
    </w:p>
    <w:p w14:paraId="7820FD3E" w14:textId="759B8C42" w:rsidR="00335A91" w:rsidRPr="000535BD" w:rsidRDefault="00335A91" w:rsidP="00335A91">
      <w:pPr>
        <w:keepNext/>
        <w:keepLines/>
        <w:jc w:val="both"/>
        <w:rPr>
          <w:rFonts w:asciiTheme="minorHAnsi" w:hAnsiTheme="minorHAnsi" w:cstheme="minorHAnsi"/>
          <w:sz w:val="22"/>
          <w:szCs w:val="22"/>
        </w:rPr>
      </w:pPr>
      <w:r w:rsidRPr="000535BD">
        <w:rPr>
          <w:rFonts w:asciiTheme="minorHAnsi" w:hAnsiTheme="minorHAnsi" w:cstheme="minorHAnsi"/>
          <w:sz w:val="22"/>
          <w:szCs w:val="22"/>
        </w:rPr>
        <w:t>S to pogodbo se naročnik in dobavitelj dogovorita o splošnih in posebnih pogojih izvedbe predmeta pogodbe.</w:t>
      </w:r>
    </w:p>
    <w:p w14:paraId="24A0190E" w14:textId="77777777" w:rsidR="00870517" w:rsidRPr="000535BD" w:rsidRDefault="00870517" w:rsidP="00870517">
      <w:pPr>
        <w:pStyle w:val="Noga"/>
        <w:tabs>
          <w:tab w:val="clear" w:pos="4536"/>
          <w:tab w:val="clear" w:pos="9072"/>
        </w:tabs>
        <w:jc w:val="center"/>
        <w:rPr>
          <w:rFonts w:asciiTheme="minorHAnsi" w:hAnsiTheme="minorHAnsi" w:cstheme="minorHAnsi"/>
          <w:sz w:val="22"/>
          <w:szCs w:val="22"/>
        </w:rPr>
      </w:pPr>
    </w:p>
    <w:p w14:paraId="2CEDE65C" w14:textId="77777777" w:rsidR="00010C0E" w:rsidRPr="000535BD" w:rsidRDefault="00010C0E"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3DAB1AB5" w14:textId="7A3673CB" w:rsidR="00971AB8" w:rsidRPr="0051327A" w:rsidRDefault="00971AB8" w:rsidP="00971AB8">
      <w:pPr>
        <w:jc w:val="both"/>
        <w:rPr>
          <w:rFonts w:asciiTheme="minorHAnsi" w:hAnsiTheme="minorHAnsi" w:cstheme="minorHAnsi"/>
          <w:sz w:val="22"/>
          <w:szCs w:val="22"/>
        </w:rPr>
      </w:pPr>
      <w:r w:rsidRPr="000535BD">
        <w:rPr>
          <w:rFonts w:asciiTheme="minorHAnsi" w:hAnsiTheme="minorHAnsi" w:cstheme="minorHAnsi"/>
          <w:sz w:val="22"/>
          <w:szCs w:val="22"/>
        </w:rPr>
        <w:t xml:space="preserve">Pogodba </w:t>
      </w:r>
      <w:r w:rsidRPr="003C3393">
        <w:rPr>
          <w:rFonts w:asciiTheme="minorHAnsi" w:hAnsiTheme="minorHAnsi" w:cstheme="minorHAnsi"/>
          <w:sz w:val="22"/>
          <w:szCs w:val="22"/>
        </w:rPr>
        <w:t>je sklenjena z dnevom podpisa obeh pogodbenih strank</w:t>
      </w:r>
      <w:r w:rsidR="006B409E" w:rsidRPr="003C3393">
        <w:rPr>
          <w:rFonts w:asciiTheme="minorHAnsi" w:hAnsiTheme="minorHAnsi" w:cstheme="minorHAnsi"/>
          <w:sz w:val="22"/>
          <w:szCs w:val="22"/>
        </w:rPr>
        <w:t xml:space="preserve"> </w:t>
      </w:r>
      <w:r w:rsidR="003C3393" w:rsidRPr="00B21335">
        <w:rPr>
          <w:rFonts w:asciiTheme="minorHAnsi" w:hAnsiTheme="minorHAnsi" w:cstheme="minorHAnsi"/>
          <w:sz w:val="22"/>
          <w:szCs w:val="22"/>
        </w:rPr>
        <w:t xml:space="preserve">in </w:t>
      </w:r>
      <w:r w:rsidR="006B409E" w:rsidRPr="00B21335">
        <w:rPr>
          <w:rFonts w:asciiTheme="minorHAnsi" w:hAnsiTheme="minorHAnsi" w:cstheme="minorHAnsi"/>
          <w:sz w:val="22"/>
          <w:szCs w:val="22"/>
        </w:rPr>
        <w:t xml:space="preserve">se sklepa za obdobje od </w:t>
      </w:r>
      <w:r w:rsidR="008A0798" w:rsidRPr="0051327A">
        <w:rPr>
          <w:rFonts w:asciiTheme="minorHAnsi" w:hAnsiTheme="minorHAnsi" w:cs="Tahoma"/>
          <w:bCs/>
          <w:sz w:val="22"/>
          <w:szCs w:val="22"/>
        </w:rPr>
        <w:t>1.11.20</w:t>
      </w:r>
      <w:r w:rsidR="00CB7F48">
        <w:rPr>
          <w:rFonts w:asciiTheme="minorHAnsi" w:hAnsiTheme="minorHAnsi" w:cs="Tahoma"/>
          <w:bCs/>
          <w:sz w:val="22"/>
          <w:szCs w:val="22"/>
        </w:rPr>
        <w:t>2</w:t>
      </w:r>
      <w:r w:rsidR="00A32B48">
        <w:rPr>
          <w:rFonts w:asciiTheme="minorHAnsi" w:hAnsiTheme="minorHAnsi" w:cs="Tahoma"/>
          <w:bCs/>
          <w:sz w:val="22"/>
          <w:szCs w:val="22"/>
        </w:rPr>
        <w:t>6</w:t>
      </w:r>
      <w:r w:rsidR="008A0798" w:rsidRPr="0051327A">
        <w:rPr>
          <w:rFonts w:asciiTheme="minorHAnsi" w:hAnsiTheme="minorHAnsi" w:cs="Tahoma"/>
          <w:bCs/>
          <w:sz w:val="22"/>
          <w:szCs w:val="22"/>
        </w:rPr>
        <w:t xml:space="preserve"> do 30.4.</w:t>
      </w:r>
      <w:r w:rsidR="00A93002">
        <w:rPr>
          <w:rFonts w:asciiTheme="minorHAnsi" w:hAnsiTheme="minorHAnsi" w:cs="Tahoma"/>
          <w:bCs/>
          <w:sz w:val="22"/>
          <w:szCs w:val="22"/>
        </w:rPr>
        <w:t>202</w:t>
      </w:r>
      <w:r w:rsidR="00A32B48">
        <w:rPr>
          <w:rFonts w:asciiTheme="minorHAnsi" w:hAnsiTheme="minorHAnsi" w:cs="Tahoma"/>
          <w:bCs/>
          <w:sz w:val="22"/>
          <w:szCs w:val="22"/>
        </w:rPr>
        <w:t>7.</w:t>
      </w:r>
    </w:p>
    <w:p w14:paraId="682C6FF0" w14:textId="77777777" w:rsidR="00870517" w:rsidRPr="000535BD" w:rsidRDefault="00870517" w:rsidP="000535BD">
      <w:pPr>
        <w:jc w:val="both"/>
        <w:rPr>
          <w:rFonts w:asciiTheme="minorHAnsi" w:hAnsiTheme="minorHAnsi" w:cstheme="minorHAnsi"/>
          <w:sz w:val="22"/>
          <w:szCs w:val="22"/>
        </w:rPr>
      </w:pPr>
    </w:p>
    <w:p w14:paraId="0BCF3065" w14:textId="77777777" w:rsidR="000535BD" w:rsidRDefault="000535BD" w:rsidP="00971AB8">
      <w:pPr>
        <w:jc w:val="both"/>
        <w:rPr>
          <w:rFonts w:asciiTheme="minorHAnsi" w:hAnsiTheme="minorHAnsi" w:cstheme="minorHAnsi"/>
          <w:b/>
          <w:sz w:val="22"/>
          <w:szCs w:val="22"/>
        </w:rPr>
      </w:pPr>
    </w:p>
    <w:p w14:paraId="26803CE1" w14:textId="77777777" w:rsidR="00971AB8" w:rsidRPr="000535BD" w:rsidRDefault="00971AB8" w:rsidP="00971AB8">
      <w:pPr>
        <w:jc w:val="both"/>
        <w:rPr>
          <w:rFonts w:asciiTheme="minorHAnsi" w:hAnsiTheme="minorHAnsi" w:cstheme="minorHAnsi"/>
          <w:sz w:val="22"/>
          <w:szCs w:val="22"/>
        </w:rPr>
      </w:pPr>
      <w:r w:rsidRPr="000535BD">
        <w:rPr>
          <w:rFonts w:asciiTheme="minorHAnsi" w:hAnsiTheme="minorHAnsi" w:cstheme="minorHAnsi"/>
          <w:b/>
          <w:sz w:val="22"/>
          <w:szCs w:val="22"/>
        </w:rPr>
        <w:t>PREDMET POGODBE</w:t>
      </w:r>
    </w:p>
    <w:p w14:paraId="20AC4155" w14:textId="77777777" w:rsidR="00B42D7A" w:rsidRPr="000535BD" w:rsidRDefault="00B42D7A"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0B531932" w14:textId="77777777" w:rsidR="00971AB8" w:rsidRPr="000535BD" w:rsidRDefault="00971AB8" w:rsidP="000535BD">
      <w:pPr>
        <w:jc w:val="both"/>
        <w:rPr>
          <w:rFonts w:asciiTheme="minorHAnsi" w:hAnsiTheme="minorHAnsi" w:cstheme="minorHAnsi"/>
          <w:sz w:val="22"/>
          <w:szCs w:val="22"/>
        </w:rPr>
      </w:pPr>
      <w:r w:rsidRPr="000535BD">
        <w:rPr>
          <w:rFonts w:asciiTheme="minorHAnsi" w:hAnsiTheme="minorHAnsi" w:cstheme="minorHAnsi"/>
          <w:sz w:val="22"/>
          <w:szCs w:val="22"/>
        </w:rPr>
        <w:t>Predmet pogodbe je nakup in dobava morske soli za p</w:t>
      </w:r>
      <w:r w:rsidR="006B409E">
        <w:rPr>
          <w:rFonts w:asciiTheme="minorHAnsi" w:hAnsiTheme="minorHAnsi" w:cstheme="minorHAnsi"/>
          <w:sz w:val="22"/>
          <w:szCs w:val="22"/>
        </w:rPr>
        <w:t>osipanje cest v razsutem stanju</w:t>
      </w:r>
      <w:r w:rsidRPr="000535BD">
        <w:rPr>
          <w:rFonts w:asciiTheme="minorHAnsi" w:hAnsiTheme="minorHAnsi" w:cstheme="minorHAnsi"/>
          <w:sz w:val="22"/>
          <w:szCs w:val="22"/>
        </w:rPr>
        <w:t xml:space="preserve"> (v nadaljevanju: morska so</w:t>
      </w:r>
      <w:r w:rsidR="000535BD" w:rsidRPr="000535BD">
        <w:rPr>
          <w:rFonts w:asciiTheme="minorHAnsi" w:hAnsiTheme="minorHAnsi" w:cstheme="minorHAnsi"/>
          <w:sz w:val="22"/>
          <w:szCs w:val="22"/>
        </w:rPr>
        <w:t>l</w:t>
      </w:r>
      <w:r w:rsidR="00CB2DFE">
        <w:rPr>
          <w:rFonts w:asciiTheme="minorHAnsi" w:hAnsiTheme="minorHAnsi" w:cstheme="minorHAnsi"/>
          <w:sz w:val="22"/>
          <w:szCs w:val="22"/>
        </w:rPr>
        <w:t xml:space="preserve"> </w:t>
      </w:r>
      <w:r w:rsidR="00CB2DFE" w:rsidRPr="00B21335">
        <w:rPr>
          <w:rFonts w:asciiTheme="minorHAnsi" w:hAnsiTheme="minorHAnsi" w:cstheme="minorHAnsi"/>
          <w:sz w:val="22"/>
          <w:szCs w:val="22"/>
        </w:rPr>
        <w:t>oziroma blago</w:t>
      </w:r>
      <w:r w:rsidR="000535BD" w:rsidRPr="000535BD">
        <w:rPr>
          <w:rFonts w:asciiTheme="minorHAnsi" w:hAnsiTheme="minorHAnsi" w:cstheme="minorHAnsi"/>
          <w:sz w:val="22"/>
          <w:szCs w:val="22"/>
        </w:rPr>
        <w:t>).</w:t>
      </w:r>
    </w:p>
    <w:p w14:paraId="0DFA594D" w14:textId="77777777" w:rsidR="00971AB8" w:rsidRPr="000535BD" w:rsidRDefault="00971AB8" w:rsidP="00971AB8">
      <w:pPr>
        <w:keepNext/>
        <w:keepLines/>
        <w:jc w:val="both"/>
        <w:rPr>
          <w:rFonts w:asciiTheme="minorHAnsi" w:hAnsiTheme="minorHAnsi" w:cstheme="minorHAnsi"/>
          <w:sz w:val="22"/>
          <w:szCs w:val="22"/>
        </w:rPr>
      </w:pPr>
    </w:p>
    <w:p w14:paraId="5840930C"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Dobavitelj se obvezuje, da bo za potrebe naročnika dobavljal morsko sol v skladu predložen</w:t>
      </w:r>
      <w:r w:rsidR="006B409E">
        <w:rPr>
          <w:rFonts w:asciiTheme="minorHAnsi" w:hAnsiTheme="minorHAnsi" w:cstheme="minorHAnsi"/>
          <w:sz w:val="22"/>
          <w:szCs w:val="22"/>
        </w:rPr>
        <w:t>o</w:t>
      </w:r>
      <w:r w:rsidRPr="000535BD">
        <w:rPr>
          <w:rFonts w:asciiTheme="minorHAnsi" w:hAnsiTheme="minorHAnsi" w:cstheme="minorHAnsi"/>
          <w:sz w:val="22"/>
          <w:szCs w:val="22"/>
        </w:rPr>
        <w:t xml:space="preserve"> ponudb</w:t>
      </w:r>
      <w:r w:rsidR="006B409E">
        <w:rPr>
          <w:rFonts w:asciiTheme="minorHAnsi" w:hAnsiTheme="minorHAnsi" w:cstheme="minorHAnsi"/>
          <w:sz w:val="22"/>
          <w:szCs w:val="22"/>
        </w:rPr>
        <w:t xml:space="preserve">o </w:t>
      </w:r>
      <w:r w:rsidRPr="000535BD">
        <w:rPr>
          <w:rFonts w:asciiTheme="minorHAnsi" w:hAnsiTheme="minorHAnsi" w:cstheme="minorHAnsi"/>
          <w:sz w:val="22"/>
          <w:szCs w:val="22"/>
        </w:rPr>
        <w:t>št. ___________ z dne _____________ (v nadaljevanju: ponudba dobavitelja) na podlagi katere je bil izbran.</w:t>
      </w:r>
    </w:p>
    <w:p w14:paraId="4056166A" w14:textId="77777777" w:rsidR="00971AB8" w:rsidRPr="000535BD" w:rsidRDefault="00971AB8" w:rsidP="00971AB8">
      <w:pPr>
        <w:autoSpaceDE w:val="0"/>
        <w:jc w:val="both"/>
        <w:rPr>
          <w:rFonts w:asciiTheme="minorHAnsi" w:hAnsiTheme="minorHAnsi" w:cstheme="minorHAnsi"/>
          <w:sz w:val="22"/>
          <w:szCs w:val="22"/>
        </w:rPr>
      </w:pPr>
    </w:p>
    <w:p w14:paraId="41A6BF4B"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Ponudba dobavitelja je sestavni del te pogodbe.</w:t>
      </w:r>
    </w:p>
    <w:p w14:paraId="746941AC" w14:textId="16215B31" w:rsidR="00CA3B96" w:rsidRPr="001871AD" w:rsidRDefault="00CA3B96" w:rsidP="001871AD">
      <w:pPr>
        <w:spacing w:before="225" w:after="225"/>
        <w:jc w:val="both"/>
        <w:rPr>
          <w:rFonts w:ascii="Calibri" w:eastAsia="Calibri" w:hAnsi="Calibri" w:cs="Calibri"/>
          <w:sz w:val="22"/>
          <w:szCs w:val="22"/>
        </w:rPr>
      </w:pPr>
      <w:r w:rsidRPr="001871AD">
        <w:rPr>
          <w:rFonts w:ascii="Calibri" w:eastAsia="Calibri" w:hAnsi="Calibri" w:cs="Calibri"/>
          <w:sz w:val="22"/>
          <w:szCs w:val="22"/>
        </w:rPr>
        <w:t>Količine navedene v ponudbi dobavitelja, so okvirne, in jih naročnik ne more po obsegu in časovno v naprej določiti.</w:t>
      </w:r>
    </w:p>
    <w:p w14:paraId="050953BB" w14:textId="0691D5C2" w:rsidR="00CA3B96" w:rsidRPr="001871AD" w:rsidRDefault="00CA3B96" w:rsidP="001871AD">
      <w:pPr>
        <w:spacing w:before="225" w:after="225"/>
        <w:jc w:val="both"/>
        <w:rPr>
          <w:rFonts w:ascii="Calibri" w:eastAsia="Calibri" w:hAnsi="Calibri" w:cs="Calibri"/>
          <w:sz w:val="22"/>
          <w:szCs w:val="22"/>
        </w:rPr>
      </w:pPr>
      <w:r w:rsidRPr="001871AD">
        <w:rPr>
          <w:rFonts w:ascii="Calibri" w:eastAsia="Calibri" w:hAnsi="Calibri" w:cs="Calibri"/>
          <w:sz w:val="22"/>
          <w:szCs w:val="22"/>
        </w:rPr>
        <w:t>Naročnik in dobavitelj se izrecno dogovorita, da bo naročnik v obdobju veljavnosti te pogodbe naročal količine, ki jih bo dejansko potreboval in za katere bo imel zagotovljena finančna sredstva.</w:t>
      </w:r>
      <w:r w:rsidRPr="001871AD">
        <w:rPr>
          <w:rFonts w:ascii="Calibri" w:eastAsia="Calibri" w:hAnsi="Calibri" w:cs="Calibri"/>
          <w:sz w:val="22"/>
          <w:szCs w:val="22"/>
        </w:rPr>
        <w:br/>
      </w:r>
      <w:r w:rsidRPr="001871AD">
        <w:rPr>
          <w:rFonts w:ascii="Calibri" w:eastAsia="Calibri" w:hAnsi="Calibri" w:cs="Calibri"/>
          <w:sz w:val="22"/>
          <w:szCs w:val="22"/>
        </w:rPr>
        <w:br/>
        <w:t xml:space="preserve">Dobavitelj potrjuje, da je z navedenim dejstvom seznanjen in da ne bo uveljavljal  odškodnine v primeru, da se naročnik odloči za zmanjšanje količin razpisanih del ter, da nima pravice do kakršnihkoli zahtevkov iz naslova neoddanega dela javnega naročila. </w:t>
      </w:r>
    </w:p>
    <w:p w14:paraId="20F009C7" w14:textId="6837A991" w:rsidR="00CA3B96" w:rsidRPr="001871AD" w:rsidRDefault="00CA3B96" w:rsidP="001871AD">
      <w:pPr>
        <w:spacing w:before="225" w:after="225"/>
        <w:jc w:val="both"/>
        <w:rPr>
          <w:rFonts w:ascii="Calibri" w:eastAsia="Calibri" w:hAnsi="Calibri" w:cs="Calibri"/>
          <w:sz w:val="22"/>
          <w:szCs w:val="22"/>
        </w:rPr>
      </w:pPr>
      <w:r w:rsidRPr="001871AD">
        <w:rPr>
          <w:rFonts w:ascii="Calibri" w:eastAsia="Calibri" w:hAnsi="Calibri" w:cs="Calibri"/>
          <w:sz w:val="22"/>
          <w:szCs w:val="22"/>
        </w:rPr>
        <w:t>Za dodatna količine, ki bi se izkazale glede na potrebne po sklenitvi te pogodbe, lahko naročnik odda naročilo dobavitelju osnovnega naročila ob upoštevanju določb zakona, ki ureja javno naročanje.</w:t>
      </w:r>
    </w:p>
    <w:p w14:paraId="33B3D795" w14:textId="2EEE671A" w:rsidR="00CA3B96" w:rsidRPr="001871AD" w:rsidRDefault="00CA3B96" w:rsidP="001871AD">
      <w:pPr>
        <w:spacing w:before="225" w:after="225"/>
        <w:jc w:val="both"/>
        <w:rPr>
          <w:rFonts w:ascii="Calibri" w:eastAsia="Calibri" w:hAnsi="Calibri" w:cs="Calibri"/>
          <w:sz w:val="22"/>
          <w:szCs w:val="22"/>
        </w:rPr>
      </w:pPr>
      <w:r w:rsidRPr="001871AD">
        <w:rPr>
          <w:rFonts w:ascii="Calibri" w:eastAsia="Calibri" w:hAnsi="Calibri" w:cs="Calibri"/>
          <w:sz w:val="22"/>
          <w:szCs w:val="22"/>
        </w:rPr>
        <w:t>Podlaga za določitev vrednosti več del so cene na enoto iz pogodbe skupaj s popustom, ki ga dodatno ponuja dobavitelj. Cene za dodatna dela se določijo v okviru pogajanj med naročnikom in dobaviteljem in ne smejo presegati cen na trgu za istovrstna dela, blago in opremo, upoštevaje pogoje, ki so vezani na njihovo naročilo.</w:t>
      </w:r>
    </w:p>
    <w:p w14:paraId="51DDE44E" w14:textId="290296BE" w:rsidR="00CA3B96" w:rsidRPr="001871AD" w:rsidRDefault="00CA3B96" w:rsidP="001871AD">
      <w:pPr>
        <w:spacing w:before="225" w:after="225"/>
        <w:jc w:val="both"/>
        <w:rPr>
          <w:rFonts w:ascii="Calibri" w:eastAsia="Calibri" w:hAnsi="Calibri" w:cs="Calibri"/>
          <w:sz w:val="22"/>
          <w:szCs w:val="22"/>
        </w:rPr>
      </w:pPr>
      <w:r w:rsidRPr="001871AD">
        <w:rPr>
          <w:rFonts w:ascii="Calibri" w:eastAsia="Calibri" w:hAnsi="Calibri" w:cs="Calibri"/>
          <w:sz w:val="22"/>
          <w:szCs w:val="22"/>
        </w:rPr>
        <w:t>Z izvajalcem se v tem primeru sklene dodatek k osnovni pogodbi</w:t>
      </w:r>
      <w:r w:rsidR="00BA73F3" w:rsidRPr="001871AD">
        <w:rPr>
          <w:rFonts w:ascii="Calibri" w:eastAsia="Calibri" w:hAnsi="Calibri" w:cs="Calibri"/>
          <w:sz w:val="22"/>
          <w:szCs w:val="22"/>
        </w:rPr>
        <w:t>.</w:t>
      </w:r>
      <w:r w:rsidRPr="001871AD">
        <w:rPr>
          <w:rFonts w:ascii="Calibri" w:eastAsia="Calibri" w:hAnsi="Calibri" w:cs="Calibri"/>
          <w:sz w:val="22"/>
          <w:szCs w:val="22"/>
        </w:rPr>
        <w:t xml:space="preserve"> </w:t>
      </w:r>
      <w:r w:rsidR="00BA73F3" w:rsidRPr="001871AD">
        <w:rPr>
          <w:rFonts w:ascii="Calibri" w:eastAsia="Calibri" w:hAnsi="Calibri" w:cs="Calibri"/>
          <w:sz w:val="22"/>
          <w:szCs w:val="22"/>
        </w:rPr>
        <w:t>D</w:t>
      </w:r>
      <w:r w:rsidRPr="001871AD">
        <w:rPr>
          <w:rFonts w:ascii="Calibri" w:eastAsia="Calibri" w:hAnsi="Calibri" w:cs="Calibri"/>
          <w:sz w:val="22"/>
          <w:szCs w:val="22"/>
        </w:rPr>
        <w:t>obavitelj s podpisom te pogodbe potrjuje, da je v celoti seznanjen z obsegom in zahtevnostjo pogodbenih del, razpisno dokumentacijo.</w:t>
      </w:r>
    </w:p>
    <w:p w14:paraId="2CDEDE8A" w14:textId="77777777" w:rsidR="00971AB8" w:rsidRPr="000535BD" w:rsidRDefault="00971AB8" w:rsidP="00971AB8">
      <w:pPr>
        <w:autoSpaceDE w:val="0"/>
        <w:jc w:val="both"/>
        <w:rPr>
          <w:rFonts w:asciiTheme="minorHAnsi" w:hAnsiTheme="minorHAnsi" w:cstheme="minorHAnsi"/>
          <w:sz w:val="22"/>
          <w:szCs w:val="22"/>
        </w:rPr>
      </w:pPr>
    </w:p>
    <w:p w14:paraId="7D0C14B8" w14:textId="77777777" w:rsidR="00971AB8" w:rsidRPr="000535BD" w:rsidRDefault="00971AB8" w:rsidP="00971AB8">
      <w:pPr>
        <w:keepNext/>
        <w:keepLines/>
        <w:tabs>
          <w:tab w:val="left" w:pos="851"/>
          <w:tab w:val="left" w:pos="1702"/>
        </w:tabs>
        <w:ind w:left="360" w:hanging="360"/>
        <w:jc w:val="both"/>
        <w:rPr>
          <w:rFonts w:asciiTheme="minorHAnsi" w:hAnsiTheme="minorHAnsi" w:cstheme="minorHAnsi"/>
          <w:b/>
          <w:sz w:val="22"/>
          <w:szCs w:val="22"/>
        </w:rPr>
      </w:pPr>
      <w:r w:rsidRPr="000535BD">
        <w:rPr>
          <w:rFonts w:asciiTheme="minorHAnsi" w:hAnsiTheme="minorHAnsi" w:cstheme="minorHAnsi"/>
          <w:b/>
          <w:sz w:val="22"/>
          <w:szCs w:val="22"/>
        </w:rPr>
        <w:t>POGODBENA VREDNOST IN NAČIN PLAČILA</w:t>
      </w:r>
    </w:p>
    <w:p w14:paraId="5383C6B6" w14:textId="77777777" w:rsidR="00971AB8" w:rsidRPr="000535BD" w:rsidRDefault="00971AB8" w:rsidP="00971AB8">
      <w:pPr>
        <w:keepNext/>
        <w:keepLines/>
        <w:tabs>
          <w:tab w:val="left" w:pos="851"/>
          <w:tab w:val="left" w:pos="1702"/>
        </w:tabs>
        <w:jc w:val="both"/>
        <w:rPr>
          <w:rFonts w:asciiTheme="minorHAnsi" w:hAnsiTheme="minorHAnsi" w:cstheme="minorHAnsi"/>
          <w:b/>
          <w:sz w:val="22"/>
          <w:szCs w:val="22"/>
        </w:rPr>
      </w:pPr>
    </w:p>
    <w:p w14:paraId="016B154E"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041CF501" w14:textId="77777777" w:rsidR="00971AB8" w:rsidRPr="000535BD" w:rsidRDefault="00971AB8" w:rsidP="006B409E">
      <w:pPr>
        <w:jc w:val="both"/>
        <w:rPr>
          <w:rFonts w:asciiTheme="minorHAnsi" w:hAnsiTheme="minorHAnsi" w:cstheme="minorHAnsi"/>
          <w:sz w:val="22"/>
          <w:szCs w:val="22"/>
        </w:rPr>
      </w:pPr>
      <w:r w:rsidRPr="000535BD">
        <w:rPr>
          <w:rFonts w:asciiTheme="minorHAnsi" w:hAnsiTheme="minorHAnsi" w:cstheme="minorHAnsi"/>
          <w:sz w:val="22"/>
          <w:szCs w:val="22"/>
        </w:rPr>
        <w:t>Pogodbeni stranki se dogovorita za skupno pogodbeno vrednost za dobavo morske soli za posipanje cest v višini</w:t>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Pr="000535BD">
        <w:rPr>
          <w:rFonts w:asciiTheme="minorHAnsi" w:hAnsiTheme="minorHAnsi" w:cstheme="minorHAnsi"/>
          <w:sz w:val="22"/>
          <w:szCs w:val="22"/>
        </w:rPr>
        <w:softHyphen/>
      </w:r>
      <w:r w:rsidR="006B409E">
        <w:rPr>
          <w:rFonts w:asciiTheme="minorHAnsi" w:hAnsiTheme="minorHAnsi" w:cstheme="minorHAnsi"/>
          <w:sz w:val="22"/>
          <w:szCs w:val="22"/>
        </w:rPr>
        <w:t xml:space="preserve"> </w:t>
      </w:r>
      <w:r w:rsidR="006B409E" w:rsidRPr="000535BD">
        <w:rPr>
          <w:rFonts w:asciiTheme="minorHAnsi" w:hAnsiTheme="minorHAnsi" w:cstheme="minorHAnsi"/>
          <w:sz w:val="22"/>
          <w:szCs w:val="22"/>
        </w:rPr>
        <w:t>___________</w:t>
      </w:r>
      <w:r w:rsidRPr="000535BD">
        <w:rPr>
          <w:rFonts w:asciiTheme="minorHAnsi" w:hAnsiTheme="minorHAnsi" w:cstheme="minorHAnsi"/>
          <w:b/>
          <w:sz w:val="22"/>
          <w:szCs w:val="22"/>
        </w:rPr>
        <w:t xml:space="preserve"> EUR brez DDV oziroma </w:t>
      </w:r>
      <w:r w:rsidR="006B409E" w:rsidRPr="000535BD">
        <w:rPr>
          <w:rFonts w:asciiTheme="minorHAnsi" w:hAnsiTheme="minorHAnsi" w:cstheme="minorHAnsi"/>
          <w:sz w:val="22"/>
          <w:szCs w:val="22"/>
        </w:rPr>
        <w:t>___________</w:t>
      </w:r>
      <w:r w:rsidR="006B409E">
        <w:rPr>
          <w:rFonts w:asciiTheme="minorHAnsi" w:hAnsiTheme="minorHAnsi" w:cstheme="minorHAnsi"/>
          <w:sz w:val="22"/>
          <w:szCs w:val="22"/>
        </w:rPr>
        <w:t xml:space="preserve"> </w:t>
      </w:r>
      <w:r w:rsidRPr="000535BD">
        <w:rPr>
          <w:rFonts w:asciiTheme="minorHAnsi" w:hAnsiTheme="minorHAnsi" w:cstheme="minorHAnsi"/>
          <w:b/>
          <w:sz w:val="22"/>
          <w:szCs w:val="22"/>
        </w:rPr>
        <w:t>EUR z DDV.</w:t>
      </w:r>
      <w:r w:rsidRPr="000535BD">
        <w:rPr>
          <w:rFonts w:asciiTheme="minorHAnsi" w:hAnsiTheme="minorHAnsi" w:cstheme="minorHAnsi"/>
          <w:sz w:val="22"/>
          <w:szCs w:val="22"/>
        </w:rPr>
        <w:t xml:space="preserve"> </w:t>
      </w:r>
    </w:p>
    <w:p w14:paraId="65EFEC85" w14:textId="77777777" w:rsidR="00971AB8" w:rsidRPr="000535BD" w:rsidRDefault="00971AB8" w:rsidP="006B409E">
      <w:pPr>
        <w:jc w:val="both"/>
        <w:rPr>
          <w:rFonts w:asciiTheme="minorHAnsi" w:hAnsiTheme="minorHAnsi" w:cstheme="minorHAnsi"/>
          <w:sz w:val="22"/>
          <w:szCs w:val="22"/>
        </w:rPr>
      </w:pPr>
    </w:p>
    <w:p w14:paraId="4051A8C1" w14:textId="77777777" w:rsidR="00971AB8" w:rsidRDefault="00971AB8" w:rsidP="006B409E">
      <w:pPr>
        <w:jc w:val="both"/>
        <w:rPr>
          <w:rFonts w:asciiTheme="minorHAnsi" w:hAnsiTheme="minorHAnsi" w:cstheme="minorHAnsi"/>
          <w:sz w:val="22"/>
          <w:szCs w:val="22"/>
        </w:rPr>
      </w:pPr>
      <w:r w:rsidRPr="000535BD">
        <w:rPr>
          <w:rFonts w:asciiTheme="minorHAnsi" w:hAnsiTheme="minorHAnsi" w:cstheme="minorHAnsi"/>
          <w:sz w:val="22"/>
          <w:szCs w:val="22"/>
        </w:rPr>
        <w:t>Cena na enoto mere, naveden</w:t>
      </w:r>
      <w:r w:rsidR="006B409E">
        <w:rPr>
          <w:rFonts w:asciiTheme="minorHAnsi" w:hAnsiTheme="minorHAnsi" w:cstheme="minorHAnsi"/>
          <w:sz w:val="22"/>
          <w:szCs w:val="22"/>
        </w:rPr>
        <w:t>a</w:t>
      </w:r>
      <w:r w:rsidRPr="000535BD">
        <w:rPr>
          <w:rFonts w:asciiTheme="minorHAnsi" w:hAnsiTheme="minorHAnsi" w:cstheme="minorHAnsi"/>
          <w:sz w:val="22"/>
          <w:szCs w:val="22"/>
        </w:rPr>
        <w:t xml:space="preserve"> v ponudbi dobavitelja je v času veljavnosti pogodbe fiksna in se ne spreminja.</w:t>
      </w:r>
    </w:p>
    <w:p w14:paraId="17C3C710" w14:textId="77777777" w:rsidR="006B409E" w:rsidRPr="000535BD" w:rsidRDefault="006B409E" w:rsidP="006B409E">
      <w:pPr>
        <w:jc w:val="both"/>
        <w:rPr>
          <w:rFonts w:asciiTheme="minorHAnsi" w:hAnsiTheme="minorHAnsi" w:cstheme="minorHAnsi"/>
          <w:sz w:val="22"/>
          <w:szCs w:val="22"/>
        </w:rPr>
      </w:pPr>
    </w:p>
    <w:p w14:paraId="4CB86736" w14:textId="77777777" w:rsidR="00B42D7A" w:rsidRDefault="00971AB8" w:rsidP="006B409E">
      <w:pPr>
        <w:jc w:val="both"/>
        <w:rPr>
          <w:rFonts w:asciiTheme="minorHAnsi" w:hAnsiTheme="minorHAnsi" w:cstheme="minorHAnsi"/>
          <w:sz w:val="22"/>
          <w:szCs w:val="22"/>
        </w:rPr>
      </w:pPr>
      <w:r w:rsidRPr="000535BD">
        <w:rPr>
          <w:rFonts w:asciiTheme="minorHAnsi" w:hAnsiTheme="minorHAnsi" w:cstheme="minorHAnsi"/>
          <w:sz w:val="22"/>
          <w:szCs w:val="22"/>
        </w:rPr>
        <w:t>V ceno na enoto mere so vključeni vsi materialni in nematerialni stroški, ki bodo potrebni za kvalitetno izvedbo predmeta pogodbe, vključno s stroški prevoza, dostavo in raztov</w:t>
      </w:r>
      <w:r w:rsidR="006B409E">
        <w:rPr>
          <w:rFonts w:asciiTheme="minorHAnsi" w:hAnsiTheme="minorHAnsi" w:cstheme="minorHAnsi"/>
          <w:sz w:val="22"/>
          <w:szCs w:val="22"/>
        </w:rPr>
        <w:t>arjanjem na lokaciji naročnika.</w:t>
      </w:r>
    </w:p>
    <w:p w14:paraId="595C5782" w14:textId="77777777" w:rsidR="006B409E" w:rsidRPr="000535BD" w:rsidRDefault="006B409E" w:rsidP="006B409E">
      <w:pPr>
        <w:jc w:val="both"/>
        <w:rPr>
          <w:rFonts w:asciiTheme="minorHAnsi" w:hAnsiTheme="minorHAnsi" w:cstheme="minorHAnsi"/>
          <w:sz w:val="22"/>
          <w:szCs w:val="22"/>
        </w:rPr>
      </w:pPr>
    </w:p>
    <w:p w14:paraId="46960EB6"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05BF38F5" w14:textId="77777777" w:rsidR="00971AB8" w:rsidRPr="000535BD" w:rsidRDefault="00971AB8" w:rsidP="00971AB8">
      <w:pPr>
        <w:keepNext/>
        <w:keepLines/>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Dobavitelj se obvezuje izstavljati račun do petega (5.) dne v mesecu za dobave opravljene v preteklem mesecu. Na zbirnem računu morajo biti razvidne dobave po posameznih dobavnicah. </w:t>
      </w:r>
    </w:p>
    <w:p w14:paraId="13F8C481" w14:textId="77777777" w:rsidR="00971AB8" w:rsidRPr="000535BD" w:rsidRDefault="00971AB8" w:rsidP="00971AB8">
      <w:pPr>
        <w:keepNext/>
        <w:keepLines/>
        <w:autoSpaceDE w:val="0"/>
        <w:jc w:val="both"/>
        <w:rPr>
          <w:rFonts w:asciiTheme="minorHAnsi" w:hAnsiTheme="minorHAnsi" w:cstheme="minorHAnsi"/>
          <w:sz w:val="22"/>
          <w:szCs w:val="22"/>
        </w:rPr>
      </w:pPr>
    </w:p>
    <w:p w14:paraId="499756DD" w14:textId="77777777" w:rsidR="00B42D7A" w:rsidRDefault="00971AB8" w:rsidP="00971AB8">
      <w:pPr>
        <w:keepNext/>
        <w:keepLines/>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Na računu mora biti obvezno navedena številka pogodbe in številka naročilnice, na katero se dobava nanaša.  </w:t>
      </w:r>
    </w:p>
    <w:p w14:paraId="4DEC397F" w14:textId="77777777" w:rsidR="00FF29D1" w:rsidRPr="000535BD" w:rsidRDefault="00FF29D1" w:rsidP="00971AB8">
      <w:pPr>
        <w:keepNext/>
        <w:keepLines/>
        <w:autoSpaceDE w:val="0"/>
        <w:jc w:val="both"/>
        <w:rPr>
          <w:rFonts w:asciiTheme="minorHAnsi" w:hAnsiTheme="minorHAnsi" w:cstheme="minorHAnsi"/>
          <w:sz w:val="22"/>
          <w:szCs w:val="22"/>
        </w:rPr>
      </w:pPr>
    </w:p>
    <w:p w14:paraId="7A669579" w14:textId="77777777" w:rsidR="00971AB8" w:rsidRPr="000535BD" w:rsidRDefault="00971AB8" w:rsidP="00971AB8">
      <w:pPr>
        <w:keepNext/>
        <w:keepLines/>
        <w:autoSpaceDE w:val="0"/>
        <w:jc w:val="both"/>
        <w:rPr>
          <w:rFonts w:asciiTheme="minorHAnsi" w:hAnsiTheme="minorHAnsi" w:cstheme="minorHAnsi"/>
          <w:sz w:val="22"/>
          <w:szCs w:val="22"/>
        </w:rPr>
      </w:pPr>
      <w:r w:rsidRPr="000535BD">
        <w:rPr>
          <w:rFonts w:asciiTheme="minorHAnsi" w:hAnsiTheme="minorHAnsi" w:cstheme="minorHAnsi"/>
          <w:sz w:val="22"/>
          <w:szCs w:val="22"/>
        </w:rPr>
        <w:t>Dobavitelj mora računu priložiti potrjene dobavnice s strani naročnika, tehtalni list in tovorni list.</w:t>
      </w:r>
    </w:p>
    <w:p w14:paraId="4C814914" w14:textId="77777777" w:rsidR="00971AB8" w:rsidRPr="000535BD" w:rsidRDefault="00971AB8" w:rsidP="00971AB8">
      <w:pPr>
        <w:jc w:val="both"/>
        <w:rPr>
          <w:rFonts w:asciiTheme="minorHAnsi" w:hAnsiTheme="minorHAnsi" w:cstheme="minorHAnsi"/>
          <w:sz w:val="22"/>
          <w:szCs w:val="22"/>
        </w:rPr>
      </w:pPr>
    </w:p>
    <w:p w14:paraId="16DD6381" w14:textId="77777777" w:rsidR="00971AB8" w:rsidRPr="000535BD" w:rsidRDefault="00B42D7A" w:rsidP="00971AB8">
      <w:pPr>
        <w:jc w:val="both"/>
        <w:rPr>
          <w:rFonts w:asciiTheme="minorHAnsi" w:hAnsiTheme="minorHAnsi" w:cstheme="minorHAnsi"/>
          <w:sz w:val="22"/>
          <w:szCs w:val="22"/>
        </w:rPr>
      </w:pPr>
      <w:r w:rsidRPr="000535BD">
        <w:rPr>
          <w:rFonts w:asciiTheme="minorHAnsi" w:hAnsiTheme="minorHAnsi" w:cstheme="minorHAnsi"/>
          <w:sz w:val="22"/>
          <w:szCs w:val="22"/>
        </w:rPr>
        <w:t xml:space="preserve">Plačila se opravijo na podlagi izdanih računov. Rok plačila je </w:t>
      </w:r>
      <w:r w:rsidRPr="000535BD">
        <w:rPr>
          <w:rFonts w:asciiTheme="minorHAnsi" w:hAnsiTheme="minorHAnsi" w:cstheme="minorHAnsi"/>
          <w:bCs/>
          <w:sz w:val="22"/>
          <w:szCs w:val="22"/>
        </w:rPr>
        <w:t xml:space="preserve">30 dni od dneva uradnega prejema pravilno izstavljenega računa po prevzemu blaga </w:t>
      </w:r>
      <w:r w:rsidR="00CB2DFE">
        <w:rPr>
          <w:rFonts w:asciiTheme="minorHAnsi" w:hAnsiTheme="minorHAnsi" w:cstheme="minorHAnsi"/>
          <w:bCs/>
          <w:sz w:val="22"/>
          <w:szCs w:val="22"/>
        </w:rPr>
        <w:t>oziroma</w:t>
      </w:r>
      <w:r w:rsidRPr="000535BD">
        <w:rPr>
          <w:rFonts w:asciiTheme="minorHAnsi" w:hAnsiTheme="minorHAnsi" w:cstheme="minorHAnsi"/>
          <w:bCs/>
          <w:sz w:val="22"/>
          <w:szCs w:val="22"/>
        </w:rPr>
        <w:t xml:space="preserve"> opravljeni storitvi </w:t>
      </w:r>
      <w:r w:rsidR="00971AB8" w:rsidRPr="000535BD">
        <w:rPr>
          <w:rFonts w:asciiTheme="minorHAnsi" w:hAnsiTheme="minorHAnsi" w:cstheme="minorHAnsi"/>
          <w:sz w:val="22"/>
          <w:szCs w:val="22"/>
        </w:rPr>
        <w:t>na transakcijski račun dobavitelja, ki je uradno evidentiran pri AJPES in bo naveden na računu.</w:t>
      </w:r>
    </w:p>
    <w:p w14:paraId="463EFA2B" w14:textId="77777777" w:rsidR="00971AB8" w:rsidRDefault="00971AB8" w:rsidP="00971AB8">
      <w:pPr>
        <w:keepNext/>
        <w:keepLines/>
        <w:jc w:val="both"/>
        <w:rPr>
          <w:rFonts w:asciiTheme="minorHAnsi" w:hAnsiTheme="minorHAnsi" w:cstheme="minorHAnsi"/>
          <w:sz w:val="22"/>
          <w:szCs w:val="22"/>
        </w:rPr>
      </w:pPr>
    </w:p>
    <w:p w14:paraId="2903837F" w14:textId="77777777" w:rsidR="00E15B37" w:rsidRPr="000535BD" w:rsidRDefault="00E15B37" w:rsidP="00971AB8">
      <w:pPr>
        <w:keepNext/>
        <w:keepLines/>
        <w:jc w:val="both"/>
        <w:rPr>
          <w:rFonts w:asciiTheme="minorHAnsi" w:hAnsiTheme="minorHAnsi" w:cstheme="minorHAnsi"/>
          <w:sz w:val="22"/>
          <w:szCs w:val="22"/>
        </w:rPr>
      </w:pPr>
    </w:p>
    <w:p w14:paraId="74D1C8CB" w14:textId="77777777" w:rsidR="00E15B37" w:rsidRPr="000535BD" w:rsidRDefault="00E15B37" w:rsidP="00971AB8">
      <w:pPr>
        <w:keepNext/>
        <w:keepLines/>
        <w:jc w:val="both"/>
        <w:rPr>
          <w:rFonts w:asciiTheme="minorHAnsi" w:hAnsiTheme="minorHAnsi" w:cstheme="minorHAnsi"/>
          <w:sz w:val="22"/>
          <w:szCs w:val="22"/>
        </w:rPr>
      </w:pPr>
    </w:p>
    <w:p w14:paraId="5F839CEA" w14:textId="77777777" w:rsidR="00E15B37" w:rsidRDefault="00E15B37" w:rsidP="00010C0E">
      <w:pPr>
        <w:rPr>
          <w:rFonts w:asciiTheme="minorHAnsi" w:hAnsiTheme="minorHAnsi" w:cstheme="minorHAnsi"/>
          <w:b/>
          <w:bCs/>
          <w:sz w:val="22"/>
          <w:szCs w:val="22"/>
          <w:highlight w:val="yellow"/>
        </w:rPr>
      </w:pPr>
    </w:p>
    <w:p w14:paraId="7BBCB8B9" w14:textId="584EBBB3" w:rsidR="00971AB8" w:rsidRPr="000773A7" w:rsidRDefault="00971AB8" w:rsidP="00010C0E">
      <w:pPr>
        <w:rPr>
          <w:rFonts w:asciiTheme="minorHAnsi" w:hAnsiTheme="minorHAnsi" w:cstheme="minorHAnsi"/>
          <w:b/>
          <w:bCs/>
          <w:sz w:val="22"/>
          <w:szCs w:val="22"/>
        </w:rPr>
      </w:pPr>
      <w:r w:rsidRPr="000773A7">
        <w:rPr>
          <w:rFonts w:asciiTheme="minorHAnsi" w:hAnsiTheme="minorHAnsi" w:cstheme="minorHAnsi"/>
          <w:b/>
          <w:bCs/>
          <w:sz w:val="22"/>
          <w:szCs w:val="22"/>
        </w:rPr>
        <w:lastRenderedPageBreak/>
        <w:t>NAROČANJE IN ROK DOBAVE</w:t>
      </w:r>
    </w:p>
    <w:p w14:paraId="43996E0A" w14:textId="77777777" w:rsidR="00EB3039" w:rsidRPr="000773A7" w:rsidRDefault="00EB3039" w:rsidP="00010C0E">
      <w:pPr>
        <w:rPr>
          <w:rFonts w:asciiTheme="minorHAnsi" w:hAnsiTheme="minorHAnsi" w:cstheme="minorHAnsi"/>
          <w:sz w:val="22"/>
          <w:szCs w:val="22"/>
        </w:rPr>
      </w:pPr>
    </w:p>
    <w:p w14:paraId="12079250" w14:textId="77777777" w:rsidR="00971AB8" w:rsidRPr="000773A7"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773A7">
        <w:rPr>
          <w:rFonts w:asciiTheme="minorHAnsi" w:hAnsiTheme="minorHAnsi" w:cstheme="minorHAnsi"/>
          <w:sz w:val="22"/>
          <w:szCs w:val="22"/>
        </w:rPr>
        <w:t>člen</w:t>
      </w:r>
    </w:p>
    <w:p w14:paraId="4784B957" w14:textId="77777777" w:rsidR="00971AB8" w:rsidRPr="000773A7" w:rsidRDefault="00971AB8" w:rsidP="00971AB8">
      <w:pPr>
        <w:widowControl w:val="0"/>
        <w:jc w:val="both"/>
        <w:rPr>
          <w:rFonts w:asciiTheme="minorHAnsi" w:hAnsiTheme="minorHAnsi" w:cstheme="minorHAnsi"/>
          <w:sz w:val="22"/>
          <w:szCs w:val="22"/>
        </w:rPr>
      </w:pPr>
      <w:r w:rsidRPr="000773A7">
        <w:rPr>
          <w:rFonts w:asciiTheme="minorHAnsi" w:hAnsiTheme="minorHAnsi" w:cstheme="minorHAnsi"/>
          <w:sz w:val="22"/>
          <w:szCs w:val="22"/>
        </w:rPr>
        <w:t>Dobavitelj bo naročniku do</w:t>
      </w:r>
      <w:r w:rsidR="00FF29D1" w:rsidRPr="000773A7">
        <w:rPr>
          <w:rFonts w:asciiTheme="minorHAnsi" w:hAnsiTheme="minorHAnsi" w:cstheme="minorHAnsi"/>
          <w:sz w:val="22"/>
          <w:szCs w:val="22"/>
        </w:rPr>
        <w:t xml:space="preserve">bavljal </w:t>
      </w:r>
      <w:r w:rsidRPr="000773A7">
        <w:rPr>
          <w:rFonts w:asciiTheme="minorHAnsi" w:hAnsiTheme="minorHAnsi" w:cstheme="minorHAnsi"/>
          <w:sz w:val="22"/>
          <w:szCs w:val="22"/>
        </w:rPr>
        <w:t xml:space="preserve">sol za posipanje cest na podlagi njegovega vsakokratnega naročila. </w:t>
      </w:r>
    </w:p>
    <w:p w14:paraId="7F127F19" w14:textId="77777777" w:rsidR="00AD130F" w:rsidRPr="000773A7" w:rsidRDefault="00AD130F" w:rsidP="00B42D7A">
      <w:pPr>
        <w:autoSpaceDE w:val="0"/>
        <w:jc w:val="both"/>
        <w:rPr>
          <w:rFonts w:asciiTheme="minorHAnsi" w:hAnsiTheme="minorHAnsi" w:cstheme="minorHAnsi"/>
          <w:sz w:val="22"/>
          <w:szCs w:val="22"/>
        </w:rPr>
      </w:pPr>
    </w:p>
    <w:p w14:paraId="5C8B8ECB" w14:textId="18D641F5" w:rsidR="00D1522D" w:rsidRDefault="00D1522D" w:rsidP="00AD130F">
      <w:pPr>
        <w:autoSpaceDE w:val="0"/>
        <w:jc w:val="both"/>
        <w:rPr>
          <w:rFonts w:asciiTheme="minorHAnsi" w:hAnsiTheme="minorHAnsi" w:cstheme="minorHAnsi"/>
          <w:sz w:val="22"/>
          <w:szCs w:val="22"/>
        </w:rPr>
      </w:pPr>
      <w:r w:rsidRPr="000535BD">
        <w:rPr>
          <w:rFonts w:asciiTheme="minorHAnsi" w:hAnsiTheme="minorHAnsi" w:cstheme="minorHAnsi"/>
          <w:sz w:val="22"/>
          <w:szCs w:val="22"/>
        </w:rPr>
        <w:t>Naročnik lahko naroča blago po e</w:t>
      </w:r>
      <w:r>
        <w:rPr>
          <w:rFonts w:asciiTheme="minorHAnsi" w:hAnsiTheme="minorHAnsi" w:cstheme="minorHAnsi"/>
          <w:sz w:val="22"/>
          <w:szCs w:val="22"/>
        </w:rPr>
        <w:t>-pošti</w:t>
      </w:r>
      <w:r w:rsidRPr="000535BD">
        <w:rPr>
          <w:rFonts w:asciiTheme="minorHAnsi" w:hAnsiTheme="minorHAnsi" w:cstheme="minorHAnsi"/>
          <w:sz w:val="22"/>
          <w:szCs w:val="22"/>
        </w:rPr>
        <w:t>, telefaksu ali telefon</w:t>
      </w:r>
      <w:r>
        <w:rPr>
          <w:rFonts w:asciiTheme="minorHAnsi" w:hAnsiTheme="minorHAnsi" w:cstheme="minorHAnsi"/>
          <w:sz w:val="22"/>
          <w:szCs w:val="22"/>
        </w:rPr>
        <w:t>u</w:t>
      </w:r>
      <w:r w:rsidRPr="000535BD">
        <w:rPr>
          <w:rFonts w:asciiTheme="minorHAnsi" w:hAnsiTheme="minorHAnsi" w:cstheme="minorHAnsi"/>
          <w:sz w:val="22"/>
          <w:szCs w:val="22"/>
        </w:rPr>
        <w:t>. Naročilo, ki je bilo naročeno preko e</w:t>
      </w:r>
      <w:r>
        <w:rPr>
          <w:rFonts w:asciiTheme="minorHAnsi" w:hAnsiTheme="minorHAnsi" w:cstheme="minorHAnsi"/>
          <w:sz w:val="22"/>
          <w:szCs w:val="22"/>
        </w:rPr>
        <w:t>-pošte</w:t>
      </w:r>
      <w:r w:rsidRPr="000535BD">
        <w:rPr>
          <w:rFonts w:asciiTheme="minorHAnsi" w:hAnsiTheme="minorHAnsi" w:cstheme="minorHAnsi"/>
          <w:sz w:val="22"/>
          <w:szCs w:val="22"/>
        </w:rPr>
        <w:t xml:space="preserve"> in telefaksa se šteje kot naročilnica. V primeru naročanja blaga po telefonu bo naročnik naročilo naknadno potrdil po e</w:t>
      </w:r>
      <w:r w:rsidR="00085DA1">
        <w:rPr>
          <w:rFonts w:asciiTheme="minorHAnsi" w:hAnsiTheme="minorHAnsi" w:cstheme="minorHAnsi"/>
          <w:sz w:val="22"/>
          <w:szCs w:val="22"/>
        </w:rPr>
        <w:t xml:space="preserve">-pošti </w:t>
      </w:r>
      <w:r w:rsidRPr="000535BD">
        <w:rPr>
          <w:rFonts w:asciiTheme="minorHAnsi" w:hAnsiTheme="minorHAnsi" w:cstheme="minorHAnsi"/>
          <w:sz w:val="22"/>
          <w:szCs w:val="22"/>
        </w:rPr>
        <w:t>oziroma s pisno naročilnico.</w:t>
      </w:r>
    </w:p>
    <w:p w14:paraId="0BEEBF3C" w14:textId="77777777" w:rsidR="00D1522D" w:rsidRDefault="00D1522D" w:rsidP="00AD130F">
      <w:pPr>
        <w:autoSpaceDE w:val="0"/>
        <w:jc w:val="both"/>
        <w:rPr>
          <w:rFonts w:asciiTheme="minorHAnsi" w:hAnsiTheme="minorHAnsi" w:cstheme="minorHAnsi"/>
          <w:sz w:val="22"/>
          <w:szCs w:val="22"/>
        </w:rPr>
      </w:pPr>
    </w:p>
    <w:p w14:paraId="1316A9E1" w14:textId="5B2CB0E8" w:rsidR="00AD130F" w:rsidRPr="000773A7" w:rsidRDefault="00AD130F" w:rsidP="00AD130F">
      <w:pPr>
        <w:autoSpaceDE w:val="0"/>
        <w:jc w:val="both"/>
        <w:rPr>
          <w:rFonts w:asciiTheme="minorHAnsi" w:hAnsiTheme="minorHAnsi" w:cstheme="minorHAnsi"/>
          <w:sz w:val="22"/>
          <w:szCs w:val="22"/>
        </w:rPr>
      </w:pPr>
      <w:r w:rsidRPr="000773A7">
        <w:rPr>
          <w:rFonts w:asciiTheme="minorHAnsi" w:hAnsiTheme="minorHAnsi" w:cstheme="minorHAnsi"/>
          <w:sz w:val="22"/>
          <w:szCs w:val="22"/>
        </w:rPr>
        <w:t>Naročnik bo pri izvajalcu sukcesivno naročal dobavo soli za posipanje cest proti poledici v skladu s svojimi dejanskimi potrebami. Izvajalec mora dobaviti blago v najkrajšem možnem času, najkasneje 24 ur od prejema naročila s strani naročnika.</w:t>
      </w:r>
    </w:p>
    <w:p w14:paraId="5ED468F9" w14:textId="77777777" w:rsidR="008F674F" w:rsidRPr="000773A7" w:rsidRDefault="008F674F" w:rsidP="00AD130F">
      <w:pPr>
        <w:autoSpaceDE w:val="0"/>
        <w:jc w:val="both"/>
        <w:rPr>
          <w:rFonts w:asciiTheme="minorHAnsi" w:hAnsiTheme="minorHAnsi" w:cstheme="minorHAnsi"/>
          <w:sz w:val="22"/>
          <w:szCs w:val="22"/>
        </w:rPr>
      </w:pPr>
    </w:p>
    <w:p w14:paraId="677FD6E1" w14:textId="77777777" w:rsidR="00AD130F" w:rsidRPr="000773A7" w:rsidRDefault="00AD130F" w:rsidP="00AD130F">
      <w:pPr>
        <w:autoSpaceDE w:val="0"/>
        <w:jc w:val="both"/>
        <w:rPr>
          <w:rFonts w:asciiTheme="minorHAnsi" w:hAnsiTheme="minorHAnsi" w:cstheme="minorHAnsi"/>
          <w:sz w:val="22"/>
          <w:szCs w:val="22"/>
        </w:rPr>
      </w:pPr>
      <w:r w:rsidRPr="000773A7">
        <w:rPr>
          <w:rFonts w:asciiTheme="minorHAnsi" w:hAnsiTheme="minorHAnsi" w:cstheme="minorHAnsi"/>
          <w:sz w:val="22"/>
          <w:szCs w:val="22"/>
        </w:rPr>
        <w:t>V primeru nedoseganja okvirnega obsega storitev naročnik ne nosi nobene odškodninske odgovornosti.</w:t>
      </w:r>
    </w:p>
    <w:p w14:paraId="2E637425" w14:textId="77777777" w:rsidR="00AD130F" w:rsidRPr="000773A7" w:rsidRDefault="00AD130F" w:rsidP="00AD130F">
      <w:pPr>
        <w:autoSpaceDE w:val="0"/>
        <w:jc w:val="both"/>
        <w:rPr>
          <w:rFonts w:asciiTheme="minorHAnsi" w:hAnsiTheme="minorHAnsi" w:cstheme="minorHAnsi"/>
          <w:sz w:val="22"/>
          <w:szCs w:val="22"/>
        </w:rPr>
      </w:pPr>
    </w:p>
    <w:p w14:paraId="386B7354" w14:textId="56DD5CEC" w:rsidR="00AD130F" w:rsidRPr="000773A7" w:rsidRDefault="00AD130F" w:rsidP="00AD130F">
      <w:pPr>
        <w:autoSpaceDE w:val="0"/>
        <w:jc w:val="both"/>
        <w:rPr>
          <w:rFonts w:asciiTheme="minorHAnsi" w:hAnsiTheme="minorHAnsi" w:cstheme="minorHAnsi"/>
          <w:sz w:val="22"/>
          <w:szCs w:val="22"/>
        </w:rPr>
      </w:pPr>
      <w:r w:rsidRPr="000773A7">
        <w:rPr>
          <w:rFonts w:asciiTheme="minorHAnsi" w:hAnsiTheme="minorHAnsi" w:cstheme="minorHAnsi"/>
          <w:sz w:val="22"/>
          <w:szCs w:val="22"/>
        </w:rPr>
        <w:t>Pogodba je sklenjena za obdobje do 30.4.202</w:t>
      </w:r>
      <w:r w:rsidR="006E7667" w:rsidRPr="000773A7">
        <w:rPr>
          <w:rFonts w:asciiTheme="minorHAnsi" w:hAnsiTheme="minorHAnsi" w:cstheme="minorHAnsi"/>
          <w:sz w:val="22"/>
          <w:szCs w:val="22"/>
        </w:rPr>
        <w:t>7</w:t>
      </w:r>
      <w:r w:rsidRPr="000773A7">
        <w:rPr>
          <w:rFonts w:asciiTheme="minorHAnsi" w:hAnsiTheme="minorHAnsi" w:cstheme="minorHAnsi"/>
          <w:sz w:val="22"/>
          <w:szCs w:val="22"/>
        </w:rPr>
        <w:t>.</w:t>
      </w:r>
    </w:p>
    <w:p w14:paraId="35233CBB" w14:textId="77777777" w:rsidR="00BD310C" w:rsidRPr="000535BD" w:rsidRDefault="00BD310C" w:rsidP="00971AB8">
      <w:pPr>
        <w:autoSpaceDE w:val="0"/>
        <w:jc w:val="both"/>
        <w:rPr>
          <w:rFonts w:asciiTheme="minorHAnsi" w:hAnsiTheme="minorHAnsi" w:cstheme="minorHAnsi"/>
          <w:sz w:val="22"/>
          <w:szCs w:val="22"/>
        </w:rPr>
      </w:pPr>
    </w:p>
    <w:p w14:paraId="2FC23D1F"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736078A6" w14:textId="0A755835"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Kraj dobave morske soli je: </w:t>
      </w:r>
      <w:r w:rsidR="00B42D7A" w:rsidRPr="000535BD">
        <w:rPr>
          <w:rFonts w:asciiTheme="minorHAnsi" w:hAnsiTheme="minorHAnsi" w:cstheme="minorHAnsi"/>
          <w:sz w:val="22"/>
          <w:szCs w:val="22"/>
        </w:rPr>
        <w:t>Komunala Ribnica d.o.o.</w:t>
      </w:r>
      <w:r w:rsidR="00BD310C">
        <w:rPr>
          <w:rFonts w:asciiTheme="minorHAnsi" w:hAnsiTheme="minorHAnsi" w:cstheme="minorHAnsi"/>
          <w:sz w:val="22"/>
          <w:szCs w:val="22"/>
        </w:rPr>
        <w:t xml:space="preserve"> </w:t>
      </w:r>
      <w:r w:rsidRPr="000535BD">
        <w:rPr>
          <w:rFonts w:asciiTheme="minorHAnsi" w:hAnsiTheme="minorHAnsi" w:cstheme="minorHAnsi"/>
          <w:sz w:val="22"/>
          <w:szCs w:val="22"/>
        </w:rPr>
        <w:t xml:space="preserve">- skladišče </w:t>
      </w:r>
      <w:r w:rsidR="00B42D7A" w:rsidRPr="000535BD">
        <w:rPr>
          <w:rFonts w:asciiTheme="minorHAnsi" w:hAnsiTheme="minorHAnsi" w:cstheme="minorHAnsi"/>
          <w:sz w:val="22"/>
          <w:szCs w:val="22"/>
        </w:rPr>
        <w:t>Goriča vas 11 a, 1310 Ribnica</w:t>
      </w:r>
      <w:r w:rsidR="000E765F">
        <w:rPr>
          <w:rFonts w:asciiTheme="minorHAnsi" w:hAnsiTheme="minorHAnsi" w:cstheme="minorHAnsi"/>
          <w:sz w:val="22"/>
          <w:szCs w:val="22"/>
        </w:rPr>
        <w:t>.</w:t>
      </w:r>
    </w:p>
    <w:p w14:paraId="401620ED" w14:textId="77777777" w:rsidR="00B81E91" w:rsidRDefault="00B81E91" w:rsidP="00F35701">
      <w:pPr>
        <w:autoSpaceDE w:val="0"/>
        <w:jc w:val="both"/>
        <w:rPr>
          <w:rFonts w:asciiTheme="minorHAnsi" w:hAnsiTheme="minorHAnsi" w:cstheme="minorHAnsi"/>
          <w:sz w:val="22"/>
          <w:szCs w:val="22"/>
        </w:rPr>
      </w:pPr>
    </w:p>
    <w:p w14:paraId="180457D7" w14:textId="77777777" w:rsidR="00623F1D" w:rsidRDefault="00623F1D" w:rsidP="00F35701">
      <w:pPr>
        <w:autoSpaceDE w:val="0"/>
        <w:jc w:val="both"/>
        <w:rPr>
          <w:rFonts w:asciiTheme="minorHAnsi" w:hAnsiTheme="minorHAnsi" w:cstheme="minorHAnsi"/>
          <w:sz w:val="22"/>
          <w:szCs w:val="22"/>
        </w:rPr>
      </w:pPr>
    </w:p>
    <w:p w14:paraId="433B8AF1" w14:textId="635144F9" w:rsidR="00B81E91" w:rsidRPr="00F24691" w:rsidRDefault="00B81E91" w:rsidP="00B81E91">
      <w:pPr>
        <w:autoSpaceDE w:val="0"/>
        <w:jc w:val="both"/>
        <w:rPr>
          <w:rFonts w:asciiTheme="minorHAnsi" w:hAnsiTheme="minorHAnsi" w:cstheme="minorHAnsi"/>
          <w:b/>
          <w:iCs/>
          <w:sz w:val="22"/>
          <w:szCs w:val="22"/>
        </w:rPr>
      </w:pPr>
      <w:r w:rsidRPr="00F24691">
        <w:rPr>
          <w:rFonts w:asciiTheme="minorHAnsi" w:hAnsiTheme="minorHAnsi" w:cstheme="minorHAnsi"/>
          <w:b/>
          <w:iCs/>
          <w:sz w:val="22"/>
          <w:szCs w:val="22"/>
        </w:rPr>
        <w:t>POGODBENA KAZEN</w:t>
      </w:r>
    </w:p>
    <w:p w14:paraId="4061D198" w14:textId="77777777" w:rsidR="00B6183A" w:rsidRPr="00F24691" w:rsidRDefault="00B6183A" w:rsidP="00B81E91">
      <w:pPr>
        <w:autoSpaceDE w:val="0"/>
        <w:jc w:val="both"/>
        <w:rPr>
          <w:rFonts w:asciiTheme="minorHAnsi" w:hAnsiTheme="minorHAnsi" w:cstheme="minorHAnsi"/>
          <w:b/>
          <w:iCs/>
          <w:sz w:val="22"/>
          <w:szCs w:val="22"/>
        </w:rPr>
      </w:pPr>
    </w:p>
    <w:p w14:paraId="451F3622" w14:textId="0715C50F" w:rsidR="00947DA3" w:rsidRPr="00947DA3" w:rsidRDefault="00FB7C08" w:rsidP="00947DA3">
      <w:pPr>
        <w:pStyle w:val="Odstavekseznama"/>
        <w:numPr>
          <w:ilvl w:val="3"/>
          <w:numId w:val="2"/>
        </w:numPr>
        <w:autoSpaceDE w:val="0"/>
        <w:spacing w:after="0"/>
        <w:rPr>
          <w:rFonts w:asciiTheme="minorHAnsi" w:hAnsiTheme="minorHAnsi" w:cstheme="minorHAnsi"/>
          <w:bCs/>
        </w:rPr>
      </w:pPr>
      <w:r w:rsidRPr="00947DA3">
        <w:rPr>
          <w:rFonts w:asciiTheme="minorHAnsi" w:hAnsiTheme="minorHAnsi" w:cstheme="minorHAnsi"/>
          <w:bCs/>
        </w:rPr>
        <w:t>člen</w:t>
      </w:r>
    </w:p>
    <w:p w14:paraId="056605F3" w14:textId="72DA8B4E" w:rsidR="00B81E91" w:rsidRPr="00947DA3" w:rsidRDefault="00B81E91" w:rsidP="00947DA3">
      <w:pPr>
        <w:autoSpaceDE w:val="0"/>
        <w:jc w:val="both"/>
        <w:rPr>
          <w:rFonts w:asciiTheme="minorHAnsi" w:hAnsiTheme="minorHAnsi" w:cstheme="minorHAnsi"/>
          <w:bCs/>
          <w:sz w:val="22"/>
          <w:szCs w:val="22"/>
        </w:rPr>
      </w:pPr>
      <w:r w:rsidRPr="00947DA3">
        <w:rPr>
          <w:rFonts w:asciiTheme="minorHAnsi" w:hAnsiTheme="minorHAnsi" w:cstheme="minorHAnsi"/>
          <w:sz w:val="22"/>
          <w:szCs w:val="22"/>
        </w:rPr>
        <w:t>V primeru, da pride izvajalec po krivdi v zamudo pri dobavi soli ima naročnik pravico zaračunati pogodbeno dogovorjeno kazen, ki znaša 0,5</w:t>
      </w:r>
      <w:r w:rsidR="00813E8A" w:rsidRPr="00947DA3">
        <w:rPr>
          <w:rFonts w:asciiTheme="minorHAnsi" w:hAnsiTheme="minorHAnsi" w:cstheme="minorHAnsi"/>
          <w:sz w:val="22"/>
          <w:szCs w:val="22"/>
        </w:rPr>
        <w:t xml:space="preserve"> </w:t>
      </w:r>
      <w:r w:rsidRPr="00947DA3">
        <w:rPr>
          <w:rFonts w:asciiTheme="minorHAnsi" w:hAnsiTheme="minorHAnsi" w:cstheme="minorHAnsi"/>
          <w:sz w:val="22"/>
          <w:szCs w:val="22"/>
        </w:rPr>
        <w:t>% (pol odstotka) od pogodbene vrednosti</w:t>
      </w:r>
      <w:r w:rsidR="00813E8A" w:rsidRPr="00947DA3">
        <w:rPr>
          <w:rFonts w:asciiTheme="minorHAnsi" w:hAnsiTheme="minorHAnsi" w:cstheme="minorHAnsi"/>
          <w:sz w:val="22"/>
          <w:szCs w:val="22"/>
        </w:rPr>
        <w:t xml:space="preserve"> brez DDV</w:t>
      </w:r>
      <w:r w:rsidRPr="00947DA3">
        <w:rPr>
          <w:rFonts w:asciiTheme="minorHAnsi" w:hAnsiTheme="minorHAnsi" w:cstheme="minorHAnsi"/>
          <w:sz w:val="22"/>
          <w:szCs w:val="22"/>
        </w:rPr>
        <w:t xml:space="preserve"> za vsak koledarski dan zamude. Vsota pogodbene kazni lahko znaša največ 10 % (deset odstotkov) pogodbene vrednosti</w:t>
      </w:r>
      <w:r w:rsidR="00813E8A" w:rsidRPr="00947DA3">
        <w:rPr>
          <w:rFonts w:asciiTheme="minorHAnsi" w:hAnsiTheme="minorHAnsi" w:cstheme="minorHAnsi"/>
          <w:sz w:val="22"/>
          <w:szCs w:val="22"/>
        </w:rPr>
        <w:t xml:space="preserve"> brez DDV</w:t>
      </w:r>
      <w:r w:rsidRPr="00947DA3">
        <w:rPr>
          <w:rFonts w:asciiTheme="minorHAnsi" w:hAnsiTheme="minorHAnsi" w:cstheme="minorHAnsi"/>
          <w:sz w:val="22"/>
          <w:szCs w:val="22"/>
        </w:rPr>
        <w:t>.</w:t>
      </w:r>
    </w:p>
    <w:p w14:paraId="35FF017C" w14:textId="77777777" w:rsidR="00B81E91" w:rsidRPr="00F24691" w:rsidRDefault="00B81E91" w:rsidP="00197162">
      <w:pPr>
        <w:autoSpaceDE w:val="0"/>
        <w:jc w:val="both"/>
        <w:rPr>
          <w:rFonts w:asciiTheme="minorHAnsi" w:hAnsiTheme="minorHAnsi" w:cstheme="minorHAnsi"/>
          <w:sz w:val="22"/>
          <w:szCs w:val="22"/>
        </w:rPr>
      </w:pPr>
    </w:p>
    <w:p w14:paraId="12E8D375" w14:textId="77777777" w:rsidR="00B81E91" w:rsidRPr="00F24691" w:rsidRDefault="00B81E91" w:rsidP="00197162">
      <w:pPr>
        <w:autoSpaceDE w:val="0"/>
        <w:jc w:val="both"/>
        <w:rPr>
          <w:rFonts w:asciiTheme="minorHAnsi" w:hAnsiTheme="minorHAnsi" w:cstheme="minorHAnsi"/>
          <w:sz w:val="22"/>
          <w:szCs w:val="22"/>
        </w:rPr>
      </w:pPr>
      <w:r w:rsidRPr="00F24691">
        <w:rPr>
          <w:rFonts w:asciiTheme="minorHAnsi" w:hAnsiTheme="minorHAnsi" w:cstheme="minorHAnsi"/>
          <w:sz w:val="22"/>
          <w:szCs w:val="22"/>
        </w:rPr>
        <w:t>V primeru, da ima naročnik zaradi zamude izvajalca stroške in škodo, ki presega pogodbeno kazen, je izvajalec poleg pogodbene kazni dolžan plačati tudi vse nastale stroške in povrniti škodo v višini, ki jo bo naročnik obračunal po prevzemu del, in sicer v roku 30 dni od datuma pisnega zahtevka naročnika.</w:t>
      </w:r>
    </w:p>
    <w:p w14:paraId="0904E814" w14:textId="77777777" w:rsidR="00B81E91" w:rsidRPr="00F24691" w:rsidRDefault="00B81E91" w:rsidP="00197162">
      <w:pPr>
        <w:autoSpaceDE w:val="0"/>
        <w:jc w:val="both"/>
        <w:rPr>
          <w:rFonts w:asciiTheme="minorHAnsi" w:hAnsiTheme="minorHAnsi" w:cstheme="minorHAnsi"/>
          <w:sz w:val="22"/>
          <w:szCs w:val="22"/>
        </w:rPr>
      </w:pPr>
    </w:p>
    <w:p w14:paraId="1C480010" w14:textId="77777777" w:rsidR="00B81E91" w:rsidRPr="00B6183A" w:rsidRDefault="00B81E91" w:rsidP="00197162">
      <w:pPr>
        <w:autoSpaceDE w:val="0"/>
        <w:jc w:val="both"/>
        <w:rPr>
          <w:rFonts w:asciiTheme="minorHAnsi" w:hAnsiTheme="minorHAnsi" w:cstheme="minorHAnsi"/>
          <w:sz w:val="22"/>
          <w:szCs w:val="22"/>
        </w:rPr>
      </w:pPr>
      <w:r w:rsidRPr="00F24691">
        <w:rPr>
          <w:rFonts w:asciiTheme="minorHAnsi" w:hAnsiTheme="minorHAnsi" w:cstheme="minorHAnsi"/>
          <w:sz w:val="22"/>
          <w:szCs w:val="22"/>
        </w:rPr>
        <w:t>Za poplačilo nastalih stroškov in škode lahko naročnik unovči finančno zavarovanje za dobro izvedbo pogodbenih obveznosti, v kolikor pa le-ta ne zadostuje, mora izvajalec plačati razliko do polne višine nastali stroškov in škode v prej navedenem roku.</w:t>
      </w:r>
    </w:p>
    <w:p w14:paraId="11373384" w14:textId="77777777" w:rsidR="00B81E91" w:rsidRPr="00B81E91" w:rsidRDefault="00B81E91" w:rsidP="00197162">
      <w:pPr>
        <w:autoSpaceDE w:val="0"/>
        <w:jc w:val="both"/>
        <w:rPr>
          <w:rFonts w:asciiTheme="minorHAnsi" w:hAnsiTheme="minorHAnsi" w:cstheme="minorHAnsi"/>
          <w:b/>
          <w:sz w:val="22"/>
          <w:szCs w:val="22"/>
        </w:rPr>
      </w:pPr>
    </w:p>
    <w:p w14:paraId="25F6EA97" w14:textId="77777777" w:rsidR="00F35701" w:rsidRPr="000535BD" w:rsidRDefault="00F35701" w:rsidP="00971AB8">
      <w:pPr>
        <w:autoSpaceDE w:val="0"/>
        <w:jc w:val="both"/>
        <w:rPr>
          <w:rFonts w:asciiTheme="minorHAnsi" w:hAnsiTheme="minorHAnsi" w:cstheme="minorHAnsi"/>
          <w:sz w:val="22"/>
          <w:szCs w:val="22"/>
        </w:rPr>
      </w:pPr>
    </w:p>
    <w:p w14:paraId="6C457E52" w14:textId="77777777" w:rsidR="00971AB8" w:rsidRPr="000535BD" w:rsidRDefault="00971AB8" w:rsidP="00971AB8">
      <w:pPr>
        <w:autoSpaceDE w:val="0"/>
        <w:rPr>
          <w:rFonts w:asciiTheme="minorHAnsi" w:hAnsiTheme="minorHAnsi" w:cstheme="minorHAnsi"/>
          <w:b/>
          <w:bCs/>
          <w:sz w:val="22"/>
          <w:szCs w:val="22"/>
        </w:rPr>
      </w:pPr>
      <w:r w:rsidRPr="000535BD">
        <w:rPr>
          <w:rFonts w:asciiTheme="minorHAnsi" w:hAnsiTheme="minorHAnsi" w:cstheme="minorHAnsi"/>
          <w:b/>
          <w:bCs/>
          <w:sz w:val="22"/>
          <w:szCs w:val="22"/>
        </w:rPr>
        <w:t>PREVZEM MORSKE SOLI ZA POSIPANJE CEST</w:t>
      </w:r>
    </w:p>
    <w:p w14:paraId="410BF23F" w14:textId="77777777" w:rsidR="00971AB8" w:rsidRPr="000535BD" w:rsidRDefault="00971AB8" w:rsidP="00971AB8">
      <w:pPr>
        <w:autoSpaceDE w:val="0"/>
        <w:jc w:val="center"/>
        <w:rPr>
          <w:rFonts w:asciiTheme="minorHAnsi" w:hAnsiTheme="minorHAnsi" w:cstheme="minorHAnsi"/>
          <w:b/>
          <w:bCs/>
          <w:sz w:val="22"/>
          <w:szCs w:val="22"/>
        </w:rPr>
      </w:pPr>
    </w:p>
    <w:p w14:paraId="02592871"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31712A74"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Prevzem morske soli za posipanje cest se opravi pri naročniku, na lokaciji iz 7. člena te pogodbe.</w:t>
      </w:r>
    </w:p>
    <w:p w14:paraId="5D766ED8" w14:textId="77777777" w:rsidR="00971AB8" w:rsidRPr="000535BD" w:rsidRDefault="00971AB8" w:rsidP="00971AB8">
      <w:pPr>
        <w:autoSpaceDE w:val="0"/>
        <w:jc w:val="both"/>
        <w:rPr>
          <w:rFonts w:asciiTheme="minorHAnsi" w:hAnsiTheme="minorHAnsi" w:cstheme="minorHAnsi"/>
          <w:sz w:val="22"/>
          <w:szCs w:val="22"/>
        </w:rPr>
      </w:pPr>
    </w:p>
    <w:p w14:paraId="238748FC"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Dobavitelj se obvezuje, da bo ob prevzemu morske soli za posipanje cest naročniku predložil:</w:t>
      </w:r>
    </w:p>
    <w:p w14:paraId="1807B055" w14:textId="77777777" w:rsidR="00971AB8" w:rsidRPr="000535BD" w:rsidRDefault="00971AB8" w:rsidP="00665855">
      <w:pPr>
        <w:pStyle w:val="Odstavekseznama"/>
        <w:numPr>
          <w:ilvl w:val="0"/>
          <w:numId w:val="5"/>
        </w:numPr>
        <w:suppressAutoHyphens/>
        <w:autoSpaceDE w:val="0"/>
        <w:autoSpaceDN w:val="0"/>
        <w:spacing w:after="0" w:line="240" w:lineRule="auto"/>
        <w:textAlignment w:val="baseline"/>
        <w:rPr>
          <w:rFonts w:asciiTheme="minorHAnsi" w:hAnsiTheme="minorHAnsi" w:cstheme="minorHAnsi"/>
        </w:rPr>
      </w:pPr>
      <w:r w:rsidRPr="000535BD">
        <w:rPr>
          <w:rFonts w:asciiTheme="minorHAnsi" w:hAnsiTheme="minorHAnsi" w:cstheme="minorHAnsi"/>
        </w:rPr>
        <w:t xml:space="preserve">dobavnico, </w:t>
      </w:r>
    </w:p>
    <w:p w14:paraId="7A047CF9" w14:textId="77777777" w:rsidR="00971AB8" w:rsidRPr="000535BD" w:rsidRDefault="00971AB8" w:rsidP="00665855">
      <w:pPr>
        <w:pStyle w:val="Odstavekseznama"/>
        <w:numPr>
          <w:ilvl w:val="0"/>
          <w:numId w:val="5"/>
        </w:numPr>
        <w:suppressAutoHyphens/>
        <w:autoSpaceDE w:val="0"/>
        <w:autoSpaceDN w:val="0"/>
        <w:spacing w:after="0" w:line="240" w:lineRule="auto"/>
        <w:textAlignment w:val="baseline"/>
        <w:rPr>
          <w:rFonts w:asciiTheme="minorHAnsi" w:hAnsiTheme="minorHAnsi" w:cstheme="minorHAnsi"/>
        </w:rPr>
      </w:pPr>
      <w:r w:rsidRPr="000535BD">
        <w:rPr>
          <w:rFonts w:asciiTheme="minorHAnsi" w:hAnsiTheme="minorHAnsi" w:cstheme="minorHAnsi"/>
        </w:rPr>
        <w:t>tehtalni list in</w:t>
      </w:r>
    </w:p>
    <w:p w14:paraId="193B6355" w14:textId="77777777" w:rsidR="00971AB8" w:rsidRPr="000535BD" w:rsidRDefault="00971AB8" w:rsidP="00665855">
      <w:pPr>
        <w:pStyle w:val="Odstavekseznama"/>
        <w:numPr>
          <w:ilvl w:val="0"/>
          <w:numId w:val="5"/>
        </w:numPr>
        <w:suppressAutoHyphens/>
        <w:autoSpaceDE w:val="0"/>
        <w:autoSpaceDN w:val="0"/>
        <w:spacing w:after="0" w:line="240" w:lineRule="auto"/>
        <w:textAlignment w:val="baseline"/>
        <w:rPr>
          <w:rFonts w:asciiTheme="minorHAnsi" w:hAnsiTheme="minorHAnsi" w:cstheme="minorHAnsi"/>
        </w:rPr>
      </w:pPr>
      <w:r w:rsidRPr="000535BD">
        <w:rPr>
          <w:rFonts w:asciiTheme="minorHAnsi" w:hAnsiTheme="minorHAnsi" w:cstheme="minorHAnsi"/>
        </w:rPr>
        <w:t>tovorni list (CMR).</w:t>
      </w:r>
    </w:p>
    <w:p w14:paraId="165E658F" w14:textId="77777777" w:rsidR="00971AB8" w:rsidRPr="000535BD" w:rsidRDefault="00971AB8" w:rsidP="00971AB8">
      <w:pPr>
        <w:autoSpaceDE w:val="0"/>
        <w:ind w:left="75"/>
        <w:jc w:val="both"/>
        <w:rPr>
          <w:rFonts w:asciiTheme="minorHAnsi" w:hAnsiTheme="minorHAnsi" w:cstheme="minorHAnsi"/>
          <w:sz w:val="22"/>
          <w:szCs w:val="22"/>
        </w:rPr>
      </w:pPr>
    </w:p>
    <w:p w14:paraId="3E6AE2D6" w14:textId="77777777" w:rsidR="00971AB8" w:rsidRDefault="00971AB8" w:rsidP="00010C0E">
      <w:pPr>
        <w:rPr>
          <w:rFonts w:asciiTheme="minorHAnsi" w:hAnsiTheme="minorHAnsi" w:cstheme="minorHAnsi"/>
          <w:sz w:val="22"/>
          <w:szCs w:val="22"/>
        </w:rPr>
      </w:pPr>
      <w:r w:rsidRPr="000535BD">
        <w:rPr>
          <w:rFonts w:asciiTheme="minorHAnsi" w:hAnsiTheme="minorHAnsi" w:cstheme="minorHAnsi"/>
          <w:sz w:val="22"/>
          <w:szCs w:val="22"/>
        </w:rPr>
        <w:t>Dobavitelj mora razpolagati z vozili, ki so v skladu z vsemi veljavnimi predpisi v Republiki Sloveniji in opraviti prevoz morske soli na način, ki ohranja kvaliteto morske soli, njeno suhost in obenem zagotoviti raztovarjanje morske soli v skladišče naročnika.</w:t>
      </w:r>
    </w:p>
    <w:p w14:paraId="258CF4F3" w14:textId="77777777" w:rsidR="00FF29D1" w:rsidRDefault="00FF29D1" w:rsidP="00010C0E">
      <w:pPr>
        <w:rPr>
          <w:rFonts w:asciiTheme="minorHAnsi" w:hAnsiTheme="minorHAnsi" w:cstheme="minorHAnsi"/>
          <w:sz w:val="22"/>
          <w:szCs w:val="22"/>
        </w:rPr>
      </w:pPr>
    </w:p>
    <w:p w14:paraId="4F9A4013" w14:textId="77777777" w:rsidR="009F2E8B" w:rsidRPr="000535BD" w:rsidRDefault="009F2E8B" w:rsidP="00010C0E">
      <w:pPr>
        <w:rPr>
          <w:rFonts w:asciiTheme="minorHAnsi" w:hAnsiTheme="minorHAnsi" w:cstheme="minorHAnsi"/>
          <w:sz w:val="22"/>
          <w:szCs w:val="22"/>
        </w:rPr>
      </w:pPr>
    </w:p>
    <w:p w14:paraId="2B9DD383" w14:textId="77777777" w:rsidR="00971AB8" w:rsidRPr="000535BD" w:rsidRDefault="00FF29D1"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Pr>
          <w:rFonts w:asciiTheme="minorHAnsi" w:hAnsiTheme="minorHAnsi" w:cstheme="minorHAnsi"/>
          <w:sz w:val="22"/>
          <w:szCs w:val="22"/>
        </w:rPr>
        <w:t>č</w:t>
      </w:r>
      <w:r w:rsidR="00971AB8" w:rsidRPr="000535BD">
        <w:rPr>
          <w:rFonts w:asciiTheme="minorHAnsi" w:hAnsiTheme="minorHAnsi" w:cstheme="minorHAnsi"/>
          <w:sz w:val="22"/>
          <w:szCs w:val="22"/>
        </w:rPr>
        <w:t>len</w:t>
      </w:r>
    </w:p>
    <w:p w14:paraId="60C81C22" w14:textId="77777777" w:rsidR="00971AB8" w:rsidRDefault="00971AB8" w:rsidP="00971AB8">
      <w:pPr>
        <w:jc w:val="both"/>
        <w:rPr>
          <w:rFonts w:asciiTheme="minorHAnsi" w:hAnsiTheme="minorHAnsi" w:cstheme="minorHAnsi"/>
          <w:sz w:val="22"/>
          <w:szCs w:val="22"/>
        </w:rPr>
      </w:pPr>
      <w:r w:rsidRPr="000535BD">
        <w:rPr>
          <w:rFonts w:asciiTheme="minorHAnsi" w:hAnsiTheme="minorHAnsi" w:cstheme="minorHAnsi"/>
          <w:sz w:val="22"/>
          <w:szCs w:val="22"/>
        </w:rPr>
        <w:t>Naročnik ob vsaki dobavi prevzame in potrdi količino dobavljene soli. V primeru, da naročnik pri vizualnem pregledu ugotovi, da sol ne ustreza zahtevam naročnika (prevelika vlaga, nečistost, kepe, nepokrito tovorno vozilo,...), se le ta v celoti zavrne.</w:t>
      </w:r>
    </w:p>
    <w:p w14:paraId="77EC327E" w14:textId="77777777" w:rsidR="00C30FCC" w:rsidRPr="000535BD" w:rsidRDefault="00C30FCC" w:rsidP="00971AB8">
      <w:pPr>
        <w:jc w:val="both"/>
        <w:rPr>
          <w:rFonts w:asciiTheme="minorHAnsi" w:hAnsiTheme="minorHAnsi" w:cstheme="minorHAnsi"/>
          <w:sz w:val="22"/>
          <w:szCs w:val="22"/>
        </w:rPr>
      </w:pPr>
    </w:p>
    <w:p w14:paraId="3B5A0C6D" w14:textId="77777777" w:rsidR="00971AB8" w:rsidRPr="000535BD" w:rsidRDefault="00971AB8" w:rsidP="00971AB8">
      <w:pPr>
        <w:pStyle w:val="Odstavekseznama"/>
        <w:ind w:left="0"/>
        <w:rPr>
          <w:rFonts w:asciiTheme="minorHAnsi" w:eastAsia="Times New Roman" w:hAnsiTheme="minorHAnsi" w:cstheme="minorHAnsi"/>
          <w:lang w:eastAsia="sl-SI"/>
        </w:rPr>
      </w:pPr>
      <w:r w:rsidRPr="000535BD">
        <w:rPr>
          <w:rFonts w:asciiTheme="minorHAnsi" w:eastAsia="Times New Roman" w:hAnsiTheme="minorHAnsi" w:cstheme="minorHAnsi"/>
          <w:lang w:eastAsia="sl-SI"/>
        </w:rPr>
        <w:t>Naročnik bo izvajal zunanjo kontrolo kakovosti morske soli, in sicer: granulacijska sestava, vsebnost vlage, kemijska sestava, vsebnost dodatka proti strjevanju in vsebnost težkih kovin.</w:t>
      </w:r>
    </w:p>
    <w:p w14:paraId="089B86CB"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518EE160"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Naročnik je dolžan takoj pisno posredovati dobavitelju morebitne reklamacije, povezane z dobavo morske soli za posipanje cest. </w:t>
      </w:r>
    </w:p>
    <w:p w14:paraId="71691296" w14:textId="77777777" w:rsidR="00971AB8" w:rsidRPr="000535BD" w:rsidRDefault="00971AB8" w:rsidP="00971AB8">
      <w:pPr>
        <w:autoSpaceDE w:val="0"/>
        <w:jc w:val="both"/>
        <w:rPr>
          <w:rFonts w:asciiTheme="minorHAnsi" w:hAnsiTheme="minorHAnsi" w:cstheme="minorHAnsi"/>
          <w:sz w:val="22"/>
          <w:szCs w:val="22"/>
        </w:rPr>
      </w:pPr>
    </w:p>
    <w:p w14:paraId="66FB0837"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Dobavitelj je dolžan sol za posipanje cest, ki ne ustreza naročeni, nadomestiti z novo, najkasneje v roku 12 ur od prejema reklamacije, razen, če se pogodbeni stranki ne dogovorita drugače. </w:t>
      </w:r>
    </w:p>
    <w:p w14:paraId="47770C68" w14:textId="77777777" w:rsidR="00971AB8" w:rsidRPr="000535BD" w:rsidRDefault="00971AB8" w:rsidP="00971AB8">
      <w:pPr>
        <w:autoSpaceDE w:val="0"/>
        <w:rPr>
          <w:rFonts w:asciiTheme="minorHAnsi" w:hAnsiTheme="minorHAnsi" w:cstheme="minorHAnsi"/>
          <w:sz w:val="22"/>
          <w:szCs w:val="22"/>
        </w:rPr>
      </w:pPr>
    </w:p>
    <w:p w14:paraId="01FDECB5" w14:textId="4B845524" w:rsidR="004616EA" w:rsidRPr="000535BD" w:rsidRDefault="00971AB8" w:rsidP="00BE76DE">
      <w:pPr>
        <w:autoSpaceDE w:val="0"/>
        <w:jc w:val="both"/>
        <w:rPr>
          <w:rFonts w:asciiTheme="minorHAnsi" w:hAnsiTheme="minorHAnsi" w:cstheme="minorHAnsi"/>
          <w:sz w:val="22"/>
          <w:szCs w:val="22"/>
        </w:rPr>
      </w:pPr>
      <w:r w:rsidRPr="000535BD">
        <w:rPr>
          <w:rFonts w:asciiTheme="minorHAnsi" w:hAnsiTheme="minorHAnsi" w:cstheme="minorHAnsi"/>
          <w:sz w:val="22"/>
          <w:szCs w:val="22"/>
        </w:rPr>
        <w:t>Vse stroške, povezane z reklamacijami krije dobavitelj.</w:t>
      </w:r>
    </w:p>
    <w:p w14:paraId="0F86ECC5" w14:textId="77777777" w:rsidR="00971AB8" w:rsidRDefault="00971AB8" w:rsidP="00971AB8">
      <w:pPr>
        <w:autoSpaceDE w:val="0"/>
        <w:rPr>
          <w:rFonts w:asciiTheme="minorHAnsi" w:hAnsiTheme="minorHAnsi" w:cstheme="minorHAnsi"/>
          <w:b/>
          <w:bCs/>
          <w:sz w:val="22"/>
          <w:szCs w:val="22"/>
        </w:rPr>
      </w:pPr>
    </w:p>
    <w:p w14:paraId="0EBAAB66" w14:textId="77777777" w:rsidR="00BE76DE" w:rsidRPr="000535BD" w:rsidRDefault="00BE76DE" w:rsidP="00971AB8">
      <w:pPr>
        <w:autoSpaceDE w:val="0"/>
        <w:rPr>
          <w:rFonts w:asciiTheme="minorHAnsi" w:hAnsiTheme="minorHAnsi" w:cstheme="minorHAnsi"/>
          <w:b/>
          <w:bCs/>
          <w:sz w:val="22"/>
          <w:szCs w:val="22"/>
        </w:rPr>
      </w:pPr>
    </w:p>
    <w:p w14:paraId="4635FD22" w14:textId="77777777" w:rsidR="00971AB8" w:rsidRDefault="00971AB8" w:rsidP="00971AB8">
      <w:pPr>
        <w:autoSpaceDE w:val="0"/>
        <w:rPr>
          <w:rFonts w:asciiTheme="minorHAnsi" w:hAnsiTheme="minorHAnsi" w:cstheme="minorHAnsi"/>
          <w:b/>
          <w:bCs/>
          <w:sz w:val="22"/>
          <w:szCs w:val="22"/>
        </w:rPr>
      </w:pPr>
      <w:r w:rsidRPr="000535BD">
        <w:rPr>
          <w:rFonts w:asciiTheme="minorHAnsi" w:hAnsiTheme="minorHAnsi" w:cstheme="minorHAnsi"/>
          <w:b/>
          <w:bCs/>
          <w:sz w:val="22"/>
          <w:szCs w:val="22"/>
        </w:rPr>
        <w:t>PODIZVAJALCI</w:t>
      </w:r>
    </w:p>
    <w:p w14:paraId="4B8265F7" w14:textId="77777777" w:rsidR="009477A0" w:rsidRPr="000535BD" w:rsidRDefault="009477A0" w:rsidP="00971AB8">
      <w:pPr>
        <w:autoSpaceDE w:val="0"/>
        <w:rPr>
          <w:rFonts w:asciiTheme="minorHAnsi" w:hAnsiTheme="minorHAnsi" w:cstheme="minorHAnsi"/>
          <w:b/>
          <w:bCs/>
          <w:sz w:val="22"/>
          <w:szCs w:val="22"/>
        </w:rPr>
      </w:pPr>
    </w:p>
    <w:p w14:paraId="203CEAB4"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5C04BDB3" w14:textId="15E324EB" w:rsidR="00971AB8" w:rsidRPr="000535BD" w:rsidRDefault="009477A0" w:rsidP="00971AB8">
      <w:pPr>
        <w:autoSpaceDE w:val="0"/>
        <w:ind w:left="1080"/>
        <w:rPr>
          <w:rFonts w:asciiTheme="minorHAnsi" w:hAnsiTheme="minorHAnsi" w:cstheme="minorHAnsi"/>
          <w:bCs/>
          <w:i/>
          <w:sz w:val="22"/>
          <w:szCs w:val="22"/>
        </w:rPr>
      </w:pPr>
      <w:r>
        <w:rPr>
          <w:rFonts w:asciiTheme="minorHAnsi" w:hAnsiTheme="minorHAnsi" w:cstheme="minorHAnsi"/>
          <w:bCs/>
          <w:i/>
          <w:sz w:val="22"/>
          <w:szCs w:val="22"/>
        </w:rPr>
        <w:t xml:space="preserve">                   </w:t>
      </w:r>
      <w:r w:rsidR="00971AB8" w:rsidRPr="000535BD">
        <w:rPr>
          <w:rFonts w:asciiTheme="minorHAnsi" w:hAnsiTheme="minorHAnsi" w:cstheme="minorHAnsi"/>
          <w:bCs/>
          <w:i/>
          <w:sz w:val="22"/>
          <w:szCs w:val="22"/>
        </w:rPr>
        <w:t>/se upošteva, če podizvajalec zahteva neposredno plačilo/</w:t>
      </w:r>
    </w:p>
    <w:p w14:paraId="22B3A588" w14:textId="77777777" w:rsidR="00971AB8" w:rsidRPr="000535BD" w:rsidRDefault="00971AB8" w:rsidP="00971AB8">
      <w:pPr>
        <w:autoSpaceDE w:val="0"/>
        <w:jc w:val="both"/>
        <w:rPr>
          <w:rFonts w:asciiTheme="minorHAnsi" w:hAnsiTheme="minorHAnsi" w:cstheme="minorHAnsi"/>
          <w:kern w:val="3"/>
          <w:sz w:val="22"/>
          <w:szCs w:val="22"/>
        </w:rPr>
      </w:pPr>
      <w:r w:rsidRPr="000535BD">
        <w:rPr>
          <w:rFonts w:asciiTheme="minorHAnsi" w:hAnsiTheme="minorHAnsi" w:cstheme="minorHAnsi"/>
          <w:kern w:val="3"/>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glavnega izvajalca. </w:t>
      </w:r>
    </w:p>
    <w:p w14:paraId="4ACB1B1B" w14:textId="77777777" w:rsidR="009477A0" w:rsidRDefault="00971AB8" w:rsidP="009477A0">
      <w:pPr>
        <w:autoSpaceDE w:val="0"/>
        <w:jc w:val="both"/>
        <w:rPr>
          <w:rFonts w:asciiTheme="minorHAnsi" w:hAnsiTheme="minorHAnsi" w:cstheme="minorHAnsi"/>
          <w:sz w:val="22"/>
          <w:szCs w:val="22"/>
        </w:rPr>
      </w:pPr>
      <w:r w:rsidRPr="000535BD">
        <w:rPr>
          <w:rFonts w:asciiTheme="minorHAnsi" w:hAnsiTheme="minorHAnsi" w:cstheme="minorHAnsi"/>
          <w:sz w:val="22"/>
          <w:szCs w:val="22"/>
        </w:rPr>
        <w:t>Kadar dobavitelj izvaja javno naročilo s podizvajalcem, ki zahteva neposredno plačilo, mora v skladu s 94. členom ZJN-3:</w:t>
      </w:r>
    </w:p>
    <w:p w14:paraId="438E7766" w14:textId="77777777" w:rsidR="009477A0" w:rsidRDefault="009477A0" w:rsidP="009477A0">
      <w:pPr>
        <w:autoSpaceDE w:val="0"/>
        <w:jc w:val="both"/>
        <w:rPr>
          <w:rFonts w:asciiTheme="minorHAnsi" w:hAnsiTheme="minorHAnsi" w:cstheme="minorHAnsi"/>
          <w:sz w:val="22"/>
          <w:szCs w:val="22"/>
        </w:rPr>
      </w:pPr>
    </w:p>
    <w:p w14:paraId="0D534C35" w14:textId="77777777" w:rsidR="009477A0" w:rsidRDefault="00971AB8" w:rsidP="00665855">
      <w:pPr>
        <w:pStyle w:val="Odstavekseznama"/>
        <w:numPr>
          <w:ilvl w:val="0"/>
          <w:numId w:val="6"/>
        </w:numPr>
        <w:autoSpaceDE w:val="0"/>
        <w:rPr>
          <w:rFonts w:asciiTheme="minorHAnsi" w:hAnsiTheme="minorHAnsi" w:cstheme="minorHAnsi"/>
        </w:rPr>
      </w:pPr>
      <w:r w:rsidRPr="009477A0">
        <w:rPr>
          <w:rFonts w:asciiTheme="minorHAnsi" w:hAnsiTheme="minorHAnsi" w:cstheme="minorHAnsi"/>
        </w:rPr>
        <w:t xml:space="preserve">pooblastiti naročnika, da na podlagi potrjenega računa s strani izvajalca neposredno plačuje podizvajalcu, </w:t>
      </w:r>
    </w:p>
    <w:p w14:paraId="75DB4F6E" w14:textId="77777777" w:rsidR="009477A0" w:rsidRDefault="00971AB8" w:rsidP="00665855">
      <w:pPr>
        <w:pStyle w:val="Odstavekseznama"/>
        <w:numPr>
          <w:ilvl w:val="0"/>
          <w:numId w:val="6"/>
        </w:numPr>
        <w:autoSpaceDE w:val="0"/>
        <w:rPr>
          <w:rFonts w:asciiTheme="minorHAnsi" w:hAnsiTheme="minorHAnsi" w:cstheme="minorHAnsi"/>
        </w:rPr>
      </w:pPr>
      <w:r w:rsidRPr="009477A0">
        <w:rPr>
          <w:rFonts w:asciiTheme="minorHAnsi" w:hAnsiTheme="minorHAnsi" w:cstheme="minorHAnsi"/>
        </w:rPr>
        <w:t xml:space="preserve">predložiti soglasje podizvajalca, na podlagi katerega naročnik namesto izvajalca poravna podizvajalčevo terjatev do izvajalca, </w:t>
      </w:r>
    </w:p>
    <w:p w14:paraId="1BFE223D" w14:textId="77777777" w:rsidR="009477A0" w:rsidRDefault="00971AB8" w:rsidP="00665855">
      <w:pPr>
        <w:pStyle w:val="Odstavekseznama"/>
        <w:numPr>
          <w:ilvl w:val="0"/>
          <w:numId w:val="6"/>
        </w:numPr>
        <w:autoSpaceDE w:val="0"/>
        <w:rPr>
          <w:rFonts w:asciiTheme="minorHAnsi" w:hAnsiTheme="minorHAnsi" w:cstheme="minorHAnsi"/>
        </w:rPr>
      </w:pPr>
      <w:r w:rsidRPr="009477A0">
        <w:rPr>
          <w:rFonts w:asciiTheme="minorHAnsi" w:hAnsiTheme="minorHAnsi" w:cstheme="minorHAnsi"/>
        </w:rPr>
        <w:t>svojemu računu priložiti račun podizvajalca, ki ga je predhodno potrdil.</w:t>
      </w:r>
    </w:p>
    <w:p w14:paraId="3AFDDD97" w14:textId="16731A71" w:rsidR="009477A0" w:rsidRDefault="00971AB8" w:rsidP="009477A0">
      <w:pPr>
        <w:autoSpaceDE w:val="0"/>
        <w:rPr>
          <w:rFonts w:asciiTheme="minorHAnsi" w:hAnsiTheme="minorHAnsi" w:cstheme="minorHAnsi"/>
          <w:sz w:val="22"/>
          <w:szCs w:val="22"/>
        </w:rPr>
      </w:pPr>
      <w:r w:rsidRPr="009477A0">
        <w:rPr>
          <w:rFonts w:asciiTheme="minorHAnsi" w:hAnsiTheme="minorHAnsi" w:cstheme="minorHAnsi"/>
          <w:sz w:val="22"/>
          <w:szCs w:val="22"/>
        </w:rPr>
        <w:t>Dobavitelj v okviru te pogodbe nastopa skupaj z naslednjimi podizvajalci, ki zahtevajo neposredno plačilo:</w:t>
      </w:r>
    </w:p>
    <w:p w14:paraId="08E4AD83" w14:textId="77777777" w:rsidR="00712B57" w:rsidRPr="00712B57" w:rsidRDefault="00712B57" w:rsidP="00712B57">
      <w:pPr>
        <w:rPr>
          <w:rFonts w:asciiTheme="minorHAnsi" w:hAnsiTheme="minorHAnsi" w:cstheme="minorHAnsi"/>
          <w:sz w:val="22"/>
          <w:szCs w:val="22"/>
        </w:rPr>
      </w:pPr>
    </w:p>
    <w:tbl>
      <w:tblPr>
        <w:tblW w:w="9322" w:type="dxa"/>
        <w:tblCellMar>
          <w:left w:w="10" w:type="dxa"/>
          <w:right w:w="10" w:type="dxa"/>
        </w:tblCellMar>
        <w:tblLook w:val="0000" w:firstRow="0" w:lastRow="0" w:firstColumn="0" w:lastColumn="0" w:noHBand="0" w:noVBand="0"/>
      </w:tblPr>
      <w:tblGrid>
        <w:gridCol w:w="3019"/>
        <w:gridCol w:w="3024"/>
        <w:gridCol w:w="3279"/>
      </w:tblGrid>
      <w:tr w:rsidR="00971AB8" w:rsidRPr="00712B57" w14:paraId="6A826195" w14:textId="77777777" w:rsidTr="009477A0">
        <w:tc>
          <w:tcPr>
            <w:tcW w:w="30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5AD35" w14:textId="77777777" w:rsidR="00971AB8" w:rsidRPr="00712B57" w:rsidRDefault="00971AB8" w:rsidP="00B42D7A">
            <w:pPr>
              <w:keepNext/>
              <w:keepLines/>
              <w:jc w:val="both"/>
              <w:rPr>
                <w:rFonts w:asciiTheme="minorHAnsi" w:hAnsiTheme="minorHAnsi" w:cstheme="minorHAnsi"/>
                <w:kern w:val="3"/>
                <w:sz w:val="22"/>
                <w:szCs w:val="22"/>
              </w:rPr>
            </w:pPr>
            <w:r w:rsidRPr="00712B57">
              <w:rPr>
                <w:rFonts w:asciiTheme="minorHAnsi" w:hAnsiTheme="minorHAnsi" w:cstheme="minorHAnsi"/>
                <w:kern w:val="3"/>
                <w:sz w:val="22"/>
                <w:szCs w:val="22"/>
              </w:rPr>
              <w:lastRenderedPageBreak/>
              <w:t>Naziv in naslov podizvajalca, matična številka, davčna številka, TRR, zakoniti zastopnik</w:t>
            </w:r>
          </w:p>
        </w:tc>
        <w:tc>
          <w:tcPr>
            <w:tcW w:w="3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2951B" w14:textId="77777777" w:rsidR="00971AB8" w:rsidRPr="00712B57" w:rsidRDefault="00971AB8" w:rsidP="00B42D7A">
            <w:pPr>
              <w:keepNext/>
              <w:keepLines/>
              <w:jc w:val="both"/>
              <w:rPr>
                <w:rFonts w:asciiTheme="minorHAnsi" w:hAnsiTheme="minorHAnsi" w:cstheme="minorHAnsi"/>
                <w:kern w:val="3"/>
                <w:sz w:val="22"/>
                <w:szCs w:val="22"/>
              </w:rPr>
            </w:pPr>
            <w:r w:rsidRPr="00712B57">
              <w:rPr>
                <w:rFonts w:asciiTheme="minorHAnsi" w:hAnsiTheme="minorHAnsi" w:cstheme="minorHAnsi"/>
                <w:kern w:val="3"/>
                <w:sz w:val="22"/>
                <w:szCs w:val="22"/>
              </w:rPr>
              <w:t>Vrsta del/blaga, ki jih bo izvedel/dobavil poddobavitelj</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F1842" w14:textId="77777777" w:rsidR="00971AB8" w:rsidRPr="00712B57" w:rsidRDefault="00971AB8" w:rsidP="00B42D7A">
            <w:pPr>
              <w:keepNext/>
              <w:keepLines/>
              <w:jc w:val="both"/>
              <w:rPr>
                <w:rFonts w:asciiTheme="minorHAnsi" w:hAnsiTheme="minorHAnsi" w:cstheme="minorHAnsi"/>
                <w:kern w:val="3"/>
                <w:sz w:val="22"/>
                <w:szCs w:val="22"/>
              </w:rPr>
            </w:pPr>
            <w:r w:rsidRPr="00712B57">
              <w:rPr>
                <w:rFonts w:asciiTheme="minorHAnsi" w:hAnsiTheme="minorHAnsi" w:cstheme="minorHAnsi"/>
                <w:kern w:val="3"/>
                <w:sz w:val="22"/>
                <w:szCs w:val="22"/>
              </w:rPr>
              <w:t>Vrednost del/blaga podizvajalca ali % glede na skupno pogodbeno vrednost</w:t>
            </w:r>
          </w:p>
        </w:tc>
      </w:tr>
      <w:tr w:rsidR="00971AB8" w:rsidRPr="00712B57" w14:paraId="4F3A6FD9" w14:textId="77777777" w:rsidTr="00585894">
        <w:trPr>
          <w:trHeight w:val="313"/>
        </w:trPr>
        <w:tc>
          <w:tcPr>
            <w:tcW w:w="30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68784" w14:textId="77777777" w:rsidR="00971AB8" w:rsidRPr="00712B57" w:rsidRDefault="00971AB8" w:rsidP="00B42D7A">
            <w:pPr>
              <w:keepNext/>
              <w:keepLines/>
              <w:jc w:val="both"/>
              <w:rPr>
                <w:rFonts w:asciiTheme="minorHAnsi" w:hAnsiTheme="minorHAnsi" w:cstheme="minorHAnsi"/>
                <w:kern w:val="3"/>
                <w:sz w:val="14"/>
                <w:szCs w:val="14"/>
              </w:rPr>
            </w:pPr>
          </w:p>
        </w:tc>
        <w:tc>
          <w:tcPr>
            <w:tcW w:w="3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E9AC7D" w14:textId="77777777" w:rsidR="00971AB8" w:rsidRPr="00712B57" w:rsidRDefault="00971AB8" w:rsidP="00B42D7A">
            <w:pPr>
              <w:keepNext/>
              <w:keepLines/>
              <w:jc w:val="both"/>
              <w:rPr>
                <w:rFonts w:asciiTheme="minorHAnsi" w:hAnsiTheme="minorHAnsi" w:cstheme="minorHAnsi"/>
                <w:kern w:val="3"/>
                <w:sz w:val="14"/>
                <w:szCs w:val="14"/>
              </w:rPr>
            </w:pP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B39EF" w14:textId="77777777" w:rsidR="00971AB8" w:rsidRPr="00712B57" w:rsidRDefault="00971AB8" w:rsidP="00B42D7A">
            <w:pPr>
              <w:keepNext/>
              <w:keepLines/>
              <w:jc w:val="both"/>
              <w:rPr>
                <w:rFonts w:asciiTheme="minorHAnsi" w:hAnsiTheme="minorHAnsi" w:cstheme="minorHAnsi"/>
                <w:kern w:val="3"/>
                <w:sz w:val="14"/>
                <w:szCs w:val="14"/>
              </w:rPr>
            </w:pPr>
          </w:p>
        </w:tc>
      </w:tr>
      <w:tr w:rsidR="00971AB8" w:rsidRPr="00712B57" w14:paraId="1D6F8631" w14:textId="77777777" w:rsidTr="00585894">
        <w:trPr>
          <w:trHeight w:val="260"/>
        </w:trPr>
        <w:tc>
          <w:tcPr>
            <w:tcW w:w="30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1B280" w14:textId="77777777" w:rsidR="00971AB8" w:rsidRPr="00712B57" w:rsidRDefault="00971AB8" w:rsidP="00B42D7A">
            <w:pPr>
              <w:keepNext/>
              <w:keepLines/>
              <w:jc w:val="both"/>
              <w:rPr>
                <w:rFonts w:asciiTheme="minorHAnsi" w:hAnsiTheme="minorHAnsi" w:cstheme="minorHAnsi"/>
                <w:kern w:val="3"/>
                <w:sz w:val="14"/>
                <w:szCs w:val="14"/>
              </w:rPr>
            </w:pPr>
          </w:p>
        </w:tc>
        <w:tc>
          <w:tcPr>
            <w:tcW w:w="3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983BB" w14:textId="77777777" w:rsidR="00971AB8" w:rsidRPr="00712B57" w:rsidRDefault="00971AB8" w:rsidP="00B42D7A">
            <w:pPr>
              <w:keepNext/>
              <w:keepLines/>
              <w:jc w:val="both"/>
              <w:rPr>
                <w:rFonts w:asciiTheme="minorHAnsi" w:hAnsiTheme="minorHAnsi" w:cstheme="minorHAnsi"/>
                <w:kern w:val="3"/>
                <w:sz w:val="14"/>
                <w:szCs w:val="14"/>
              </w:rPr>
            </w:pP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F95B9" w14:textId="77777777" w:rsidR="00971AB8" w:rsidRPr="00712B57" w:rsidRDefault="00971AB8" w:rsidP="00B42D7A">
            <w:pPr>
              <w:keepNext/>
              <w:keepLines/>
              <w:jc w:val="both"/>
              <w:rPr>
                <w:rFonts w:asciiTheme="minorHAnsi" w:hAnsiTheme="minorHAnsi" w:cstheme="minorHAnsi"/>
                <w:kern w:val="3"/>
                <w:sz w:val="14"/>
                <w:szCs w:val="14"/>
              </w:rPr>
            </w:pPr>
          </w:p>
        </w:tc>
      </w:tr>
      <w:tr w:rsidR="00971AB8" w:rsidRPr="00712B57" w14:paraId="68F442AB" w14:textId="77777777" w:rsidTr="00585894">
        <w:trPr>
          <w:trHeight w:val="277"/>
        </w:trPr>
        <w:tc>
          <w:tcPr>
            <w:tcW w:w="30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7BD12D" w14:textId="77777777" w:rsidR="00971AB8" w:rsidRPr="00712B57" w:rsidRDefault="00971AB8" w:rsidP="00B42D7A">
            <w:pPr>
              <w:keepNext/>
              <w:keepLines/>
              <w:jc w:val="both"/>
              <w:rPr>
                <w:rFonts w:asciiTheme="minorHAnsi" w:hAnsiTheme="minorHAnsi" w:cstheme="minorHAnsi"/>
                <w:kern w:val="3"/>
                <w:sz w:val="14"/>
                <w:szCs w:val="14"/>
              </w:rPr>
            </w:pPr>
          </w:p>
        </w:tc>
        <w:tc>
          <w:tcPr>
            <w:tcW w:w="3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14A135" w14:textId="77777777" w:rsidR="00971AB8" w:rsidRPr="00712B57" w:rsidRDefault="00971AB8" w:rsidP="00B42D7A">
            <w:pPr>
              <w:keepNext/>
              <w:keepLines/>
              <w:jc w:val="both"/>
              <w:rPr>
                <w:rFonts w:asciiTheme="minorHAnsi" w:hAnsiTheme="minorHAnsi" w:cstheme="minorHAnsi"/>
                <w:kern w:val="3"/>
                <w:sz w:val="14"/>
                <w:szCs w:val="14"/>
              </w:rPr>
            </w:pP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7963BE" w14:textId="77777777" w:rsidR="00971AB8" w:rsidRPr="00712B57" w:rsidRDefault="00971AB8" w:rsidP="00B42D7A">
            <w:pPr>
              <w:keepNext/>
              <w:keepLines/>
              <w:jc w:val="both"/>
              <w:rPr>
                <w:rFonts w:asciiTheme="minorHAnsi" w:hAnsiTheme="minorHAnsi" w:cstheme="minorHAnsi"/>
                <w:kern w:val="3"/>
                <w:sz w:val="14"/>
                <w:szCs w:val="14"/>
              </w:rPr>
            </w:pPr>
          </w:p>
        </w:tc>
      </w:tr>
    </w:tbl>
    <w:p w14:paraId="7DAE815E" w14:textId="77777777" w:rsidR="00971AB8" w:rsidRPr="000535BD" w:rsidRDefault="00971AB8" w:rsidP="00971AB8">
      <w:pPr>
        <w:keepNext/>
        <w:keepLines/>
        <w:jc w:val="both"/>
        <w:rPr>
          <w:rFonts w:asciiTheme="minorHAnsi" w:hAnsiTheme="minorHAnsi" w:cstheme="minorHAnsi"/>
          <w:sz w:val="22"/>
          <w:szCs w:val="22"/>
        </w:rPr>
      </w:pPr>
    </w:p>
    <w:p w14:paraId="2AA5FEE4" w14:textId="00BAD7F4" w:rsidR="00971AB8" w:rsidRPr="000535BD" w:rsidRDefault="00971AB8" w:rsidP="00971AB8">
      <w:pPr>
        <w:keepNext/>
        <w:keepLines/>
        <w:jc w:val="both"/>
        <w:rPr>
          <w:rFonts w:asciiTheme="minorHAnsi" w:hAnsiTheme="minorHAnsi" w:cstheme="minorHAnsi"/>
          <w:sz w:val="22"/>
          <w:szCs w:val="22"/>
        </w:rPr>
      </w:pPr>
      <w:r w:rsidRPr="000535BD">
        <w:rPr>
          <w:rFonts w:asciiTheme="minorHAnsi" w:hAnsiTheme="minorHAnsi" w:cstheme="minorHAnsi"/>
          <w:sz w:val="22"/>
          <w:szCs w:val="22"/>
        </w:rPr>
        <w:t>Naročnik bo potrjene račune podizvajalcev poravnal neposredno podizvajalcem na način in v roku kot je dogovorjeno za plačilo izvajalcu. Naročnik o izvedenem plačilu obvesti izvajalca na e-naslov:_____________________</w:t>
      </w:r>
      <w:r w:rsidR="00BE1930">
        <w:rPr>
          <w:rFonts w:asciiTheme="minorHAnsi" w:hAnsiTheme="minorHAnsi" w:cstheme="minorHAnsi"/>
          <w:sz w:val="22"/>
          <w:szCs w:val="22"/>
        </w:rPr>
        <w:t>_______</w:t>
      </w:r>
      <w:r w:rsidRPr="000535BD">
        <w:rPr>
          <w:rFonts w:asciiTheme="minorHAnsi" w:hAnsiTheme="minorHAnsi" w:cstheme="minorHAnsi"/>
          <w:sz w:val="22"/>
          <w:szCs w:val="22"/>
        </w:rPr>
        <w:t xml:space="preserve">. </w:t>
      </w:r>
    </w:p>
    <w:p w14:paraId="3D304187" w14:textId="77777777" w:rsidR="00971AB8" w:rsidRPr="000535BD" w:rsidRDefault="00971AB8" w:rsidP="00971AB8">
      <w:pPr>
        <w:keepNext/>
        <w:keepLines/>
        <w:ind w:left="357"/>
        <w:jc w:val="both"/>
        <w:rPr>
          <w:rFonts w:asciiTheme="minorHAnsi" w:hAnsiTheme="minorHAnsi" w:cstheme="minorHAnsi"/>
          <w:sz w:val="22"/>
          <w:szCs w:val="22"/>
        </w:rPr>
      </w:pPr>
    </w:p>
    <w:p w14:paraId="7F4EA391" w14:textId="77777777" w:rsidR="00971AB8" w:rsidRPr="000535BD" w:rsidRDefault="00971AB8" w:rsidP="00971AB8">
      <w:pPr>
        <w:keepNext/>
        <w:keepLines/>
        <w:jc w:val="center"/>
        <w:rPr>
          <w:rFonts w:asciiTheme="minorHAnsi" w:hAnsiTheme="minorHAnsi" w:cstheme="minorHAnsi"/>
          <w:sz w:val="22"/>
          <w:szCs w:val="22"/>
        </w:rPr>
      </w:pPr>
      <w:r w:rsidRPr="000535BD">
        <w:rPr>
          <w:rFonts w:asciiTheme="minorHAnsi" w:hAnsiTheme="minorHAnsi" w:cstheme="minorHAnsi"/>
          <w:sz w:val="22"/>
          <w:szCs w:val="22"/>
        </w:rPr>
        <w:t>ALI</w:t>
      </w:r>
    </w:p>
    <w:p w14:paraId="06E5F57A" w14:textId="77777777" w:rsidR="00971AB8" w:rsidRPr="000535BD" w:rsidRDefault="00971AB8" w:rsidP="00971AB8">
      <w:pPr>
        <w:keepNext/>
        <w:keepLines/>
        <w:jc w:val="center"/>
        <w:rPr>
          <w:rFonts w:asciiTheme="minorHAnsi" w:hAnsiTheme="minorHAnsi" w:cstheme="minorHAnsi"/>
          <w:sz w:val="22"/>
          <w:szCs w:val="22"/>
        </w:rPr>
      </w:pPr>
    </w:p>
    <w:p w14:paraId="3F071047" w14:textId="77777777" w:rsidR="00971AB8" w:rsidRPr="000535BD" w:rsidRDefault="00971AB8" w:rsidP="00971AB8">
      <w:pPr>
        <w:keepNext/>
        <w:keepLines/>
        <w:jc w:val="center"/>
        <w:rPr>
          <w:rFonts w:asciiTheme="minorHAnsi" w:hAnsiTheme="minorHAnsi" w:cstheme="minorHAnsi"/>
          <w:sz w:val="22"/>
          <w:szCs w:val="22"/>
        </w:rPr>
      </w:pPr>
      <w:r w:rsidRPr="000535BD">
        <w:rPr>
          <w:rFonts w:asciiTheme="minorHAnsi" w:hAnsiTheme="minorHAnsi" w:cstheme="minorHAnsi"/>
          <w:kern w:val="3"/>
          <w:sz w:val="22"/>
          <w:szCs w:val="22"/>
        </w:rPr>
        <w:t xml:space="preserve"> /</w:t>
      </w:r>
      <w:r w:rsidRPr="000535BD">
        <w:rPr>
          <w:rFonts w:asciiTheme="minorHAnsi" w:hAnsiTheme="minorHAnsi" w:cstheme="minorHAnsi"/>
          <w:i/>
          <w:kern w:val="3"/>
          <w:sz w:val="22"/>
          <w:szCs w:val="22"/>
        </w:rPr>
        <w:t>se upošteva, če dobavitelj ne nastopa s podizvajalcem, ki zahteva neposredno plačilo/</w:t>
      </w:r>
    </w:p>
    <w:p w14:paraId="0D084E29" w14:textId="77777777" w:rsidR="00971AB8" w:rsidRPr="000535BD" w:rsidRDefault="00971AB8" w:rsidP="00971AB8">
      <w:pPr>
        <w:keepNext/>
        <w:keepLines/>
        <w:jc w:val="center"/>
        <w:rPr>
          <w:rFonts w:asciiTheme="minorHAnsi" w:hAnsiTheme="minorHAnsi" w:cstheme="minorHAnsi"/>
          <w:kern w:val="3"/>
          <w:sz w:val="22"/>
          <w:szCs w:val="22"/>
        </w:rPr>
      </w:pPr>
    </w:p>
    <w:p w14:paraId="12AB309F" w14:textId="77777777" w:rsidR="00971AB8" w:rsidRPr="000535BD" w:rsidRDefault="00971AB8" w:rsidP="00971AB8">
      <w:pPr>
        <w:keepNext/>
        <w:keepLines/>
        <w:jc w:val="both"/>
        <w:rPr>
          <w:rFonts w:asciiTheme="minorHAnsi" w:hAnsiTheme="minorHAnsi" w:cstheme="minorHAnsi"/>
          <w:sz w:val="22"/>
          <w:szCs w:val="22"/>
        </w:rPr>
      </w:pPr>
      <w:r w:rsidRPr="000535BD">
        <w:rPr>
          <w:rFonts w:asciiTheme="minorHAnsi" w:hAnsiTheme="minorHAnsi" w:cstheme="minorHAnsi"/>
          <w:sz w:val="22"/>
          <w:szCs w:val="22"/>
        </w:rPr>
        <w:t xml:space="preserve">Dobavitelj ob predložitvi ponudbe in ob sklenitvi te pogodbe nima vključenih podizvajalcev za izvedbo predmeta te pogodbe. </w:t>
      </w:r>
    </w:p>
    <w:p w14:paraId="4C75004E" w14:textId="77777777" w:rsidR="00971AB8" w:rsidRPr="000535BD" w:rsidRDefault="00971AB8" w:rsidP="00971AB8">
      <w:pPr>
        <w:keepNext/>
        <w:keepLines/>
        <w:jc w:val="both"/>
        <w:rPr>
          <w:rFonts w:asciiTheme="minorHAnsi" w:hAnsiTheme="minorHAnsi" w:cstheme="minorHAnsi"/>
          <w:sz w:val="22"/>
          <w:szCs w:val="22"/>
        </w:rPr>
      </w:pPr>
    </w:p>
    <w:p w14:paraId="3F99812F" w14:textId="77777777" w:rsidR="00971AB8" w:rsidRPr="000535BD" w:rsidRDefault="00971AB8" w:rsidP="00971AB8">
      <w:pPr>
        <w:keepNext/>
        <w:keepLines/>
        <w:jc w:val="both"/>
        <w:rPr>
          <w:rFonts w:asciiTheme="minorHAnsi" w:hAnsiTheme="minorHAnsi" w:cstheme="minorHAnsi"/>
          <w:sz w:val="22"/>
          <w:szCs w:val="22"/>
        </w:rPr>
      </w:pPr>
      <w:r w:rsidRPr="000535BD">
        <w:rPr>
          <w:rFonts w:asciiTheme="minorHAnsi" w:hAnsiTheme="minorHAnsi" w:cstheme="minorHAnsi"/>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dobavitelj skupaj z obvestilom posredovati tudi podatke in dokumente iz druge, tretje in četrte alineje 94. člena ZJN-3. </w:t>
      </w:r>
    </w:p>
    <w:p w14:paraId="7EFDC189" w14:textId="77777777" w:rsidR="00971AB8" w:rsidRPr="000535BD" w:rsidRDefault="00971AB8" w:rsidP="00971AB8">
      <w:pPr>
        <w:keepNext/>
        <w:keepLines/>
        <w:jc w:val="both"/>
        <w:rPr>
          <w:rFonts w:asciiTheme="minorHAnsi" w:hAnsiTheme="minorHAnsi" w:cstheme="minorHAnsi"/>
          <w:sz w:val="22"/>
          <w:szCs w:val="22"/>
        </w:rPr>
      </w:pPr>
    </w:p>
    <w:p w14:paraId="67F6A053" w14:textId="77777777" w:rsidR="00971AB8" w:rsidRPr="000535BD" w:rsidRDefault="00971AB8" w:rsidP="00971AB8">
      <w:pPr>
        <w:keepNext/>
        <w:keepLines/>
        <w:jc w:val="both"/>
        <w:rPr>
          <w:rFonts w:asciiTheme="minorHAnsi" w:hAnsiTheme="minorHAnsi" w:cstheme="minorHAnsi"/>
          <w:sz w:val="22"/>
          <w:szCs w:val="22"/>
        </w:rPr>
      </w:pPr>
      <w:r w:rsidRPr="000535BD">
        <w:rPr>
          <w:rFonts w:asciiTheme="minorHAnsi" w:hAnsiTheme="minorHAnsi" w:cstheme="minorHAnsi"/>
          <w:sz w:val="22"/>
          <w:szCs w:val="22"/>
        </w:rPr>
        <w:t>Zahteva za neposredno plačilo podizvajalcu je možna le ob priglasitvi novega podizvajalca, v kasnejših fazah je neposredno plačilo možno samo na podlagi 631. člena Obligacijskega zakonika.</w:t>
      </w:r>
    </w:p>
    <w:p w14:paraId="7B717E38" w14:textId="77777777" w:rsidR="00971AB8" w:rsidRPr="000535BD" w:rsidRDefault="00971AB8" w:rsidP="00971AB8">
      <w:pPr>
        <w:keepNext/>
        <w:keepLines/>
        <w:jc w:val="center"/>
        <w:rPr>
          <w:rFonts w:asciiTheme="minorHAnsi" w:hAnsiTheme="minorHAnsi" w:cstheme="minorHAnsi"/>
          <w:sz w:val="22"/>
          <w:szCs w:val="22"/>
        </w:rPr>
      </w:pPr>
    </w:p>
    <w:p w14:paraId="73B40E0E" w14:textId="14A44978" w:rsidR="00BE1930" w:rsidRPr="00E102D9" w:rsidRDefault="00BE1930"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w:t>
      </w:r>
      <w:r w:rsidR="00971AB8" w:rsidRPr="000535BD">
        <w:rPr>
          <w:rFonts w:asciiTheme="minorHAnsi" w:hAnsiTheme="minorHAnsi" w:cstheme="minorHAnsi"/>
          <w:sz w:val="22"/>
          <w:szCs w:val="22"/>
        </w:rPr>
        <w:t>len</w:t>
      </w:r>
    </w:p>
    <w:p w14:paraId="55E6F9C8" w14:textId="77777777" w:rsidR="00971AB8" w:rsidRPr="00C30FCC" w:rsidRDefault="00971AB8" w:rsidP="00C30FCC">
      <w:pPr>
        <w:jc w:val="both"/>
        <w:rPr>
          <w:rFonts w:asciiTheme="minorHAnsi" w:hAnsiTheme="minorHAnsi" w:cstheme="minorHAnsi"/>
          <w:sz w:val="22"/>
          <w:szCs w:val="22"/>
        </w:rPr>
      </w:pPr>
      <w:r w:rsidRPr="00C30FCC">
        <w:rPr>
          <w:rFonts w:asciiTheme="minorHAnsi" w:hAnsiTheme="minorHAnsi" w:cstheme="minorHAnsi"/>
          <w:sz w:val="22"/>
          <w:szCs w:val="22"/>
        </w:rPr>
        <w:t>Dobavitelj v razmerju do naročnika v celoti odgovarja za dobro izvedbo pogodbenih obveznosti, ne glede na število podizvajalcev.</w:t>
      </w:r>
    </w:p>
    <w:p w14:paraId="19095450" w14:textId="77777777" w:rsidR="00971AB8" w:rsidRPr="00C30FCC" w:rsidRDefault="00971AB8" w:rsidP="00C30FCC">
      <w:pPr>
        <w:jc w:val="both"/>
        <w:rPr>
          <w:rFonts w:asciiTheme="minorHAnsi" w:hAnsiTheme="minorHAnsi" w:cstheme="minorHAnsi"/>
          <w:sz w:val="22"/>
          <w:szCs w:val="22"/>
        </w:rPr>
      </w:pPr>
    </w:p>
    <w:p w14:paraId="15F42EB2" w14:textId="77777777" w:rsidR="00971AB8" w:rsidRPr="00C30FCC" w:rsidRDefault="00971AB8" w:rsidP="00C30FCC">
      <w:pPr>
        <w:jc w:val="both"/>
        <w:rPr>
          <w:rFonts w:asciiTheme="minorHAnsi" w:hAnsiTheme="minorHAnsi" w:cstheme="minorHAnsi"/>
          <w:sz w:val="22"/>
          <w:szCs w:val="22"/>
        </w:rPr>
      </w:pPr>
      <w:r w:rsidRPr="00C30FCC">
        <w:rPr>
          <w:rFonts w:asciiTheme="minorHAnsi" w:hAnsiTheme="minorHAnsi" w:cstheme="minorHAnsi"/>
          <w:sz w:val="22"/>
          <w:szCs w:val="22"/>
        </w:rPr>
        <w:t xml:space="preserve">Obveznosti, ki veljajo za podizvajalce, veljajo tudi za nadaljnje podizvajalce v podizvajalski verigi. </w:t>
      </w:r>
    </w:p>
    <w:p w14:paraId="53B02DE4" w14:textId="77777777" w:rsidR="00971AB8" w:rsidRPr="00C30FCC" w:rsidRDefault="00971AB8" w:rsidP="00C30FCC">
      <w:pPr>
        <w:jc w:val="both"/>
        <w:rPr>
          <w:rFonts w:asciiTheme="minorHAnsi" w:hAnsiTheme="minorHAnsi" w:cstheme="minorHAnsi"/>
          <w:sz w:val="22"/>
          <w:szCs w:val="22"/>
        </w:rPr>
      </w:pPr>
    </w:p>
    <w:p w14:paraId="28DD6BC1" w14:textId="77777777" w:rsidR="00971AB8" w:rsidRPr="00C30FCC" w:rsidRDefault="00971AB8" w:rsidP="00C30FCC">
      <w:pPr>
        <w:jc w:val="both"/>
        <w:rPr>
          <w:rFonts w:asciiTheme="minorHAnsi" w:hAnsiTheme="minorHAnsi" w:cstheme="minorHAnsi"/>
          <w:sz w:val="22"/>
          <w:szCs w:val="22"/>
        </w:rPr>
      </w:pPr>
      <w:r w:rsidRPr="00C30FCC">
        <w:rPr>
          <w:rFonts w:asciiTheme="minorHAnsi" w:hAnsiTheme="minorHAnsi" w:cstheme="minorHAnsi"/>
          <w:sz w:val="22"/>
          <w:szCs w:val="22"/>
        </w:rPr>
        <w:t xml:space="preserve">Kadar dobavitelj nastopa s podizvajalcem, ki ne zahteva neposrednega plačila, bo naročnik od dobavitelja zahteval, da mu najpozneje v šestdesetih (60) dneh od plačila končnega računa pošlje svojo pisno izjavo in pisno izjavo podizvajalca, da je poddobavitelj prejel plačilo za izvedeno dobavljeno blago </w:t>
      </w:r>
      <w:r w:rsidR="00CB2DFE">
        <w:rPr>
          <w:rFonts w:asciiTheme="minorHAnsi" w:hAnsiTheme="minorHAnsi" w:cstheme="minorHAnsi"/>
          <w:sz w:val="22"/>
          <w:szCs w:val="22"/>
        </w:rPr>
        <w:t>oziroma</w:t>
      </w:r>
      <w:r w:rsidRPr="00C30FCC">
        <w:rPr>
          <w:rFonts w:asciiTheme="minorHAnsi" w:hAnsiTheme="minorHAnsi" w:cstheme="minorHAnsi"/>
          <w:sz w:val="22"/>
          <w:szCs w:val="22"/>
        </w:rPr>
        <w:t xml:space="preserve"> storitve, ki je neposredno povezano s predmetom pogodbe.</w:t>
      </w:r>
    </w:p>
    <w:p w14:paraId="517BA27B" w14:textId="77777777" w:rsidR="00971AB8" w:rsidRPr="008F68EE" w:rsidRDefault="00971AB8" w:rsidP="00C30FCC">
      <w:pPr>
        <w:rPr>
          <w:rFonts w:asciiTheme="minorHAnsi" w:hAnsiTheme="minorHAnsi" w:cstheme="minorHAnsi"/>
          <w:sz w:val="22"/>
          <w:szCs w:val="22"/>
        </w:rPr>
      </w:pPr>
      <w:r w:rsidRPr="008F68EE">
        <w:rPr>
          <w:rFonts w:asciiTheme="minorHAnsi" w:hAnsiTheme="minorHAnsi" w:cstheme="minorHAnsi"/>
          <w:sz w:val="22"/>
          <w:szCs w:val="22"/>
        </w:rPr>
        <w:t>Če dobavitelj ne ravna v skladu s 94. členom ZJN-3, naročnik Državni revizijski komisiji poda predlog za uvedbo postopka o prekršku iz 2. točke prvega odstavka 112. člena ZJN-3.</w:t>
      </w:r>
    </w:p>
    <w:p w14:paraId="1CE4503B" w14:textId="77777777" w:rsidR="00AD3051" w:rsidRPr="00C30FCC" w:rsidRDefault="00AD3051" w:rsidP="00C30FCC"/>
    <w:p w14:paraId="37A98E10" w14:textId="77777777" w:rsidR="00971AB8" w:rsidRPr="000535BD" w:rsidRDefault="00971AB8" w:rsidP="00971AB8">
      <w:pPr>
        <w:keepNext/>
        <w:keepLines/>
        <w:tabs>
          <w:tab w:val="left" w:pos="851"/>
          <w:tab w:val="left" w:pos="1702"/>
        </w:tabs>
        <w:ind w:left="360" w:hanging="360"/>
        <w:jc w:val="both"/>
        <w:rPr>
          <w:rFonts w:asciiTheme="minorHAnsi" w:hAnsiTheme="minorHAnsi" w:cstheme="minorHAnsi"/>
          <w:b/>
          <w:sz w:val="22"/>
          <w:szCs w:val="22"/>
        </w:rPr>
      </w:pPr>
    </w:p>
    <w:p w14:paraId="7EBBBDAC" w14:textId="77777777" w:rsidR="00971AB8" w:rsidRDefault="00971AB8" w:rsidP="00971AB8">
      <w:pPr>
        <w:keepNext/>
        <w:keepLines/>
        <w:tabs>
          <w:tab w:val="left" w:pos="851"/>
          <w:tab w:val="left" w:pos="1702"/>
        </w:tabs>
        <w:ind w:left="360" w:hanging="360"/>
        <w:jc w:val="both"/>
        <w:rPr>
          <w:rFonts w:asciiTheme="minorHAnsi" w:hAnsiTheme="minorHAnsi" w:cstheme="minorHAnsi"/>
          <w:b/>
          <w:sz w:val="22"/>
          <w:szCs w:val="22"/>
        </w:rPr>
      </w:pPr>
      <w:r w:rsidRPr="000535BD">
        <w:rPr>
          <w:rFonts w:asciiTheme="minorHAnsi" w:hAnsiTheme="minorHAnsi" w:cstheme="minorHAnsi"/>
          <w:b/>
          <w:sz w:val="22"/>
          <w:szCs w:val="22"/>
        </w:rPr>
        <w:t xml:space="preserve">OBVEZNOSTI DOBAVITELJA </w:t>
      </w:r>
    </w:p>
    <w:p w14:paraId="77ACF83F" w14:textId="77777777" w:rsidR="00E102D9" w:rsidRPr="000535BD" w:rsidRDefault="00E102D9" w:rsidP="00971AB8">
      <w:pPr>
        <w:keepNext/>
        <w:keepLines/>
        <w:tabs>
          <w:tab w:val="left" w:pos="851"/>
          <w:tab w:val="left" w:pos="1702"/>
        </w:tabs>
        <w:ind w:left="360" w:hanging="360"/>
        <w:jc w:val="both"/>
        <w:rPr>
          <w:rFonts w:asciiTheme="minorHAnsi" w:hAnsiTheme="minorHAnsi" w:cstheme="minorHAnsi"/>
          <w:b/>
          <w:sz w:val="22"/>
          <w:szCs w:val="22"/>
        </w:rPr>
      </w:pPr>
    </w:p>
    <w:p w14:paraId="036862BA" w14:textId="3375A08A" w:rsidR="00971AB8" w:rsidRDefault="00E102D9"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w:t>
      </w:r>
      <w:r w:rsidR="00971AB8" w:rsidRPr="000535BD">
        <w:rPr>
          <w:rFonts w:asciiTheme="minorHAnsi" w:hAnsiTheme="minorHAnsi" w:cstheme="minorHAnsi"/>
          <w:sz w:val="22"/>
          <w:szCs w:val="22"/>
        </w:rPr>
        <w:t>len</w:t>
      </w:r>
    </w:p>
    <w:p w14:paraId="429CA8F2" w14:textId="77777777" w:rsidR="00E102D9" w:rsidRPr="000535BD" w:rsidRDefault="00E102D9" w:rsidP="00E102D9">
      <w:pPr>
        <w:keepNext/>
        <w:keepLines/>
        <w:rPr>
          <w:rFonts w:asciiTheme="minorHAnsi" w:hAnsiTheme="minorHAnsi" w:cstheme="minorHAnsi"/>
          <w:sz w:val="22"/>
          <w:szCs w:val="22"/>
        </w:rPr>
      </w:pPr>
      <w:r w:rsidRPr="000535BD">
        <w:rPr>
          <w:rFonts w:asciiTheme="minorHAnsi" w:hAnsiTheme="minorHAnsi" w:cstheme="minorHAnsi"/>
          <w:sz w:val="22"/>
          <w:szCs w:val="22"/>
        </w:rPr>
        <w:t>Dobavitelj se obvezuje:</w:t>
      </w:r>
    </w:p>
    <w:p w14:paraId="0F0A2B73" w14:textId="77777777" w:rsidR="00E102D9" w:rsidRPr="000535BD" w:rsidRDefault="00E102D9" w:rsidP="00665855">
      <w:pPr>
        <w:keepNext/>
        <w:keepLines/>
        <w:numPr>
          <w:ilvl w:val="0"/>
          <w:numId w:val="7"/>
        </w:numPr>
        <w:suppressAutoHyphens/>
        <w:autoSpaceDN w:val="0"/>
        <w:jc w:val="both"/>
        <w:textAlignment w:val="baseline"/>
        <w:rPr>
          <w:rFonts w:asciiTheme="minorHAnsi" w:hAnsiTheme="minorHAnsi" w:cstheme="minorHAnsi"/>
          <w:sz w:val="22"/>
          <w:szCs w:val="22"/>
        </w:rPr>
      </w:pPr>
      <w:r w:rsidRPr="000535BD">
        <w:rPr>
          <w:rFonts w:asciiTheme="minorHAnsi" w:hAnsiTheme="minorHAnsi" w:cstheme="minorHAnsi"/>
          <w:sz w:val="22"/>
          <w:szCs w:val="22"/>
        </w:rPr>
        <w:t>izpolniti vse zahteve naročnika pri dobavi blaga, ki izhajajo iz razpisne dokumentacije št. ______________ in sprejete ponudbe dobavitelja, ki so sestavni del te pogodbe,</w:t>
      </w:r>
    </w:p>
    <w:p w14:paraId="1431A4F6" w14:textId="77777777" w:rsidR="00E102D9" w:rsidRPr="000535BD" w:rsidRDefault="00E102D9" w:rsidP="00E102D9">
      <w:pPr>
        <w:keepNext/>
        <w:keepLines/>
        <w:jc w:val="both"/>
        <w:rPr>
          <w:rFonts w:asciiTheme="minorHAnsi" w:hAnsiTheme="minorHAnsi" w:cstheme="minorHAnsi"/>
          <w:sz w:val="22"/>
          <w:szCs w:val="22"/>
        </w:rPr>
      </w:pPr>
      <w:r w:rsidRPr="000535BD">
        <w:rPr>
          <w:rFonts w:asciiTheme="minorHAnsi" w:hAnsiTheme="minorHAnsi" w:cstheme="minorHAnsi"/>
          <w:sz w:val="22"/>
          <w:szCs w:val="22"/>
        </w:rPr>
        <w:t>-     ob podpisu pogodbe izročiti naročniku finančno zavarovanje dobre izvedbe pogodbenih obveznosti,</w:t>
      </w:r>
    </w:p>
    <w:p w14:paraId="4F921E19" w14:textId="77777777" w:rsidR="00E102D9" w:rsidRPr="000535BD" w:rsidRDefault="00E102D9" w:rsidP="00665855">
      <w:pPr>
        <w:keepNext/>
        <w:keepLines/>
        <w:numPr>
          <w:ilvl w:val="0"/>
          <w:numId w:val="7"/>
        </w:numPr>
        <w:suppressAutoHyphens/>
        <w:autoSpaceDN w:val="0"/>
        <w:jc w:val="both"/>
        <w:textAlignment w:val="baseline"/>
        <w:rPr>
          <w:rFonts w:asciiTheme="minorHAnsi" w:hAnsiTheme="minorHAnsi" w:cstheme="minorHAnsi"/>
          <w:sz w:val="22"/>
          <w:szCs w:val="22"/>
        </w:rPr>
      </w:pPr>
      <w:r w:rsidRPr="000535BD">
        <w:rPr>
          <w:rFonts w:asciiTheme="minorHAnsi" w:hAnsiTheme="minorHAnsi" w:cstheme="minorHAnsi"/>
          <w:sz w:val="22"/>
          <w:szCs w:val="22"/>
        </w:rPr>
        <w:t>obvestiti naročnika o nastalih okoliščinah, ki bi lahko vplivale na izpolnitev pogodbenih obveznosti.</w:t>
      </w:r>
    </w:p>
    <w:p w14:paraId="65DBD8F1" w14:textId="77777777" w:rsidR="00E102D9" w:rsidRDefault="00E102D9" w:rsidP="00E102D9">
      <w:pPr>
        <w:pStyle w:val="Noga"/>
        <w:tabs>
          <w:tab w:val="clear" w:pos="4536"/>
          <w:tab w:val="clear" w:pos="9072"/>
        </w:tabs>
        <w:ind w:left="360"/>
        <w:rPr>
          <w:rFonts w:asciiTheme="minorHAnsi" w:hAnsiTheme="minorHAnsi" w:cstheme="minorHAnsi"/>
          <w:sz w:val="22"/>
          <w:szCs w:val="22"/>
        </w:rPr>
      </w:pPr>
    </w:p>
    <w:p w14:paraId="208A4B9C" w14:textId="707552CB" w:rsidR="00971AB8" w:rsidRDefault="00971AB8" w:rsidP="00E102D9">
      <w:pPr>
        <w:keepNext/>
        <w:rPr>
          <w:rFonts w:asciiTheme="minorHAnsi" w:hAnsiTheme="minorHAnsi" w:cstheme="minorHAnsi"/>
          <w:b/>
          <w:sz w:val="22"/>
          <w:szCs w:val="22"/>
        </w:rPr>
      </w:pPr>
      <w:r w:rsidRPr="000535BD">
        <w:rPr>
          <w:rFonts w:asciiTheme="minorHAnsi" w:hAnsiTheme="minorHAnsi" w:cstheme="minorHAnsi"/>
          <w:b/>
          <w:sz w:val="22"/>
          <w:szCs w:val="22"/>
        </w:rPr>
        <w:lastRenderedPageBreak/>
        <w:t>OBVEZNOSTI NAROČNIKA</w:t>
      </w:r>
    </w:p>
    <w:p w14:paraId="6B8BA24D" w14:textId="77777777" w:rsidR="00E102D9" w:rsidRPr="000535BD" w:rsidRDefault="00E102D9" w:rsidP="00E102D9">
      <w:pPr>
        <w:keepNext/>
        <w:rPr>
          <w:rFonts w:asciiTheme="minorHAnsi" w:hAnsiTheme="minorHAnsi" w:cstheme="minorHAnsi"/>
          <w:b/>
          <w:sz w:val="22"/>
          <w:szCs w:val="22"/>
        </w:rPr>
      </w:pPr>
    </w:p>
    <w:p w14:paraId="748350AC"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6CBACEBE" w14:textId="77777777" w:rsidR="00971AB8" w:rsidRPr="000535BD" w:rsidRDefault="00971AB8" w:rsidP="00971AB8">
      <w:pPr>
        <w:keepNext/>
        <w:tabs>
          <w:tab w:val="left" w:pos="1418"/>
          <w:tab w:val="left" w:pos="1702"/>
        </w:tabs>
        <w:jc w:val="both"/>
        <w:rPr>
          <w:rFonts w:asciiTheme="minorHAnsi" w:hAnsiTheme="minorHAnsi" w:cstheme="minorHAnsi"/>
          <w:sz w:val="22"/>
          <w:szCs w:val="22"/>
        </w:rPr>
      </w:pPr>
      <w:r w:rsidRPr="000535BD">
        <w:rPr>
          <w:rFonts w:asciiTheme="minorHAnsi" w:hAnsiTheme="minorHAnsi" w:cstheme="minorHAnsi"/>
          <w:sz w:val="22"/>
          <w:szCs w:val="22"/>
        </w:rPr>
        <w:t>Naročnik se obvezuje:</w:t>
      </w:r>
    </w:p>
    <w:p w14:paraId="559A3D64" w14:textId="77777777" w:rsidR="00971AB8" w:rsidRPr="000535BD" w:rsidRDefault="00971AB8" w:rsidP="00665855">
      <w:pPr>
        <w:pStyle w:val="Odstavekseznama"/>
        <w:keepNext/>
        <w:numPr>
          <w:ilvl w:val="0"/>
          <w:numId w:val="7"/>
        </w:numPr>
        <w:tabs>
          <w:tab w:val="left" w:pos="1080"/>
          <w:tab w:val="left" w:pos="2160"/>
          <w:tab w:val="left" w:pos="2422"/>
        </w:tabs>
        <w:suppressAutoHyphens/>
        <w:autoSpaceDN w:val="0"/>
        <w:spacing w:after="0" w:line="240" w:lineRule="auto"/>
        <w:textAlignment w:val="baseline"/>
        <w:rPr>
          <w:rFonts w:asciiTheme="minorHAnsi" w:eastAsia="Times New Roman" w:hAnsiTheme="minorHAnsi" w:cstheme="minorHAnsi"/>
          <w:lang w:eastAsia="sl-SI"/>
        </w:rPr>
      </w:pPr>
      <w:r w:rsidRPr="000535BD">
        <w:rPr>
          <w:rFonts w:asciiTheme="minorHAnsi" w:eastAsia="Times New Roman" w:hAnsiTheme="minorHAnsi" w:cstheme="minorHAnsi"/>
          <w:lang w:eastAsia="sl-SI"/>
        </w:rPr>
        <w:t>prevzeti blago, naročeno in dobavljeno v skladu s to pogodbo,</w:t>
      </w:r>
    </w:p>
    <w:p w14:paraId="19321499" w14:textId="77777777" w:rsidR="00971AB8" w:rsidRPr="000535BD" w:rsidRDefault="00971AB8" w:rsidP="00665855">
      <w:pPr>
        <w:pStyle w:val="Odstavekseznama"/>
        <w:keepNext/>
        <w:numPr>
          <w:ilvl w:val="0"/>
          <w:numId w:val="7"/>
        </w:numPr>
        <w:tabs>
          <w:tab w:val="left" w:pos="1080"/>
          <w:tab w:val="left" w:pos="2160"/>
          <w:tab w:val="left" w:pos="2422"/>
        </w:tabs>
        <w:suppressAutoHyphens/>
        <w:autoSpaceDN w:val="0"/>
        <w:spacing w:after="0" w:line="240" w:lineRule="auto"/>
        <w:textAlignment w:val="baseline"/>
        <w:rPr>
          <w:rFonts w:asciiTheme="minorHAnsi" w:hAnsiTheme="minorHAnsi" w:cstheme="minorHAnsi"/>
        </w:rPr>
      </w:pPr>
      <w:r w:rsidRPr="000535BD">
        <w:rPr>
          <w:rFonts w:asciiTheme="minorHAnsi" w:eastAsia="Times New Roman" w:hAnsiTheme="minorHAnsi" w:cstheme="minorHAnsi"/>
          <w:lang w:eastAsia="sl-SI"/>
        </w:rPr>
        <w:t>plačati vrednost blaga v skladu s to pogodbo,</w:t>
      </w:r>
    </w:p>
    <w:p w14:paraId="314D014F" w14:textId="77777777" w:rsidR="00971AB8" w:rsidRPr="000535BD" w:rsidRDefault="00971AB8" w:rsidP="00665855">
      <w:pPr>
        <w:pStyle w:val="Odstavekseznama"/>
        <w:keepNext/>
        <w:numPr>
          <w:ilvl w:val="0"/>
          <w:numId w:val="7"/>
        </w:numPr>
        <w:tabs>
          <w:tab w:val="left" w:pos="1080"/>
          <w:tab w:val="left" w:pos="2160"/>
          <w:tab w:val="left" w:pos="2422"/>
        </w:tabs>
        <w:suppressAutoHyphens/>
        <w:autoSpaceDN w:val="0"/>
        <w:spacing w:after="0" w:line="240" w:lineRule="auto"/>
        <w:textAlignment w:val="baseline"/>
        <w:rPr>
          <w:rFonts w:asciiTheme="minorHAnsi" w:hAnsiTheme="minorHAnsi" w:cstheme="minorHAnsi"/>
        </w:rPr>
      </w:pPr>
      <w:r w:rsidRPr="000535BD">
        <w:rPr>
          <w:rFonts w:asciiTheme="minorHAnsi" w:eastAsia="Times New Roman" w:hAnsiTheme="minorHAnsi" w:cstheme="minorHAnsi"/>
          <w:lang w:eastAsia="sl-SI"/>
        </w:rPr>
        <w:t>takoj obvestiti dobavitelja o nastalih okoliščinah, ki bi lahko vplivale na izpolnitev naročnikovih pogodbenih obveznosti,</w:t>
      </w:r>
    </w:p>
    <w:p w14:paraId="7237F15D" w14:textId="77777777" w:rsidR="00971AB8" w:rsidRPr="000535BD" w:rsidRDefault="00971AB8" w:rsidP="00665855">
      <w:pPr>
        <w:pStyle w:val="Odstavekseznama"/>
        <w:keepNext/>
        <w:numPr>
          <w:ilvl w:val="0"/>
          <w:numId w:val="7"/>
        </w:numPr>
        <w:tabs>
          <w:tab w:val="left" w:pos="1080"/>
          <w:tab w:val="left" w:pos="2160"/>
          <w:tab w:val="left" w:pos="2422"/>
        </w:tabs>
        <w:suppressAutoHyphens/>
        <w:autoSpaceDN w:val="0"/>
        <w:spacing w:after="0" w:line="240" w:lineRule="auto"/>
        <w:textAlignment w:val="baseline"/>
        <w:rPr>
          <w:rFonts w:asciiTheme="minorHAnsi" w:hAnsiTheme="minorHAnsi" w:cstheme="minorHAnsi"/>
        </w:rPr>
      </w:pPr>
      <w:r w:rsidRPr="000535BD">
        <w:rPr>
          <w:rFonts w:asciiTheme="minorHAnsi" w:eastAsia="Times New Roman" w:hAnsiTheme="minorHAnsi" w:cstheme="minorHAnsi"/>
          <w:lang w:eastAsia="sl-SI"/>
        </w:rPr>
        <w:t>poravnati vse obveznosti do dobavitelja.</w:t>
      </w:r>
    </w:p>
    <w:p w14:paraId="6733696E" w14:textId="77777777" w:rsidR="00971AB8" w:rsidRPr="000535BD" w:rsidRDefault="00971AB8" w:rsidP="00971AB8">
      <w:pPr>
        <w:keepNext/>
        <w:keepLines/>
        <w:ind w:left="360" w:hanging="360"/>
        <w:jc w:val="both"/>
        <w:rPr>
          <w:rFonts w:asciiTheme="minorHAnsi" w:hAnsiTheme="minorHAnsi" w:cstheme="minorHAnsi"/>
          <w:b/>
          <w:sz w:val="22"/>
          <w:szCs w:val="22"/>
        </w:rPr>
      </w:pPr>
    </w:p>
    <w:p w14:paraId="3A60897D" w14:textId="77777777" w:rsidR="00971AB8" w:rsidRPr="000535BD" w:rsidRDefault="00971AB8" w:rsidP="00971AB8">
      <w:pPr>
        <w:keepNext/>
        <w:keepLines/>
        <w:jc w:val="both"/>
        <w:rPr>
          <w:rFonts w:asciiTheme="minorHAnsi" w:hAnsiTheme="minorHAnsi" w:cstheme="minorHAnsi"/>
          <w:b/>
          <w:sz w:val="22"/>
          <w:szCs w:val="22"/>
        </w:rPr>
      </w:pPr>
    </w:p>
    <w:p w14:paraId="248742CC" w14:textId="77777777" w:rsidR="00971AB8" w:rsidRDefault="00971AB8" w:rsidP="00971AB8">
      <w:pPr>
        <w:keepNext/>
        <w:keepLines/>
        <w:jc w:val="both"/>
        <w:rPr>
          <w:rFonts w:asciiTheme="minorHAnsi" w:hAnsiTheme="minorHAnsi" w:cstheme="minorHAnsi"/>
          <w:b/>
          <w:sz w:val="22"/>
          <w:szCs w:val="22"/>
        </w:rPr>
      </w:pPr>
      <w:r w:rsidRPr="000535BD">
        <w:rPr>
          <w:rFonts w:asciiTheme="minorHAnsi" w:hAnsiTheme="minorHAnsi" w:cstheme="minorHAnsi"/>
          <w:b/>
          <w:sz w:val="22"/>
          <w:szCs w:val="22"/>
        </w:rPr>
        <w:t>FINANČNO ZAVAROVANJE</w:t>
      </w:r>
    </w:p>
    <w:p w14:paraId="7C48BFEF" w14:textId="77777777" w:rsidR="00E102D9" w:rsidRPr="000535BD" w:rsidRDefault="00E102D9" w:rsidP="00971AB8">
      <w:pPr>
        <w:keepNext/>
        <w:keepLines/>
        <w:jc w:val="both"/>
        <w:rPr>
          <w:rFonts w:asciiTheme="minorHAnsi" w:hAnsiTheme="minorHAnsi" w:cstheme="minorHAnsi"/>
          <w:b/>
          <w:sz w:val="22"/>
          <w:szCs w:val="22"/>
        </w:rPr>
      </w:pPr>
    </w:p>
    <w:p w14:paraId="741A6366"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33643159" w14:textId="292CECC2" w:rsidR="00971AB8" w:rsidRPr="00B21335"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Dobavitelj se obvezuje, da bo ob sklenitvi te pogodbe </w:t>
      </w:r>
      <w:r w:rsidR="00CB2DFE">
        <w:rPr>
          <w:rFonts w:asciiTheme="minorHAnsi" w:hAnsiTheme="minorHAnsi" w:cstheme="minorHAnsi"/>
          <w:sz w:val="22"/>
          <w:szCs w:val="22"/>
        </w:rPr>
        <w:t>oziroma</w:t>
      </w:r>
      <w:r w:rsidRPr="000535BD">
        <w:rPr>
          <w:rFonts w:asciiTheme="minorHAnsi" w:hAnsiTheme="minorHAnsi" w:cstheme="minorHAnsi"/>
          <w:sz w:val="22"/>
          <w:szCs w:val="22"/>
        </w:rPr>
        <w:t xml:space="preserve"> najkasneje v osmih (8) delovnih dneh naročniku predložil podpisano in žigosano bianko menico, z izpolnjeno, podpisano in žigosano menično izjavo za zavarovanje dobre izvedbe pogodbenih obveznosti (v nadaljevanju: finančno zavarovanje za dobro izvedbo pogodbenih obveznosti), </w:t>
      </w:r>
      <w:r w:rsidRPr="00B21335">
        <w:rPr>
          <w:rFonts w:asciiTheme="minorHAnsi" w:hAnsiTheme="minorHAnsi" w:cstheme="minorHAnsi"/>
          <w:sz w:val="22"/>
          <w:szCs w:val="22"/>
        </w:rPr>
        <w:t xml:space="preserve">v </w:t>
      </w:r>
      <w:r w:rsidR="00367537" w:rsidRPr="00B21335">
        <w:rPr>
          <w:rFonts w:asciiTheme="minorHAnsi" w:hAnsiTheme="minorHAnsi" w:cstheme="minorHAnsi"/>
          <w:sz w:val="22"/>
          <w:szCs w:val="22"/>
        </w:rPr>
        <w:t>višini</w:t>
      </w:r>
      <w:r w:rsidR="00C30FCC" w:rsidRPr="00B21335">
        <w:rPr>
          <w:rFonts w:asciiTheme="minorHAnsi" w:hAnsiTheme="minorHAnsi" w:cstheme="minorHAnsi"/>
          <w:sz w:val="22"/>
          <w:szCs w:val="22"/>
        </w:rPr>
        <w:t xml:space="preserve"> 10 %</w:t>
      </w:r>
      <w:r w:rsidR="00C30FCC" w:rsidRPr="00B21335">
        <w:rPr>
          <w:rFonts w:ascii="Calibri" w:hAnsi="Calibri" w:cs="Calibri"/>
          <w:sz w:val="22"/>
          <w:szCs w:val="22"/>
        </w:rPr>
        <w:t xml:space="preserve"> pogodbene vrednosti z DDV</w:t>
      </w:r>
      <w:r w:rsidRPr="00B21335">
        <w:rPr>
          <w:rFonts w:asciiTheme="minorHAnsi" w:hAnsiTheme="minorHAnsi" w:cstheme="minorHAnsi"/>
          <w:sz w:val="22"/>
          <w:szCs w:val="22"/>
        </w:rPr>
        <w:t xml:space="preserve">, z dobo veljavnosti </w:t>
      </w:r>
      <w:r w:rsidR="00C77555">
        <w:rPr>
          <w:rFonts w:asciiTheme="minorHAnsi" w:hAnsiTheme="minorHAnsi" w:cstheme="minorHAnsi"/>
          <w:sz w:val="22"/>
          <w:szCs w:val="22"/>
        </w:rPr>
        <w:t>do 30.5.202</w:t>
      </w:r>
      <w:r w:rsidR="00A93002">
        <w:rPr>
          <w:rFonts w:asciiTheme="minorHAnsi" w:hAnsiTheme="minorHAnsi" w:cstheme="minorHAnsi"/>
          <w:sz w:val="22"/>
          <w:szCs w:val="22"/>
        </w:rPr>
        <w:t>6</w:t>
      </w:r>
      <w:r w:rsidRPr="00B21335">
        <w:rPr>
          <w:rFonts w:asciiTheme="minorHAnsi" w:hAnsiTheme="minorHAnsi" w:cstheme="minorHAnsi"/>
          <w:sz w:val="22"/>
          <w:szCs w:val="22"/>
        </w:rPr>
        <w:t xml:space="preserve">. </w:t>
      </w:r>
    </w:p>
    <w:p w14:paraId="25C5EF63" w14:textId="77777777" w:rsidR="00971AB8" w:rsidRPr="000535BD" w:rsidRDefault="00971AB8" w:rsidP="00971AB8">
      <w:pPr>
        <w:autoSpaceDE w:val="0"/>
        <w:jc w:val="both"/>
        <w:rPr>
          <w:rFonts w:asciiTheme="minorHAnsi" w:hAnsiTheme="minorHAnsi" w:cstheme="minorHAnsi"/>
          <w:sz w:val="22"/>
          <w:szCs w:val="22"/>
        </w:rPr>
      </w:pPr>
    </w:p>
    <w:p w14:paraId="357D6A74"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 xml:space="preserve">V kolikor dobavitelj ne izpolnjuje svojih pogodbenih obveznosti, lahko naročnik unovči finančno zavarovanje in od pogodbe odstopi, brez kakršnekoli obveznosti </w:t>
      </w:r>
      <w:r w:rsidRPr="00B21335">
        <w:rPr>
          <w:rFonts w:asciiTheme="minorHAnsi" w:hAnsiTheme="minorHAnsi" w:cstheme="minorHAnsi"/>
          <w:sz w:val="22"/>
          <w:szCs w:val="22"/>
        </w:rPr>
        <w:t xml:space="preserve">do </w:t>
      </w:r>
      <w:r w:rsidR="00C30FCC" w:rsidRPr="00B21335">
        <w:rPr>
          <w:rFonts w:asciiTheme="minorHAnsi" w:hAnsiTheme="minorHAnsi" w:cstheme="minorHAnsi"/>
          <w:sz w:val="22"/>
          <w:szCs w:val="22"/>
        </w:rPr>
        <w:t>dobavitelja</w:t>
      </w:r>
      <w:r w:rsidRPr="00B21335">
        <w:rPr>
          <w:rFonts w:asciiTheme="minorHAnsi" w:hAnsiTheme="minorHAnsi" w:cstheme="minorHAnsi"/>
          <w:sz w:val="22"/>
          <w:szCs w:val="22"/>
        </w:rPr>
        <w:t xml:space="preserve">. Naročnik bo pred unovčitvijo finančnega zavarovanja dobavitelja pisno pozval k izpolnjevanju obveznosti </w:t>
      </w:r>
      <w:r w:rsidRPr="000535BD">
        <w:rPr>
          <w:rFonts w:asciiTheme="minorHAnsi" w:hAnsiTheme="minorHAnsi" w:cstheme="minorHAnsi"/>
          <w:sz w:val="22"/>
          <w:szCs w:val="22"/>
        </w:rPr>
        <w:t xml:space="preserve">iz pogodbe in mu določil rok za izpolnitev. </w:t>
      </w:r>
    </w:p>
    <w:p w14:paraId="2769B48A" w14:textId="77777777" w:rsidR="00971AB8" w:rsidRPr="000535BD" w:rsidRDefault="00971AB8" w:rsidP="00971AB8">
      <w:pPr>
        <w:autoSpaceDE w:val="0"/>
        <w:jc w:val="both"/>
        <w:rPr>
          <w:rFonts w:asciiTheme="minorHAnsi" w:hAnsiTheme="minorHAnsi" w:cstheme="minorHAnsi"/>
          <w:sz w:val="22"/>
          <w:szCs w:val="22"/>
        </w:rPr>
      </w:pPr>
    </w:p>
    <w:p w14:paraId="1D3FE827" w14:textId="77777777" w:rsidR="00971AB8" w:rsidRPr="000535BD" w:rsidRDefault="00971AB8" w:rsidP="00971AB8">
      <w:pPr>
        <w:autoSpaceDE w:val="0"/>
        <w:jc w:val="both"/>
        <w:rPr>
          <w:rFonts w:asciiTheme="minorHAnsi" w:hAnsiTheme="minorHAnsi" w:cstheme="minorHAnsi"/>
          <w:sz w:val="22"/>
          <w:szCs w:val="22"/>
        </w:rPr>
      </w:pPr>
      <w:r w:rsidRPr="000535BD">
        <w:rPr>
          <w:rFonts w:asciiTheme="minorHAnsi" w:hAnsiTheme="minorHAnsi" w:cstheme="minorHAnsi"/>
          <w:sz w:val="22"/>
          <w:szCs w:val="22"/>
        </w:rPr>
        <w:t>Unovčenje finančnega zavarovanja za dobro izvedbo pogodbenih obveznosti ne odvezuje dobavitelja od njegove obveznosti, povrniti naročniku škodo v višini zneska razlike med višino dejanske škode, ki jo je naročnik zaradi neizpolnjevanja obveznosti iz pogodbe utrpel in zneskom unovčenega finančnega zavarovanja za zavarovanje dobre izvedbe pogodbenih obveznosti.</w:t>
      </w:r>
    </w:p>
    <w:p w14:paraId="7A2EB9A8" w14:textId="77777777" w:rsidR="004616EA" w:rsidRDefault="004616EA" w:rsidP="00971AB8">
      <w:pPr>
        <w:autoSpaceDE w:val="0"/>
        <w:rPr>
          <w:rFonts w:asciiTheme="minorHAnsi" w:hAnsiTheme="minorHAnsi" w:cstheme="minorHAnsi"/>
          <w:sz w:val="22"/>
          <w:szCs w:val="22"/>
        </w:rPr>
      </w:pPr>
    </w:p>
    <w:p w14:paraId="17ACC08C" w14:textId="77777777" w:rsidR="004616EA" w:rsidRPr="000535BD" w:rsidRDefault="004616EA" w:rsidP="00971AB8">
      <w:pPr>
        <w:autoSpaceDE w:val="0"/>
        <w:rPr>
          <w:rFonts w:asciiTheme="minorHAnsi" w:hAnsiTheme="minorHAnsi" w:cstheme="minorHAnsi"/>
          <w:sz w:val="22"/>
          <w:szCs w:val="22"/>
        </w:rPr>
      </w:pPr>
    </w:p>
    <w:p w14:paraId="5ACE651F" w14:textId="77777777" w:rsidR="00971AB8" w:rsidRDefault="00971AB8" w:rsidP="00971AB8">
      <w:pPr>
        <w:autoSpaceDE w:val="0"/>
        <w:rPr>
          <w:rFonts w:asciiTheme="minorHAnsi" w:hAnsiTheme="minorHAnsi" w:cstheme="minorHAnsi"/>
          <w:b/>
          <w:sz w:val="22"/>
          <w:szCs w:val="22"/>
        </w:rPr>
      </w:pPr>
      <w:r w:rsidRPr="000535BD">
        <w:rPr>
          <w:rFonts w:asciiTheme="minorHAnsi" w:hAnsiTheme="minorHAnsi" w:cstheme="minorHAnsi"/>
          <w:b/>
          <w:sz w:val="22"/>
          <w:szCs w:val="22"/>
        </w:rPr>
        <w:t>PREDSTAVNIKI POGODBENIH STRANK</w:t>
      </w:r>
    </w:p>
    <w:p w14:paraId="155DE4EE" w14:textId="77777777" w:rsidR="00AD3051" w:rsidRPr="000535BD" w:rsidRDefault="00AD3051" w:rsidP="00971AB8">
      <w:pPr>
        <w:autoSpaceDE w:val="0"/>
        <w:rPr>
          <w:rFonts w:asciiTheme="minorHAnsi" w:hAnsiTheme="minorHAnsi" w:cstheme="minorHAnsi"/>
          <w:b/>
          <w:sz w:val="22"/>
          <w:szCs w:val="22"/>
        </w:rPr>
      </w:pPr>
    </w:p>
    <w:p w14:paraId="5F2F03C1" w14:textId="73224024" w:rsidR="00AD3051"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12B5D22B" w14:textId="77777777" w:rsidR="00EC2EB3" w:rsidRDefault="00EC2EB3" w:rsidP="00AD3051">
      <w:pPr>
        <w:jc w:val="both"/>
        <w:rPr>
          <w:rFonts w:asciiTheme="minorHAnsi" w:hAnsiTheme="minorHAnsi" w:cstheme="minorHAnsi"/>
          <w:sz w:val="22"/>
          <w:szCs w:val="22"/>
        </w:rPr>
      </w:pPr>
      <w:r w:rsidRPr="000535BD">
        <w:rPr>
          <w:rFonts w:asciiTheme="minorHAnsi" w:hAnsiTheme="minorHAnsi" w:cstheme="minorHAnsi"/>
          <w:sz w:val="22"/>
          <w:szCs w:val="22"/>
        </w:rPr>
        <w:t>Skrbnik pogodbe strani naročnika je:</w:t>
      </w:r>
    </w:p>
    <w:p w14:paraId="0FB88570" w14:textId="77777777" w:rsidR="00AD3051" w:rsidRDefault="00AD3051" w:rsidP="00AD3051">
      <w:pPr>
        <w:pBdr>
          <w:bottom w:val="single" w:sz="12" w:space="1" w:color="auto"/>
        </w:pBdr>
        <w:jc w:val="both"/>
        <w:rPr>
          <w:rFonts w:asciiTheme="minorHAnsi" w:hAnsiTheme="minorHAnsi" w:cstheme="minorHAnsi"/>
          <w:sz w:val="22"/>
          <w:szCs w:val="22"/>
        </w:rPr>
      </w:pPr>
    </w:p>
    <w:p w14:paraId="0A331482" w14:textId="77777777" w:rsidR="00AD3051" w:rsidRPr="000535BD" w:rsidRDefault="00AD3051" w:rsidP="00AD3051">
      <w:pPr>
        <w:pBdr>
          <w:bottom w:val="single" w:sz="12" w:space="1" w:color="auto"/>
        </w:pBdr>
        <w:jc w:val="both"/>
        <w:rPr>
          <w:rFonts w:asciiTheme="minorHAnsi" w:hAnsiTheme="minorHAnsi" w:cstheme="minorHAnsi"/>
          <w:sz w:val="22"/>
          <w:szCs w:val="22"/>
        </w:rPr>
      </w:pPr>
    </w:p>
    <w:p w14:paraId="2370685A" w14:textId="77777777" w:rsidR="00AD3051" w:rsidRPr="00B21335" w:rsidRDefault="00AD3051" w:rsidP="00AD3051">
      <w:pPr>
        <w:jc w:val="both"/>
        <w:rPr>
          <w:rFonts w:asciiTheme="minorHAnsi" w:hAnsiTheme="minorHAnsi" w:cstheme="minorHAnsi"/>
          <w:sz w:val="22"/>
          <w:szCs w:val="22"/>
        </w:rPr>
      </w:pPr>
    </w:p>
    <w:p w14:paraId="66AD3CF4" w14:textId="77777777" w:rsidR="00EC2EB3" w:rsidRDefault="00EC2EB3" w:rsidP="00AD3051">
      <w:pPr>
        <w:spacing w:line="276" w:lineRule="auto"/>
        <w:jc w:val="both"/>
        <w:rPr>
          <w:rFonts w:asciiTheme="minorHAnsi" w:hAnsiTheme="minorHAnsi" w:cstheme="minorHAnsi"/>
          <w:sz w:val="22"/>
          <w:szCs w:val="22"/>
        </w:rPr>
      </w:pPr>
      <w:r w:rsidRPr="00B21335">
        <w:rPr>
          <w:rFonts w:asciiTheme="minorHAnsi" w:hAnsiTheme="minorHAnsi" w:cstheme="minorHAnsi"/>
          <w:sz w:val="22"/>
          <w:szCs w:val="22"/>
        </w:rPr>
        <w:t>Odgovorna oseba za izvajanje in naročanje blaga iz strani naročnika:</w:t>
      </w:r>
    </w:p>
    <w:p w14:paraId="6D692E10" w14:textId="77777777" w:rsidR="00AD3051" w:rsidRPr="00B21335" w:rsidRDefault="00AD3051" w:rsidP="00AD3051">
      <w:pPr>
        <w:spacing w:line="276" w:lineRule="auto"/>
        <w:jc w:val="both"/>
        <w:rPr>
          <w:rFonts w:asciiTheme="minorHAnsi" w:hAnsiTheme="minorHAnsi" w:cstheme="minorHAnsi"/>
          <w:sz w:val="22"/>
          <w:szCs w:val="22"/>
        </w:rPr>
      </w:pPr>
    </w:p>
    <w:p w14:paraId="1F0853B4" w14:textId="0A893027" w:rsidR="00EC2EB3" w:rsidRPr="00B21335" w:rsidRDefault="00086781" w:rsidP="00AD3051">
      <w:pPr>
        <w:spacing w:line="276" w:lineRule="auto"/>
        <w:jc w:val="both"/>
        <w:rPr>
          <w:rFonts w:asciiTheme="minorHAnsi" w:hAnsiTheme="minorHAnsi" w:cstheme="minorHAnsi"/>
          <w:sz w:val="22"/>
          <w:szCs w:val="22"/>
        </w:rPr>
      </w:pPr>
      <w:r>
        <w:rPr>
          <w:rFonts w:asciiTheme="minorHAnsi" w:hAnsiTheme="minorHAnsi" w:cstheme="minorHAnsi"/>
          <w:sz w:val="22"/>
          <w:szCs w:val="22"/>
        </w:rPr>
        <w:t>_______________________________________________________________</w:t>
      </w:r>
    </w:p>
    <w:p w14:paraId="1D7FEBEC" w14:textId="77777777" w:rsidR="00EC2EB3" w:rsidRPr="000535BD" w:rsidRDefault="00EC2EB3" w:rsidP="00AD3051">
      <w:pPr>
        <w:spacing w:line="276" w:lineRule="auto"/>
        <w:jc w:val="both"/>
        <w:rPr>
          <w:rFonts w:asciiTheme="minorHAnsi" w:hAnsiTheme="minorHAnsi" w:cstheme="minorHAnsi"/>
          <w:sz w:val="22"/>
          <w:szCs w:val="22"/>
        </w:rPr>
      </w:pPr>
    </w:p>
    <w:p w14:paraId="4F8A73CE" w14:textId="2E09B56B" w:rsidR="00EC2EB3" w:rsidRDefault="00EC2EB3" w:rsidP="00AD3051">
      <w:pPr>
        <w:jc w:val="both"/>
        <w:rPr>
          <w:rFonts w:asciiTheme="minorHAnsi" w:hAnsiTheme="minorHAnsi" w:cstheme="minorHAnsi"/>
          <w:sz w:val="22"/>
          <w:szCs w:val="22"/>
        </w:rPr>
      </w:pPr>
      <w:r w:rsidRPr="000535BD">
        <w:rPr>
          <w:rFonts w:asciiTheme="minorHAnsi" w:hAnsiTheme="minorHAnsi" w:cstheme="minorHAnsi"/>
          <w:sz w:val="22"/>
          <w:szCs w:val="22"/>
        </w:rPr>
        <w:t xml:space="preserve">Skrbnik pogodbe s strani dobavitelja je </w:t>
      </w:r>
    </w:p>
    <w:p w14:paraId="0BC1DCDF" w14:textId="77777777" w:rsidR="00AD3051" w:rsidRPr="000535BD" w:rsidRDefault="00AD3051" w:rsidP="00AD3051">
      <w:pPr>
        <w:jc w:val="both"/>
        <w:rPr>
          <w:rFonts w:asciiTheme="minorHAnsi" w:hAnsiTheme="minorHAnsi" w:cstheme="minorHAnsi"/>
          <w:sz w:val="22"/>
          <w:szCs w:val="22"/>
        </w:rPr>
      </w:pPr>
    </w:p>
    <w:p w14:paraId="0D899316" w14:textId="3E2E24B4" w:rsidR="00EC2EB3" w:rsidRDefault="00EC2EB3" w:rsidP="00AD3051">
      <w:pPr>
        <w:jc w:val="both"/>
        <w:rPr>
          <w:rFonts w:asciiTheme="minorHAnsi" w:hAnsiTheme="minorHAnsi" w:cstheme="minorHAnsi"/>
          <w:sz w:val="22"/>
          <w:szCs w:val="22"/>
        </w:rPr>
      </w:pPr>
      <w:r w:rsidRPr="000535BD">
        <w:rPr>
          <w:rFonts w:asciiTheme="minorHAnsi" w:hAnsiTheme="minorHAnsi" w:cstheme="minorHAnsi"/>
          <w:sz w:val="22"/>
          <w:szCs w:val="22"/>
        </w:rPr>
        <w:t>Ime in priimek:</w:t>
      </w:r>
      <w:r w:rsidR="00AD3051">
        <w:rPr>
          <w:rFonts w:asciiTheme="minorHAnsi" w:hAnsiTheme="minorHAnsi" w:cstheme="minorHAnsi"/>
          <w:sz w:val="22"/>
          <w:szCs w:val="22"/>
        </w:rPr>
        <w:t xml:space="preserve"> </w:t>
      </w:r>
      <w:r w:rsidRPr="000535BD">
        <w:rPr>
          <w:rFonts w:asciiTheme="minorHAnsi" w:hAnsiTheme="minorHAnsi" w:cstheme="minorHAnsi"/>
          <w:sz w:val="22"/>
          <w:szCs w:val="22"/>
        </w:rPr>
        <w:t>____________________________________</w:t>
      </w:r>
      <w:r w:rsidR="00AD3051">
        <w:rPr>
          <w:rFonts w:asciiTheme="minorHAnsi" w:hAnsiTheme="minorHAnsi" w:cstheme="minorHAnsi"/>
          <w:sz w:val="22"/>
          <w:szCs w:val="22"/>
        </w:rPr>
        <w:t>____________</w:t>
      </w:r>
    </w:p>
    <w:p w14:paraId="5146D6F8" w14:textId="77777777" w:rsidR="00AD3051" w:rsidRPr="000535BD" w:rsidRDefault="00AD3051" w:rsidP="00AD3051">
      <w:pPr>
        <w:jc w:val="both"/>
        <w:rPr>
          <w:rFonts w:asciiTheme="minorHAnsi" w:hAnsiTheme="minorHAnsi" w:cstheme="minorHAnsi"/>
          <w:sz w:val="22"/>
          <w:szCs w:val="22"/>
        </w:rPr>
      </w:pPr>
    </w:p>
    <w:p w14:paraId="71DC6005" w14:textId="77777777" w:rsidR="00EC2EB3" w:rsidRDefault="00EC2EB3" w:rsidP="00AD3051">
      <w:pPr>
        <w:jc w:val="both"/>
        <w:rPr>
          <w:rFonts w:asciiTheme="minorHAnsi" w:hAnsiTheme="minorHAnsi" w:cstheme="minorHAnsi"/>
          <w:sz w:val="22"/>
          <w:szCs w:val="22"/>
        </w:rPr>
      </w:pPr>
      <w:hyperlink r:id="rId9" w:history="1">
        <w:r w:rsidRPr="000535BD">
          <w:rPr>
            <w:rStyle w:val="Hiperpovezava"/>
            <w:rFonts w:asciiTheme="minorHAnsi" w:hAnsiTheme="minorHAnsi" w:cstheme="minorHAnsi"/>
            <w:color w:val="auto"/>
            <w:sz w:val="22"/>
            <w:szCs w:val="22"/>
          </w:rPr>
          <w:t>Tel:__________________________</w:t>
        </w:r>
      </w:hyperlink>
      <w:r w:rsidRPr="000535BD">
        <w:rPr>
          <w:rFonts w:asciiTheme="minorHAnsi" w:hAnsiTheme="minorHAnsi" w:cstheme="minorHAnsi"/>
          <w:sz w:val="22"/>
          <w:szCs w:val="22"/>
        </w:rPr>
        <w:t>; GSM:___________________________</w:t>
      </w:r>
    </w:p>
    <w:p w14:paraId="3285FBAD" w14:textId="77777777" w:rsidR="00AD3051" w:rsidRPr="000535BD" w:rsidRDefault="00AD3051" w:rsidP="00AD3051">
      <w:pPr>
        <w:jc w:val="both"/>
        <w:rPr>
          <w:rFonts w:asciiTheme="minorHAnsi" w:hAnsiTheme="minorHAnsi" w:cstheme="minorHAnsi"/>
          <w:sz w:val="22"/>
          <w:szCs w:val="22"/>
        </w:rPr>
      </w:pPr>
    </w:p>
    <w:p w14:paraId="2E5CA664" w14:textId="77777777" w:rsidR="00EC2EB3" w:rsidRDefault="00EC2EB3" w:rsidP="00AD3051">
      <w:pPr>
        <w:jc w:val="both"/>
        <w:rPr>
          <w:rFonts w:asciiTheme="minorHAnsi" w:hAnsiTheme="minorHAnsi" w:cstheme="minorHAnsi"/>
          <w:sz w:val="22"/>
          <w:szCs w:val="22"/>
        </w:rPr>
      </w:pPr>
      <w:r w:rsidRPr="000535BD">
        <w:rPr>
          <w:rFonts w:asciiTheme="minorHAnsi" w:hAnsiTheme="minorHAnsi" w:cstheme="minorHAnsi"/>
          <w:sz w:val="22"/>
          <w:szCs w:val="22"/>
        </w:rPr>
        <w:t>E mail:________________________________________________________</w:t>
      </w:r>
    </w:p>
    <w:p w14:paraId="437F67A3" w14:textId="77777777" w:rsidR="00AD3051" w:rsidRPr="000535BD" w:rsidRDefault="00AD3051" w:rsidP="00AD3051">
      <w:pPr>
        <w:jc w:val="both"/>
        <w:rPr>
          <w:rFonts w:asciiTheme="minorHAnsi" w:hAnsiTheme="minorHAnsi" w:cstheme="minorHAnsi"/>
          <w:sz w:val="22"/>
          <w:szCs w:val="22"/>
        </w:rPr>
      </w:pPr>
    </w:p>
    <w:p w14:paraId="3368067F" w14:textId="77777777" w:rsidR="00EC2EB3" w:rsidRDefault="00EC2EB3" w:rsidP="00AD3051">
      <w:pPr>
        <w:jc w:val="both"/>
        <w:rPr>
          <w:rFonts w:asciiTheme="minorHAnsi" w:hAnsiTheme="minorHAnsi" w:cstheme="minorHAnsi"/>
          <w:sz w:val="22"/>
          <w:szCs w:val="22"/>
        </w:rPr>
      </w:pPr>
      <w:r w:rsidRPr="000535BD">
        <w:rPr>
          <w:rFonts w:asciiTheme="minorHAnsi" w:hAnsiTheme="minorHAnsi" w:cstheme="minorHAnsi"/>
          <w:sz w:val="22"/>
          <w:szCs w:val="22"/>
        </w:rPr>
        <w:t>Odgovorna oseba za izvajanje in sprejem naročil iz strani dobavitelja:</w:t>
      </w:r>
    </w:p>
    <w:p w14:paraId="6847A878" w14:textId="77777777" w:rsidR="00AD3051" w:rsidRPr="000535BD" w:rsidRDefault="00AD3051" w:rsidP="00AD3051">
      <w:pPr>
        <w:jc w:val="both"/>
        <w:rPr>
          <w:rFonts w:asciiTheme="minorHAnsi" w:hAnsiTheme="minorHAnsi" w:cstheme="minorHAnsi"/>
          <w:sz w:val="22"/>
          <w:szCs w:val="22"/>
        </w:rPr>
      </w:pPr>
    </w:p>
    <w:p w14:paraId="38CE0A82" w14:textId="5140C91F" w:rsidR="00EC2EB3" w:rsidRDefault="00EC2EB3" w:rsidP="00AD3051">
      <w:pPr>
        <w:jc w:val="both"/>
        <w:rPr>
          <w:rFonts w:asciiTheme="minorHAnsi" w:hAnsiTheme="minorHAnsi" w:cstheme="minorHAnsi"/>
          <w:sz w:val="22"/>
          <w:szCs w:val="22"/>
        </w:rPr>
      </w:pPr>
      <w:r w:rsidRPr="000535BD">
        <w:rPr>
          <w:rFonts w:asciiTheme="minorHAnsi" w:hAnsiTheme="minorHAnsi" w:cstheme="minorHAnsi"/>
          <w:sz w:val="22"/>
          <w:szCs w:val="22"/>
        </w:rPr>
        <w:lastRenderedPageBreak/>
        <w:t>Ime in priimek:____________________________________</w:t>
      </w:r>
      <w:r w:rsidR="00AD3051">
        <w:rPr>
          <w:rFonts w:asciiTheme="minorHAnsi" w:hAnsiTheme="minorHAnsi" w:cstheme="minorHAnsi"/>
          <w:sz w:val="22"/>
          <w:szCs w:val="22"/>
        </w:rPr>
        <w:t>_____________</w:t>
      </w:r>
    </w:p>
    <w:p w14:paraId="2CBA6923" w14:textId="77777777" w:rsidR="00AD3051" w:rsidRPr="000535BD" w:rsidRDefault="00AD3051" w:rsidP="00AD3051">
      <w:pPr>
        <w:jc w:val="both"/>
        <w:rPr>
          <w:rFonts w:asciiTheme="minorHAnsi" w:hAnsiTheme="minorHAnsi" w:cstheme="minorHAnsi"/>
          <w:sz w:val="22"/>
          <w:szCs w:val="22"/>
        </w:rPr>
      </w:pPr>
    </w:p>
    <w:p w14:paraId="5375E4EF" w14:textId="77777777" w:rsidR="00EC2EB3" w:rsidRDefault="00EC2EB3" w:rsidP="00AD3051">
      <w:pPr>
        <w:spacing w:line="276" w:lineRule="auto"/>
        <w:jc w:val="both"/>
        <w:rPr>
          <w:rFonts w:asciiTheme="minorHAnsi" w:hAnsiTheme="minorHAnsi" w:cstheme="minorHAnsi"/>
          <w:sz w:val="22"/>
          <w:szCs w:val="22"/>
        </w:rPr>
      </w:pPr>
      <w:hyperlink r:id="rId10" w:history="1">
        <w:r w:rsidRPr="000535BD">
          <w:rPr>
            <w:rStyle w:val="Hiperpovezava"/>
            <w:rFonts w:asciiTheme="minorHAnsi" w:hAnsiTheme="minorHAnsi" w:cstheme="minorHAnsi"/>
            <w:color w:val="auto"/>
            <w:sz w:val="22"/>
            <w:szCs w:val="22"/>
          </w:rPr>
          <w:t>Tel:__________________________</w:t>
        </w:r>
      </w:hyperlink>
      <w:r w:rsidRPr="000535BD">
        <w:rPr>
          <w:rFonts w:asciiTheme="minorHAnsi" w:hAnsiTheme="minorHAnsi" w:cstheme="minorHAnsi"/>
          <w:sz w:val="22"/>
          <w:szCs w:val="22"/>
        </w:rPr>
        <w:t>; GSM:___________________________</w:t>
      </w:r>
    </w:p>
    <w:p w14:paraId="34A4E814" w14:textId="77777777" w:rsidR="00AD3051" w:rsidRPr="000535BD" w:rsidRDefault="00AD3051" w:rsidP="00AD3051">
      <w:pPr>
        <w:spacing w:line="276" w:lineRule="auto"/>
        <w:jc w:val="both"/>
        <w:rPr>
          <w:rFonts w:asciiTheme="minorHAnsi" w:hAnsiTheme="minorHAnsi" w:cstheme="minorHAnsi"/>
          <w:sz w:val="22"/>
          <w:szCs w:val="22"/>
        </w:rPr>
      </w:pPr>
    </w:p>
    <w:p w14:paraId="6CDC7824" w14:textId="77777777" w:rsidR="00EC2EB3" w:rsidRPr="000535BD" w:rsidRDefault="00EC2EB3" w:rsidP="00AD3051">
      <w:pPr>
        <w:spacing w:line="276" w:lineRule="auto"/>
        <w:jc w:val="both"/>
        <w:rPr>
          <w:rFonts w:asciiTheme="minorHAnsi" w:hAnsiTheme="minorHAnsi" w:cstheme="minorHAnsi"/>
          <w:sz w:val="22"/>
          <w:szCs w:val="22"/>
        </w:rPr>
      </w:pPr>
      <w:r w:rsidRPr="000535BD">
        <w:rPr>
          <w:rFonts w:asciiTheme="minorHAnsi" w:hAnsiTheme="minorHAnsi" w:cstheme="minorHAnsi"/>
          <w:sz w:val="22"/>
          <w:szCs w:val="22"/>
        </w:rPr>
        <w:t>E mail:________________________________________________________</w:t>
      </w:r>
    </w:p>
    <w:p w14:paraId="60F9FCAE" w14:textId="77777777" w:rsidR="00C30FCC" w:rsidRDefault="00C30FCC" w:rsidP="00971AB8">
      <w:pPr>
        <w:jc w:val="both"/>
        <w:rPr>
          <w:rFonts w:asciiTheme="minorHAnsi" w:hAnsiTheme="minorHAnsi" w:cstheme="minorHAnsi"/>
          <w:sz w:val="22"/>
          <w:szCs w:val="22"/>
        </w:rPr>
      </w:pPr>
    </w:p>
    <w:p w14:paraId="715F85EF" w14:textId="77777777" w:rsidR="00971AB8" w:rsidRPr="000535BD" w:rsidRDefault="00971AB8" w:rsidP="00971AB8">
      <w:pPr>
        <w:jc w:val="both"/>
        <w:rPr>
          <w:rFonts w:asciiTheme="minorHAnsi" w:hAnsiTheme="minorHAnsi" w:cstheme="minorHAnsi"/>
          <w:sz w:val="22"/>
          <w:szCs w:val="22"/>
        </w:rPr>
      </w:pPr>
      <w:r w:rsidRPr="000535BD">
        <w:rPr>
          <w:rFonts w:asciiTheme="minorHAnsi" w:hAnsiTheme="minorHAnsi" w:cstheme="minorHAnsi"/>
          <w:sz w:val="22"/>
          <w:szCs w:val="22"/>
        </w:rPr>
        <w:t>Morebitne spremembe skrbnikov pogodbe si morata pogodbeni stranki sporočiti pisno v roku treh (3) dni po nastanku spremembe.</w:t>
      </w:r>
    </w:p>
    <w:p w14:paraId="78A22326" w14:textId="77777777" w:rsidR="00971AB8" w:rsidRDefault="00971AB8" w:rsidP="00971AB8">
      <w:pPr>
        <w:autoSpaceDE w:val="0"/>
        <w:jc w:val="both"/>
        <w:rPr>
          <w:rFonts w:asciiTheme="minorHAnsi" w:hAnsiTheme="minorHAnsi" w:cstheme="minorHAnsi"/>
          <w:sz w:val="22"/>
          <w:szCs w:val="22"/>
        </w:rPr>
      </w:pPr>
    </w:p>
    <w:p w14:paraId="7F2B566C" w14:textId="77777777" w:rsidR="00C30FCC" w:rsidRPr="000535BD" w:rsidRDefault="00C30FCC" w:rsidP="00971AB8">
      <w:pPr>
        <w:autoSpaceDE w:val="0"/>
        <w:jc w:val="both"/>
        <w:rPr>
          <w:rFonts w:asciiTheme="minorHAnsi" w:hAnsiTheme="minorHAnsi" w:cstheme="minorHAnsi"/>
          <w:sz w:val="22"/>
          <w:szCs w:val="22"/>
        </w:rPr>
      </w:pPr>
    </w:p>
    <w:p w14:paraId="3C9F638C" w14:textId="77777777" w:rsidR="00971AB8" w:rsidRPr="000535BD" w:rsidRDefault="00971AB8" w:rsidP="00971AB8">
      <w:pPr>
        <w:keepNext/>
        <w:keepLines/>
        <w:jc w:val="both"/>
        <w:rPr>
          <w:rFonts w:asciiTheme="minorHAnsi" w:hAnsiTheme="minorHAnsi" w:cstheme="minorHAnsi"/>
          <w:b/>
          <w:sz w:val="22"/>
          <w:szCs w:val="22"/>
        </w:rPr>
      </w:pPr>
      <w:r w:rsidRPr="000535BD">
        <w:rPr>
          <w:rFonts w:asciiTheme="minorHAnsi" w:hAnsiTheme="minorHAnsi" w:cstheme="minorHAnsi"/>
          <w:b/>
          <w:sz w:val="22"/>
          <w:szCs w:val="22"/>
        </w:rPr>
        <w:t>ODSTOP OD POGODBE IN ODPOVED POGODBE</w:t>
      </w:r>
    </w:p>
    <w:p w14:paraId="49BAC481" w14:textId="77777777" w:rsidR="00971AB8" w:rsidRPr="000535BD" w:rsidRDefault="00971AB8" w:rsidP="00971AB8">
      <w:pPr>
        <w:keepNext/>
        <w:keepLines/>
        <w:jc w:val="both"/>
        <w:rPr>
          <w:rFonts w:asciiTheme="minorHAnsi" w:hAnsiTheme="minorHAnsi" w:cstheme="minorHAnsi"/>
          <w:sz w:val="22"/>
          <w:szCs w:val="22"/>
        </w:rPr>
      </w:pPr>
    </w:p>
    <w:p w14:paraId="1D11701E"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4106EDEA" w14:textId="77777777" w:rsidR="00971AB8" w:rsidRPr="00B21335" w:rsidRDefault="00971AB8" w:rsidP="00971AB8">
      <w:pPr>
        <w:pStyle w:val="Odstavekseznama"/>
        <w:spacing w:after="0" w:line="240" w:lineRule="auto"/>
        <w:ind w:left="0"/>
        <w:rPr>
          <w:rFonts w:asciiTheme="minorHAnsi" w:hAnsiTheme="minorHAnsi" w:cstheme="minorHAnsi"/>
        </w:rPr>
      </w:pPr>
      <w:r w:rsidRPr="000535BD">
        <w:rPr>
          <w:rFonts w:asciiTheme="minorHAnsi" w:hAnsiTheme="minorHAnsi" w:cstheme="minorHAnsi"/>
        </w:rPr>
        <w:t>V primeru, da dobavitelj ne izpolnjuje svojih pogod</w:t>
      </w:r>
      <w:r w:rsidR="00757888" w:rsidRPr="000535BD">
        <w:rPr>
          <w:rFonts w:asciiTheme="minorHAnsi" w:hAnsiTheme="minorHAnsi" w:cstheme="minorHAnsi"/>
        </w:rPr>
        <w:t>b</w:t>
      </w:r>
      <w:r w:rsidRPr="000535BD">
        <w:rPr>
          <w:rFonts w:asciiTheme="minorHAnsi" w:hAnsiTheme="minorHAnsi" w:cstheme="minorHAnsi"/>
        </w:rPr>
        <w:t xml:space="preserve">enih obveznosti, ga bo naročnik pisno opozoril in pozval k izpolnitvi svojih obveznost ter mu določil primeren rok za izpolnitev. Če dobavitelj ne upošteva pisnega opozorila naročnika, ima naročnik pravico odstopiti od te pogodbe brez odpovednega roka in brez obveznosti </w:t>
      </w:r>
      <w:r w:rsidRPr="00B21335">
        <w:rPr>
          <w:rFonts w:asciiTheme="minorHAnsi" w:hAnsiTheme="minorHAnsi" w:cstheme="minorHAnsi"/>
        </w:rPr>
        <w:t xml:space="preserve">do </w:t>
      </w:r>
      <w:r w:rsidR="00291B59" w:rsidRPr="00B21335">
        <w:rPr>
          <w:rFonts w:asciiTheme="minorHAnsi" w:hAnsiTheme="minorHAnsi" w:cstheme="minorHAnsi"/>
        </w:rPr>
        <w:t>dobavitelja</w:t>
      </w:r>
      <w:r w:rsidRPr="00B21335">
        <w:rPr>
          <w:rFonts w:asciiTheme="minorHAnsi" w:hAnsiTheme="minorHAnsi" w:cstheme="minorHAnsi"/>
        </w:rPr>
        <w:t xml:space="preserve"> ter unovčiti finančno zavarovanje za zavarovanje dobre izvedbe pogodbenih obveznosti. </w:t>
      </w:r>
    </w:p>
    <w:p w14:paraId="41E1FAA2" w14:textId="77777777" w:rsidR="00971AB8" w:rsidRPr="00B21335" w:rsidRDefault="00971AB8" w:rsidP="00971AB8">
      <w:pPr>
        <w:pStyle w:val="Odstavekseznama"/>
        <w:spacing w:after="0" w:line="240" w:lineRule="auto"/>
        <w:ind w:left="0"/>
        <w:rPr>
          <w:rFonts w:asciiTheme="minorHAnsi" w:hAnsiTheme="minorHAnsi" w:cstheme="minorHAnsi"/>
          <w:strike/>
        </w:rPr>
      </w:pPr>
    </w:p>
    <w:p w14:paraId="1558DD6A" w14:textId="77777777" w:rsidR="00971AB8" w:rsidRPr="000535BD" w:rsidRDefault="00971AB8" w:rsidP="00971AB8">
      <w:pPr>
        <w:pStyle w:val="Odstavekseznama"/>
        <w:spacing w:after="0" w:line="240" w:lineRule="auto"/>
        <w:ind w:left="0"/>
        <w:rPr>
          <w:rFonts w:asciiTheme="minorHAnsi" w:hAnsiTheme="minorHAnsi" w:cstheme="minorHAnsi"/>
        </w:rPr>
      </w:pPr>
      <w:r w:rsidRPr="00B21335">
        <w:rPr>
          <w:rFonts w:asciiTheme="minorHAnsi" w:hAnsiTheme="minorHAnsi" w:cstheme="minorHAnsi"/>
        </w:rPr>
        <w:t xml:space="preserve">Naročnik lahko odstopi od pogodbe in unovči finančno zavarovanje za zavarovanje dobre izvedbe pogodbenih obveznosti brez vnaprejšnjega opozorila in brez obveznosti do </w:t>
      </w:r>
      <w:r w:rsidR="00291B59" w:rsidRPr="00B21335">
        <w:rPr>
          <w:rFonts w:asciiTheme="minorHAnsi" w:hAnsiTheme="minorHAnsi" w:cstheme="minorHAnsi"/>
        </w:rPr>
        <w:t xml:space="preserve">dobavitelja </w:t>
      </w:r>
      <w:r w:rsidRPr="00B21335">
        <w:rPr>
          <w:rFonts w:asciiTheme="minorHAnsi" w:hAnsiTheme="minorHAnsi" w:cstheme="minorHAnsi"/>
        </w:rPr>
        <w:t xml:space="preserve">v primeru, kadar dobavitelj svoje pogodbene obveznosti izvaja v nasprotju z izrecnimi zahtevami/navodili naročnika ali v nasprotju s pravili stroke, tehničnimi predpisi, standardi in veljavno zakonodajo </w:t>
      </w:r>
      <w:r w:rsidRPr="000535BD">
        <w:rPr>
          <w:rFonts w:asciiTheme="minorHAnsi" w:hAnsiTheme="minorHAnsi" w:cstheme="minorHAnsi"/>
        </w:rPr>
        <w:t xml:space="preserve">ali v primeru kadar je očitno, da dobavitelj ne bo izpolnil svojih pogodbenih obveznosti. </w:t>
      </w:r>
    </w:p>
    <w:p w14:paraId="0D32E6B4" w14:textId="77777777" w:rsidR="00971AB8" w:rsidRPr="000535BD" w:rsidRDefault="00971AB8" w:rsidP="00971AB8">
      <w:pPr>
        <w:pStyle w:val="Odstavekseznama"/>
        <w:spacing w:after="0" w:line="240" w:lineRule="auto"/>
        <w:ind w:left="0"/>
        <w:rPr>
          <w:rFonts w:asciiTheme="minorHAnsi" w:hAnsiTheme="minorHAnsi" w:cstheme="minorHAnsi"/>
        </w:rPr>
      </w:pPr>
    </w:p>
    <w:p w14:paraId="74C94DE5" w14:textId="77777777" w:rsidR="00971AB8" w:rsidRPr="000535BD" w:rsidRDefault="00971AB8" w:rsidP="00971AB8">
      <w:pPr>
        <w:pStyle w:val="Odstavekseznama"/>
        <w:spacing w:after="0" w:line="240" w:lineRule="auto"/>
        <w:ind w:left="0"/>
        <w:rPr>
          <w:rFonts w:asciiTheme="minorHAnsi" w:hAnsiTheme="minorHAnsi" w:cstheme="minorHAnsi"/>
        </w:rPr>
      </w:pPr>
      <w:r w:rsidRPr="000535BD">
        <w:rPr>
          <w:rFonts w:asciiTheme="minorHAnsi" w:hAnsiTheme="minorHAnsi" w:cstheme="minorHAnsi"/>
        </w:rPr>
        <w:t>O odstopu od pogodbe bo naročnik dobavitelja pisno obvestil priporočeno po pošti. V primeru odstopa od pogodbe so pogodbene stranke dolžne do tedaj prevzete obveznosti izpolniti tako, kot je bilo to dogovorjeno pred odstopom.</w:t>
      </w:r>
    </w:p>
    <w:p w14:paraId="69BE4778" w14:textId="77777777" w:rsidR="00971AB8" w:rsidRPr="000535BD" w:rsidRDefault="00971AB8" w:rsidP="00971AB8">
      <w:pPr>
        <w:pStyle w:val="Odstavekseznama"/>
        <w:spacing w:after="0" w:line="240" w:lineRule="auto"/>
        <w:ind w:left="0"/>
        <w:rPr>
          <w:rFonts w:asciiTheme="minorHAnsi" w:hAnsiTheme="minorHAnsi" w:cstheme="minorHAnsi"/>
        </w:rPr>
      </w:pPr>
    </w:p>
    <w:p w14:paraId="43C8BB68" w14:textId="77777777" w:rsidR="00971AB8" w:rsidRPr="000535BD" w:rsidRDefault="00971AB8" w:rsidP="00971AB8">
      <w:pPr>
        <w:pStyle w:val="Odstavekseznama"/>
        <w:spacing w:after="0" w:line="240" w:lineRule="auto"/>
        <w:ind w:left="0"/>
        <w:rPr>
          <w:rFonts w:asciiTheme="minorHAnsi" w:hAnsiTheme="minorHAnsi" w:cstheme="minorHAnsi"/>
        </w:rPr>
      </w:pPr>
      <w:r w:rsidRPr="000535BD">
        <w:rPr>
          <w:rFonts w:asciiTheme="minorHAnsi" w:hAnsiTheme="minorHAnsi" w:cstheme="minorHAnsi"/>
        </w:rPr>
        <w:t>Dobavitelj ima pravico do odstopa od te pogodbe v primeru kršenja določil te pogodbe s strani naročnika. V tem primeru pogodba preneha veljati, ko naročnik prejme pisno obvestilo poslano priporočeno po pošti o odstopu od pogodbe z navedbo razloga za odstop s priporočeno pošiljko po pošti.</w:t>
      </w:r>
    </w:p>
    <w:p w14:paraId="06CA6571" w14:textId="77777777" w:rsidR="00971AB8" w:rsidRPr="000535BD" w:rsidRDefault="00971AB8" w:rsidP="00971AB8">
      <w:pPr>
        <w:pStyle w:val="Odstavekseznama"/>
        <w:spacing w:after="0" w:line="240" w:lineRule="auto"/>
        <w:ind w:left="0"/>
        <w:rPr>
          <w:rFonts w:asciiTheme="minorHAnsi" w:hAnsiTheme="minorHAnsi" w:cstheme="minorHAnsi"/>
        </w:rPr>
      </w:pPr>
    </w:p>
    <w:p w14:paraId="1DA25FAB"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 xml:space="preserve"> člen</w:t>
      </w:r>
    </w:p>
    <w:p w14:paraId="3FF8DD12" w14:textId="40C2F169" w:rsidR="00BE1930" w:rsidRPr="000535BD" w:rsidRDefault="00971AB8" w:rsidP="00611036">
      <w:pPr>
        <w:pStyle w:val="Brezrazmikov"/>
        <w:jc w:val="both"/>
        <w:rPr>
          <w:rFonts w:asciiTheme="minorHAnsi" w:hAnsiTheme="minorHAnsi" w:cstheme="minorHAnsi"/>
          <w:sz w:val="22"/>
        </w:rPr>
      </w:pPr>
      <w:r w:rsidRPr="000535BD">
        <w:rPr>
          <w:rFonts w:asciiTheme="minorHAnsi" w:hAnsiTheme="minorHAnsi" w:cstheme="minorHAnsi"/>
          <w:sz w:val="22"/>
        </w:rPr>
        <w:t>Naročnik lahko odpove to pogodbo s 60 (šestdeset) dnevnim odpovednim rokom, če se okoliščine po sklenitvi pogodbe spremenijo tako, da sklenjen pogodba ne izraža več prave volje naročnika in pod pogojem, da so med strankama pogodbe poravnane vse zapadle obveznosti. Odpovedni rok prične teči naslednji dan po prejemu pisnega obvestila o odpovedi pogodbe, ki mora biti drugi stranki pogodbe poslano s priporočeno poštno pošiljko.</w:t>
      </w:r>
      <w:r w:rsidR="00611036" w:rsidRPr="000535BD">
        <w:rPr>
          <w:rFonts w:asciiTheme="minorHAnsi" w:hAnsiTheme="minorHAnsi" w:cstheme="minorHAnsi"/>
          <w:sz w:val="22"/>
        </w:rPr>
        <w:t xml:space="preserve"> </w:t>
      </w:r>
      <w:r w:rsidRPr="000535BD">
        <w:rPr>
          <w:rFonts w:asciiTheme="minorHAnsi" w:hAnsiTheme="minorHAnsi" w:cstheme="minorHAnsi"/>
          <w:sz w:val="22"/>
        </w:rPr>
        <w:t>Pogodbeni stranki se lahko, s sklenitvijo aneksa k pogodbi, sporazumno dogovorita za daljši ali krajši odpovedni rok.</w:t>
      </w:r>
    </w:p>
    <w:p w14:paraId="75C5463F" w14:textId="77777777" w:rsidR="00AD3051" w:rsidRDefault="00AD3051" w:rsidP="00504177">
      <w:pPr>
        <w:jc w:val="both"/>
        <w:rPr>
          <w:rFonts w:asciiTheme="minorHAnsi" w:hAnsiTheme="minorHAnsi" w:cstheme="minorHAnsi"/>
          <w:b/>
          <w:sz w:val="22"/>
          <w:szCs w:val="22"/>
        </w:rPr>
      </w:pPr>
    </w:p>
    <w:p w14:paraId="1C3376D4" w14:textId="77777777" w:rsidR="00AD3051" w:rsidRDefault="00AD3051" w:rsidP="00504177">
      <w:pPr>
        <w:jc w:val="both"/>
        <w:rPr>
          <w:rFonts w:asciiTheme="minorHAnsi" w:hAnsiTheme="minorHAnsi" w:cstheme="minorHAnsi"/>
          <w:b/>
          <w:sz w:val="22"/>
          <w:szCs w:val="22"/>
        </w:rPr>
      </w:pPr>
    </w:p>
    <w:p w14:paraId="2FA0FA90" w14:textId="2C24D606" w:rsidR="00504177" w:rsidRPr="004A2602" w:rsidRDefault="00504177" w:rsidP="00504177">
      <w:pPr>
        <w:jc w:val="both"/>
        <w:rPr>
          <w:rFonts w:asciiTheme="minorHAnsi" w:hAnsiTheme="minorHAnsi" w:cstheme="minorHAnsi"/>
          <w:b/>
          <w:sz w:val="22"/>
          <w:szCs w:val="22"/>
        </w:rPr>
      </w:pPr>
      <w:r w:rsidRPr="004A2602">
        <w:rPr>
          <w:rFonts w:asciiTheme="minorHAnsi" w:hAnsiTheme="minorHAnsi" w:cstheme="minorHAnsi"/>
          <w:b/>
          <w:sz w:val="22"/>
          <w:szCs w:val="22"/>
        </w:rPr>
        <w:t>RAZVEZNI POGOJ</w:t>
      </w:r>
    </w:p>
    <w:p w14:paraId="4DB92DDE" w14:textId="77777777" w:rsidR="00504177" w:rsidRPr="004A2602" w:rsidRDefault="00504177" w:rsidP="00504177">
      <w:pPr>
        <w:jc w:val="center"/>
        <w:rPr>
          <w:rFonts w:cs="Arial"/>
          <w:b/>
          <w:bCs/>
          <w:sz w:val="21"/>
          <w:szCs w:val="21"/>
        </w:rPr>
      </w:pPr>
    </w:p>
    <w:p w14:paraId="54218965" w14:textId="4945CF75" w:rsidR="00504177" w:rsidRPr="004A2602" w:rsidRDefault="00E80A1E"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4A2602">
        <w:rPr>
          <w:rFonts w:asciiTheme="minorHAnsi" w:hAnsiTheme="minorHAnsi" w:cstheme="minorHAnsi"/>
          <w:sz w:val="22"/>
          <w:szCs w:val="22"/>
        </w:rPr>
        <w:t>Č</w:t>
      </w:r>
      <w:r w:rsidR="00504177" w:rsidRPr="004A2602">
        <w:rPr>
          <w:rFonts w:asciiTheme="minorHAnsi" w:hAnsiTheme="minorHAnsi" w:cstheme="minorHAnsi"/>
          <w:sz w:val="22"/>
          <w:szCs w:val="22"/>
        </w:rPr>
        <w:t>len</w:t>
      </w:r>
    </w:p>
    <w:p w14:paraId="25A0C92D" w14:textId="77777777" w:rsidR="00504177" w:rsidRPr="004A2602" w:rsidRDefault="00504177" w:rsidP="00504177">
      <w:pPr>
        <w:pStyle w:val="Odstavekseznama"/>
        <w:spacing w:after="0" w:line="240" w:lineRule="auto"/>
        <w:ind w:left="0"/>
        <w:rPr>
          <w:rFonts w:asciiTheme="minorHAnsi" w:hAnsiTheme="minorHAnsi" w:cstheme="minorHAnsi"/>
        </w:rPr>
      </w:pPr>
      <w:r w:rsidRPr="004A2602">
        <w:rPr>
          <w:rFonts w:asciiTheme="minorHAnsi" w:hAnsiTheme="minorHAnsi" w:cstheme="minorHAnsi"/>
        </w:rPr>
        <w:t>Ta pogodba je sklenjena pod razveznim pogojem, ki se uresniči v primeru izpolnitve ene od naslednjih okoliščin:</w:t>
      </w:r>
    </w:p>
    <w:p w14:paraId="245282E4" w14:textId="77777777" w:rsidR="00504177" w:rsidRPr="004A2602" w:rsidRDefault="00504177" w:rsidP="00665855">
      <w:pPr>
        <w:pStyle w:val="Odstavekseznama"/>
        <w:keepNext/>
        <w:numPr>
          <w:ilvl w:val="0"/>
          <w:numId w:val="7"/>
        </w:numPr>
        <w:tabs>
          <w:tab w:val="left" w:pos="1080"/>
          <w:tab w:val="left" w:pos="2160"/>
          <w:tab w:val="left" w:pos="2422"/>
        </w:tabs>
        <w:suppressAutoHyphens/>
        <w:autoSpaceDN w:val="0"/>
        <w:spacing w:after="0" w:line="240" w:lineRule="auto"/>
        <w:textAlignment w:val="baseline"/>
        <w:rPr>
          <w:rFonts w:asciiTheme="minorHAnsi" w:hAnsiTheme="minorHAnsi" w:cstheme="minorHAnsi"/>
        </w:rPr>
      </w:pPr>
      <w:r w:rsidRPr="004A2602">
        <w:rPr>
          <w:rFonts w:asciiTheme="minorHAnsi" w:hAnsiTheme="minorHAnsi" w:cstheme="minorHAnsi"/>
        </w:rPr>
        <w:t xml:space="preserve">če bo naročnik seznanjen, da je sodišče s pravnomočno odločitvijo ugotovilo kršitev obveznosti delovne, okoljske ali socialne zakonodaje s strani </w:t>
      </w:r>
      <w:r w:rsidR="000E765F" w:rsidRPr="004A2602">
        <w:rPr>
          <w:rFonts w:asciiTheme="minorHAnsi" w:hAnsiTheme="minorHAnsi" w:cstheme="minorHAnsi"/>
        </w:rPr>
        <w:t>dobavitelja</w:t>
      </w:r>
      <w:r w:rsidRPr="004A2602">
        <w:rPr>
          <w:rFonts w:asciiTheme="minorHAnsi" w:hAnsiTheme="minorHAnsi" w:cstheme="minorHAnsi"/>
        </w:rPr>
        <w:t xml:space="preserve"> ali podizvajalca ali</w:t>
      </w:r>
    </w:p>
    <w:p w14:paraId="0C741982" w14:textId="77777777" w:rsidR="00504177" w:rsidRPr="004A2602" w:rsidRDefault="00504177" w:rsidP="00665855">
      <w:pPr>
        <w:pStyle w:val="Odstavekseznama"/>
        <w:keepNext/>
        <w:numPr>
          <w:ilvl w:val="0"/>
          <w:numId w:val="7"/>
        </w:numPr>
        <w:tabs>
          <w:tab w:val="left" w:pos="1080"/>
          <w:tab w:val="left" w:pos="2160"/>
          <w:tab w:val="left" w:pos="2422"/>
        </w:tabs>
        <w:suppressAutoHyphens/>
        <w:autoSpaceDN w:val="0"/>
        <w:spacing w:after="0" w:line="240" w:lineRule="auto"/>
        <w:textAlignment w:val="baseline"/>
        <w:rPr>
          <w:rFonts w:asciiTheme="minorHAnsi" w:hAnsiTheme="minorHAnsi" w:cstheme="minorHAnsi"/>
        </w:rPr>
      </w:pPr>
      <w:r w:rsidRPr="004A2602">
        <w:rPr>
          <w:rFonts w:asciiTheme="minorHAnsi" w:hAnsiTheme="minorHAnsi" w:cstheme="minorHAnsi"/>
        </w:rPr>
        <w:t xml:space="preserve">če bo naročnik seznanjen, da je pristojni državni organ pri </w:t>
      </w:r>
      <w:r w:rsidR="000E765F" w:rsidRPr="004A2602">
        <w:rPr>
          <w:rFonts w:asciiTheme="minorHAnsi" w:hAnsiTheme="minorHAnsi" w:cstheme="minorHAnsi"/>
        </w:rPr>
        <w:t>dobavitelju</w:t>
      </w:r>
      <w:r w:rsidRPr="004A2602">
        <w:rPr>
          <w:rFonts w:asciiTheme="minorHAnsi" w:hAnsiTheme="minorHAnsi" w:cstheme="minorHAnsi"/>
        </w:rPr>
        <w:t xml:space="preserve"> ali podizvajalcu v času izvajanja pogodbe ugotovil najmanj dve kršitvi v zvezi s plačilom za delo, delovnim časom, počitki, </w:t>
      </w:r>
      <w:r w:rsidRPr="004A2602">
        <w:rPr>
          <w:rFonts w:asciiTheme="minorHAnsi" w:hAnsiTheme="minorHAnsi" w:cstheme="minorHAnsi"/>
        </w:rPr>
        <w:lastRenderedPageBreak/>
        <w:t>opravljanjem dela na podlagi pogodb civilnega prava kljub obstoju elementov delovnega razmerja ali v zvezi z zaposlovanjem na črno in za kateri mu je bila s pravnomočno odločitvijo ali več pravnomočnimi odločitvami izrečena globa za prekršek,</w:t>
      </w:r>
    </w:p>
    <w:p w14:paraId="5D0337F0" w14:textId="77777777" w:rsidR="00504177" w:rsidRPr="004A2602" w:rsidRDefault="00504177" w:rsidP="00504177">
      <w:pPr>
        <w:pStyle w:val="Odstavekseznama"/>
        <w:spacing w:after="0" w:line="240" w:lineRule="auto"/>
        <w:ind w:left="0"/>
        <w:rPr>
          <w:rFonts w:asciiTheme="minorHAnsi" w:hAnsiTheme="minorHAnsi" w:cstheme="minorHAnsi"/>
        </w:rPr>
      </w:pPr>
    </w:p>
    <w:p w14:paraId="5F85D65D" w14:textId="77777777" w:rsidR="00504177" w:rsidRPr="004A2602" w:rsidRDefault="00504177" w:rsidP="00504177">
      <w:pPr>
        <w:pStyle w:val="Odstavekseznama"/>
        <w:spacing w:after="0" w:line="240" w:lineRule="auto"/>
        <w:ind w:left="0"/>
        <w:rPr>
          <w:rFonts w:asciiTheme="minorHAnsi" w:hAnsiTheme="minorHAnsi" w:cstheme="minorHAnsi"/>
        </w:rPr>
      </w:pPr>
      <w:r w:rsidRPr="004A2602">
        <w:rPr>
          <w:rFonts w:asciiTheme="minorHAnsi" w:hAnsiTheme="minorHAnsi" w:cstheme="minorHAnsi"/>
        </w:rPr>
        <w:t xml:space="preserve">in pod pogojem, da je od seznanitve s kršitvijo in do izteka veljavnosti pogodbe še najmanj šest (6) mesecev oziroma če </w:t>
      </w:r>
      <w:r w:rsidR="000E765F" w:rsidRPr="004A2602">
        <w:rPr>
          <w:rFonts w:asciiTheme="minorHAnsi" w:hAnsiTheme="minorHAnsi" w:cstheme="minorHAnsi"/>
        </w:rPr>
        <w:t>dobavitelj</w:t>
      </w:r>
      <w:r w:rsidRPr="004A2602">
        <w:rPr>
          <w:rFonts w:asciiTheme="minorHAnsi" w:hAnsiTheme="minorHAnsi" w:cstheme="minorHAnsi"/>
        </w:rPr>
        <w:t xml:space="preserve"> nastopa s podizvajalcem pa tudi, če zaradi ugotovljene kršitve pri podizvajalcu </w:t>
      </w:r>
      <w:r w:rsidR="000E765F" w:rsidRPr="004A2602">
        <w:rPr>
          <w:rFonts w:asciiTheme="minorHAnsi" w:hAnsiTheme="minorHAnsi" w:cstheme="minorHAnsi"/>
        </w:rPr>
        <w:t>dobavitelj</w:t>
      </w:r>
      <w:r w:rsidRPr="004A2602">
        <w:rPr>
          <w:rFonts w:asciiTheme="minorHAnsi" w:hAnsiTheme="minorHAnsi" w:cstheme="minorHAnsi"/>
        </w:rPr>
        <w:t xml:space="preserve"> ne nadomesti ali zamenja tega podizvajalca, na način določen v skladu s 94. členom ZJN-3 in določili te pogodbe v roku trideset (30) dni od seznanitve s kršitvijo.</w:t>
      </w:r>
    </w:p>
    <w:p w14:paraId="2C7DA85F" w14:textId="77777777" w:rsidR="00504177" w:rsidRPr="004A2602" w:rsidRDefault="00504177" w:rsidP="00504177">
      <w:pPr>
        <w:pStyle w:val="Odstavekseznama"/>
        <w:spacing w:after="0" w:line="240" w:lineRule="auto"/>
        <w:ind w:left="0"/>
        <w:rPr>
          <w:rFonts w:asciiTheme="minorHAnsi" w:hAnsiTheme="minorHAnsi" w:cstheme="minorHAnsi"/>
        </w:rPr>
      </w:pPr>
    </w:p>
    <w:p w14:paraId="6BB0FE47" w14:textId="77777777" w:rsidR="00504177" w:rsidRPr="004A2602" w:rsidRDefault="00504177" w:rsidP="00504177">
      <w:pPr>
        <w:pStyle w:val="Odstavekseznama"/>
        <w:spacing w:after="0" w:line="240" w:lineRule="auto"/>
        <w:ind w:left="0"/>
        <w:rPr>
          <w:rFonts w:asciiTheme="minorHAnsi" w:hAnsiTheme="minorHAnsi" w:cstheme="minorHAnsi"/>
        </w:rPr>
      </w:pPr>
      <w:r w:rsidRPr="004A2602">
        <w:rPr>
          <w:rFonts w:asciiTheme="minorHAnsi" w:hAnsiTheme="minorHAnsi" w:cstheme="minorHAnsi"/>
        </w:rPr>
        <w:t xml:space="preserve">V primeru izpolnitve okoliščine in pogojev iz prejšnjega odstavka se šteje, da je pogodba razvezana z dnem sklenitve nove pogodbe o izvedbi javnega naročila za predmetno naročilo. O datumu sklenitve nove pogodbe bo naročnik obvestil </w:t>
      </w:r>
      <w:r w:rsidR="000E765F" w:rsidRPr="004A2602">
        <w:rPr>
          <w:rFonts w:asciiTheme="minorHAnsi" w:hAnsiTheme="minorHAnsi" w:cstheme="minorHAnsi"/>
        </w:rPr>
        <w:t>dobavitelja</w:t>
      </w:r>
      <w:r w:rsidRPr="004A2602">
        <w:rPr>
          <w:rFonts w:asciiTheme="minorHAnsi" w:hAnsiTheme="minorHAnsi" w:cstheme="minorHAnsi"/>
        </w:rPr>
        <w:t>.</w:t>
      </w:r>
    </w:p>
    <w:p w14:paraId="0017EBB9" w14:textId="77777777" w:rsidR="000E765F" w:rsidRPr="004A2602" w:rsidRDefault="000E765F" w:rsidP="00504177">
      <w:pPr>
        <w:pStyle w:val="Odstavekseznama"/>
        <w:spacing w:after="0" w:line="240" w:lineRule="auto"/>
        <w:ind w:left="0"/>
        <w:rPr>
          <w:rFonts w:asciiTheme="minorHAnsi" w:hAnsiTheme="minorHAnsi" w:cstheme="minorHAnsi"/>
        </w:rPr>
      </w:pPr>
    </w:p>
    <w:p w14:paraId="30BACA7C" w14:textId="77777777" w:rsidR="00504177" w:rsidRPr="004A2602" w:rsidRDefault="00504177" w:rsidP="00504177">
      <w:pPr>
        <w:pStyle w:val="Odstavekseznama"/>
        <w:spacing w:after="0" w:line="240" w:lineRule="auto"/>
        <w:ind w:left="0"/>
        <w:rPr>
          <w:rFonts w:asciiTheme="minorHAnsi" w:hAnsiTheme="minorHAnsi" w:cstheme="minorHAnsi"/>
        </w:rPr>
      </w:pPr>
      <w:r w:rsidRPr="004A2602">
        <w:rPr>
          <w:rFonts w:asciiTheme="minorHAnsi" w:hAnsiTheme="minorHAnsi" w:cstheme="minorHAnsi"/>
        </w:rPr>
        <w:t>Če naročnik v roku trideset (30) dni od seznanitve s kršitvijo ne začne novega postopka javnega naročila, se šteje, da je pogodba razvezana trideseti (30.) dan od seznanitve s kršitvijo.</w:t>
      </w:r>
    </w:p>
    <w:p w14:paraId="08F6CC52" w14:textId="77777777" w:rsidR="00504177" w:rsidRPr="004A2602" w:rsidRDefault="00504177" w:rsidP="00611036">
      <w:pPr>
        <w:pStyle w:val="Brezrazmikov"/>
        <w:jc w:val="both"/>
        <w:rPr>
          <w:rFonts w:asciiTheme="minorHAnsi" w:hAnsiTheme="minorHAnsi" w:cstheme="minorHAnsi"/>
          <w:sz w:val="22"/>
        </w:rPr>
      </w:pPr>
    </w:p>
    <w:p w14:paraId="7F091BA9" w14:textId="77777777" w:rsidR="00C30FCC" w:rsidRPr="004A2602" w:rsidRDefault="00C30FCC" w:rsidP="00611036">
      <w:pPr>
        <w:pStyle w:val="Brezrazmikov"/>
        <w:jc w:val="both"/>
        <w:rPr>
          <w:rFonts w:asciiTheme="minorHAnsi" w:hAnsiTheme="minorHAnsi" w:cstheme="minorHAnsi"/>
          <w:sz w:val="22"/>
        </w:rPr>
      </w:pPr>
    </w:p>
    <w:p w14:paraId="1B77133D" w14:textId="77777777" w:rsidR="00611036" w:rsidRPr="00B21335" w:rsidRDefault="00C30FCC" w:rsidP="00611036">
      <w:pPr>
        <w:pStyle w:val="Brezrazmikov"/>
        <w:jc w:val="both"/>
        <w:rPr>
          <w:rFonts w:asciiTheme="minorHAnsi" w:hAnsiTheme="minorHAnsi" w:cstheme="minorHAnsi"/>
          <w:b/>
          <w:sz w:val="22"/>
        </w:rPr>
      </w:pPr>
      <w:r w:rsidRPr="00B21335">
        <w:rPr>
          <w:rFonts w:asciiTheme="minorHAnsi" w:hAnsiTheme="minorHAnsi" w:cstheme="minorHAnsi"/>
          <w:b/>
          <w:sz w:val="22"/>
        </w:rPr>
        <w:t xml:space="preserve">PROTIKORUPCIJSKO DOLOČILO IN </w:t>
      </w:r>
      <w:r w:rsidR="00971AB8" w:rsidRPr="00B21335">
        <w:rPr>
          <w:rFonts w:asciiTheme="minorHAnsi" w:hAnsiTheme="minorHAnsi" w:cstheme="minorHAnsi"/>
          <w:b/>
          <w:sz w:val="22"/>
        </w:rPr>
        <w:t>REŠEVANJE SPOROV</w:t>
      </w:r>
    </w:p>
    <w:p w14:paraId="4229D3EA" w14:textId="77777777" w:rsidR="00611036" w:rsidRPr="000535BD" w:rsidRDefault="00611036" w:rsidP="00611036">
      <w:pPr>
        <w:pStyle w:val="Brezrazmikov"/>
        <w:jc w:val="both"/>
        <w:rPr>
          <w:rFonts w:asciiTheme="minorHAnsi" w:hAnsiTheme="minorHAnsi" w:cstheme="minorHAnsi"/>
          <w:b/>
          <w:sz w:val="22"/>
        </w:rPr>
      </w:pPr>
    </w:p>
    <w:p w14:paraId="59B3A028" w14:textId="77777777" w:rsidR="00611036"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5B140ACD" w14:textId="77777777" w:rsidR="00611036" w:rsidRPr="000535BD" w:rsidRDefault="00611036" w:rsidP="00C30FCC">
      <w:pPr>
        <w:pStyle w:val="Brezrazmikov"/>
        <w:jc w:val="both"/>
        <w:rPr>
          <w:rFonts w:asciiTheme="minorHAnsi" w:hAnsiTheme="minorHAnsi" w:cstheme="minorHAnsi"/>
          <w:sz w:val="22"/>
        </w:rPr>
      </w:pPr>
      <w:r w:rsidRPr="000535BD">
        <w:rPr>
          <w:rFonts w:asciiTheme="minorHAnsi" w:hAnsiTheme="minorHAnsi" w:cstheme="minorHAnsi"/>
          <w:sz w:val="22"/>
        </w:rPr>
        <w:t>Pogodbeni stranki se zavezujeta, da:</w:t>
      </w:r>
    </w:p>
    <w:p w14:paraId="2AEF465F" w14:textId="77777777" w:rsidR="00611036" w:rsidRPr="000535BD" w:rsidRDefault="00611036" w:rsidP="00665855">
      <w:pPr>
        <w:pStyle w:val="Brezrazmikov"/>
        <w:numPr>
          <w:ilvl w:val="0"/>
          <w:numId w:val="1"/>
        </w:numPr>
        <w:jc w:val="both"/>
        <w:rPr>
          <w:rFonts w:asciiTheme="minorHAnsi" w:hAnsiTheme="minorHAnsi" w:cstheme="minorHAnsi"/>
          <w:sz w:val="22"/>
        </w:rPr>
      </w:pPr>
      <w:r w:rsidRPr="000535BD">
        <w:rPr>
          <w:rFonts w:asciiTheme="minorHAnsi" w:hAnsiTheme="minorHAnsi" w:cstheme="minorHAnsi"/>
          <w:sz w:val="22"/>
        </w:rPr>
        <w:t>ne bosta kršili dolžnostnega ravnanja uradnih oziroma odgovornih oseb v javnem ali zasebnem sektorju, ki ga določajo s strani države sprejeti zakonski in podzakonski predpisi ter zapisani kodeksi ravnanja v poklicnih ali poslovnih združenjih;</w:t>
      </w:r>
    </w:p>
    <w:p w14:paraId="386B7391" w14:textId="77777777" w:rsidR="00611036" w:rsidRPr="000535BD" w:rsidRDefault="00611036" w:rsidP="00665855">
      <w:pPr>
        <w:pStyle w:val="Brezrazmikov"/>
        <w:numPr>
          <w:ilvl w:val="0"/>
          <w:numId w:val="1"/>
        </w:numPr>
        <w:jc w:val="both"/>
        <w:rPr>
          <w:rFonts w:asciiTheme="minorHAnsi" w:hAnsiTheme="minorHAnsi" w:cstheme="minorHAnsi"/>
          <w:sz w:val="22"/>
        </w:rPr>
      </w:pPr>
      <w:r w:rsidRPr="000535BD">
        <w:rPr>
          <w:rFonts w:asciiTheme="minorHAnsi" w:hAnsiTheme="minorHAnsi" w:cstheme="minorHAnsi"/>
          <w:sz w:val="22"/>
        </w:rPr>
        <w:t>ne bosta dali oziroma obljubili kakršnegakoli darila ali plačila v denarju, ali v kakem drugem dragocenem predmetu, posredno ali neposredno kateremu funkcionarju, uslužbencu ali drugemu zaposlenemu pri naročniku ali drugem državnem organu (službi, oddelku, agenciji) oziroma katerikoli politični stranki ali kandidatu politične stranke z namenom podkupovanja, da bi tako napeljeval takega funkcionarja, uslužbenca ali drugega zaposlenega, stranko ali kandidata k zlorabi svojega položaja ali k vplivanju na zakon ali odločitev naročnika ali drugega pristojnega organa, tako da bi s tem pridobila, obdržala ali usmerila posle k naročnikovemu sopogodbeniku ali njegovemu izpolnitvenemu pomočniku, zastopniku, distributerju ali drugi povezani pravni ali fizični osebi;</w:t>
      </w:r>
    </w:p>
    <w:p w14:paraId="0D3D5F57" w14:textId="77777777" w:rsidR="00611036" w:rsidRPr="000535BD" w:rsidRDefault="00611036" w:rsidP="00665855">
      <w:pPr>
        <w:pStyle w:val="Brezrazmikov"/>
        <w:numPr>
          <w:ilvl w:val="0"/>
          <w:numId w:val="1"/>
        </w:numPr>
        <w:jc w:val="both"/>
        <w:rPr>
          <w:rFonts w:asciiTheme="minorHAnsi" w:hAnsiTheme="minorHAnsi" w:cstheme="minorHAnsi"/>
          <w:sz w:val="22"/>
        </w:rPr>
      </w:pPr>
      <w:r w:rsidRPr="000535BD">
        <w:rPr>
          <w:rFonts w:asciiTheme="minorHAnsi" w:hAnsiTheme="minorHAnsi" w:cstheme="minorHAnsi"/>
          <w:sz w:val="22"/>
        </w:rPr>
        <w:t>ne bosta omejevali oziroma vplivali na poslovanje dobavitelja ali naročnika pri poslovanju po predpisih o javnem naročanju;</w:t>
      </w:r>
    </w:p>
    <w:p w14:paraId="067F4208" w14:textId="77777777" w:rsidR="00611036" w:rsidRPr="000535BD" w:rsidRDefault="00611036" w:rsidP="00665855">
      <w:pPr>
        <w:pStyle w:val="Brezrazmikov"/>
        <w:numPr>
          <w:ilvl w:val="0"/>
          <w:numId w:val="1"/>
        </w:numPr>
        <w:jc w:val="both"/>
        <w:rPr>
          <w:rFonts w:asciiTheme="minorHAnsi" w:hAnsiTheme="minorHAnsi" w:cstheme="minorHAnsi"/>
          <w:sz w:val="22"/>
        </w:rPr>
      </w:pPr>
      <w:r w:rsidRPr="000535BD">
        <w:rPr>
          <w:rFonts w:asciiTheme="minorHAnsi" w:hAnsiTheme="minorHAnsi" w:cstheme="minorHAnsi"/>
          <w:sz w:val="22"/>
        </w:rPr>
        <w:t>ne bosta sklenili pogodbe, pri kateri kdo v imenu ali na račun druge pogodbene stranke, predstavniku ali posredniku organa ali organizacije iz javnega sektorja obljubi, ponudi ali da kakšno nedovoljeno korist za pridobitev posla ali sklenitev posla pod ugodnejšimi pogoji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B14F3F0" w14:textId="77777777" w:rsidR="00611036" w:rsidRPr="000535BD" w:rsidRDefault="00611036" w:rsidP="00C30FCC">
      <w:pPr>
        <w:pStyle w:val="Brezrazmikov"/>
        <w:jc w:val="both"/>
        <w:rPr>
          <w:rFonts w:asciiTheme="minorHAnsi" w:hAnsiTheme="minorHAnsi" w:cstheme="minorHAnsi"/>
          <w:sz w:val="22"/>
        </w:rPr>
      </w:pPr>
    </w:p>
    <w:p w14:paraId="4DDF1F85" w14:textId="77777777" w:rsidR="00611036" w:rsidRPr="000535BD" w:rsidRDefault="00611036" w:rsidP="00C30FCC">
      <w:pPr>
        <w:pStyle w:val="Brezrazmikov"/>
        <w:jc w:val="both"/>
        <w:rPr>
          <w:rFonts w:asciiTheme="minorHAnsi" w:hAnsiTheme="minorHAnsi" w:cstheme="minorHAnsi"/>
          <w:sz w:val="22"/>
        </w:rPr>
      </w:pPr>
      <w:r w:rsidRPr="000535BD">
        <w:rPr>
          <w:rFonts w:asciiTheme="minorHAnsi" w:hAnsiTheme="minorHAnsi" w:cstheme="minorHAnsi"/>
          <w:sz w:val="22"/>
        </w:rPr>
        <w:t xml:space="preserve">V primeru kršitve ali poskusa kršitve te klavzule je že veljavno sklenjena pogodba nična. Pogodba, ki je veljavno sklenjena pod odložilnim ali </w:t>
      </w:r>
      <w:r w:rsidR="00C30FCC">
        <w:rPr>
          <w:rFonts w:asciiTheme="minorHAnsi" w:hAnsiTheme="minorHAnsi" w:cstheme="minorHAnsi"/>
          <w:sz w:val="22"/>
        </w:rPr>
        <w:t>razveznim pogojem, ki v primeru</w:t>
      </w:r>
      <w:r w:rsidRPr="000535BD">
        <w:rPr>
          <w:rFonts w:asciiTheme="minorHAnsi" w:hAnsiTheme="minorHAnsi" w:cstheme="minorHAnsi"/>
          <w:sz w:val="22"/>
        </w:rPr>
        <w:t xml:space="preserve"> ugotovitve kršitve ali poskusa kršitve protikorupcijske klavzule še ni nastopil, se šteje, da ni bila sklenjena.</w:t>
      </w:r>
    </w:p>
    <w:p w14:paraId="03C90949" w14:textId="77777777" w:rsidR="00611036" w:rsidRPr="000535BD" w:rsidRDefault="00611036" w:rsidP="00C30FCC">
      <w:pPr>
        <w:pStyle w:val="Brezrazmikov"/>
        <w:jc w:val="both"/>
        <w:rPr>
          <w:rFonts w:asciiTheme="minorHAnsi" w:hAnsiTheme="minorHAnsi" w:cstheme="minorHAnsi"/>
          <w:sz w:val="22"/>
        </w:rPr>
      </w:pPr>
    </w:p>
    <w:p w14:paraId="101A2339" w14:textId="188E021A" w:rsidR="00A0495A" w:rsidRDefault="00611036" w:rsidP="00C30FCC">
      <w:pPr>
        <w:pStyle w:val="Brezrazmikov"/>
        <w:jc w:val="both"/>
        <w:rPr>
          <w:rFonts w:asciiTheme="minorHAnsi" w:hAnsiTheme="minorHAnsi" w:cstheme="minorHAnsi"/>
          <w:sz w:val="22"/>
        </w:rPr>
      </w:pPr>
      <w:r w:rsidRPr="000535BD">
        <w:rPr>
          <w:rFonts w:asciiTheme="minorHAnsi" w:hAnsiTheme="minorHAnsi" w:cstheme="minorHAnsi"/>
          <w:sz w:val="22"/>
        </w:rPr>
        <w:t>Na ničnost pogodbe se lahko sklicuje vsaka pogodbena stranka in se ugotavlja pred stvarno in krajevno pristojnim sodiščem v Republiki Sloveniji.</w:t>
      </w:r>
    </w:p>
    <w:p w14:paraId="11E28004" w14:textId="77777777" w:rsidR="00C30FCC" w:rsidRDefault="00C30FCC" w:rsidP="00C30FCC">
      <w:pPr>
        <w:pStyle w:val="Brezrazmikov"/>
        <w:jc w:val="both"/>
        <w:rPr>
          <w:rFonts w:asciiTheme="minorHAnsi" w:hAnsiTheme="minorHAnsi" w:cstheme="minorHAnsi"/>
          <w:sz w:val="22"/>
        </w:rPr>
      </w:pPr>
    </w:p>
    <w:p w14:paraId="222293A0" w14:textId="77777777" w:rsidR="00A0495A" w:rsidRDefault="00A0495A" w:rsidP="00C30FCC">
      <w:pPr>
        <w:pStyle w:val="Brezrazmikov"/>
        <w:jc w:val="both"/>
        <w:rPr>
          <w:rFonts w:asciiTheme="minorHAnsi" w:hAnsiTheme="minorHAnsi" w:cstheme="minorHAnsi"/>
          <w:sz w:val="22"/>
        </w:rPr>
      </w:pPr>
    </w:p>
    <w:p w14:paraId="6BA89468" w14:textId="77777777" w:rsidR="00A0495A" w:rsidRDefault="00A0495A" w:rsidP="00C30FCC">
      <w:pPr>
        <w:pStyle w:val="Brezrazmikov"/>
        <w:jc w:val="both"/>
        <w:rPr>
          <w:rFonts w:asciiTheme="minorHAnsi" w:hAnsiTheme="minorHAnsi" w:cstheme="minorHAnsi"/>
          <w:sz w:val="22"/>
        </w:rPr>
      </w:pPr>
    </w:p>
    <w:p w14:paraId="17B553F0" w14:textId="77777777" w:rsidR="00A0495A" w:rsidRPr="000535BD" w:rsidRDefault="00A0495A" w:rsidP="00C30FCC">
      <w:pPr>
        <w:pStyle w:val="Brezrazmikov"/>
        <w:jc w:val="both"/>
        <w:rPr>
          <w:rFonts w:asciiTheme="minorHAnsi" w:hAnsiTheme="minorHAnsi" w:cstheme="minorHAnsi"/>
          <w:sz w:val="22"/>
        </w:rPr>
      </w:pPr>
    </w:p>
    <w:p w14:paraId="02DBFB3A" w14:textId="0B8C8A9D" w:rsidR="00A0495A" w:rsidRDefault="00A0495A" w:rsidP="00A0495A">
      <w:pPr>
        <w:pStyle w:val="Noga"/>
        <w:numPr>
          <w:ilvl w:val="3"/>
          <w:numId w:val="2"/>
        </w:numPr>
        <w:tabs>
          <w:tab w:val="clear" w:pos="4536"/>
          <w:tab w:val="clear" w:pos="9072"/>
        </w:tabs>
        <w:ind w:left="360"/>
        <w:jc w:val="center"/>
        <w:rPr>
          <w:rFonts w:asciiTheme="minorHAnsi" w:hAnsiTheme="minorHAnsi" w:cstheme="minorHAnsi"/>
          <w:sz w:val="22"/>
          <w:szCs w:val="22"/>
        </w:rPr>
      </w:pPr>
      <w:r>
        <w:rPr>
          <w:rFonts w:asciiTheme="minorHAnsi" w:hAnsiTheme="minorHAnsi" w:cstheme="minorHAnsi"/>
          <w:sz w:val="22"/>
          <w:szCs w:val="22"/>
        </w:rPr>
        <w:lastRenderedPageBreak/>
        <w:t>Č</w:t>
      </w:r>
      <w:r w:rsidR="00611036" w:rsidRPr="000535BD">
        <w:rPr>
          <w:rFonts w:asciiTheme="minorHAnsi" w:hAnsiTheme="minorHAnsi" w:cstheme="minorHAnsi"/>
          <w:sz w:val="22"/>
          <w:szCs w:val="22"/>
        </w:rPr>
        <w:t>len</w:t>
      </w:r>
    </w:p>
    <w:p w14:paraId="2E3E7A21" w14:textId="395812F4" w:rsidR="00611036" w:rsidRPr="00A0495A" w:rsidRDefault="00971AB8" w:rsidP="00A0495A">
      <w:pPr>
        <w:pStyle w:val="Noga"/>
        <w:numPr>
          <w:ilvl w:val="3"/>
          <w:numId w:val="2"/>
        </w:numPr>
        <w:tabs>
          <w:tab w:val="clear" w:pos="4536"/>
          <w:tab w:val="clear" w:pos="9072"/>
        </w:tabs>
        <w:ind w:left="360"/>
        <w:jc w:val="center"/>
        <w:rPr>
          <w:rFonts w:asciiTheme="minorHAnsi" w:hAnsiTheme="minorHAnsi" w:cstheme="minorHAnsi"/>
          <w:sz w:val="22"/>
          <w:szCs w:val="22"/>
        </w:rPr>
      </w:pPr>
      <w:r w:rsidRPr="00A0495A">
        <w:rPr>
          <w:rFonts w:asciiTheme="minorHAnsi" w:hAnsiTheme="minorHAnsi" w:cstheme="minorHAnsi"/>
          <w:sz w:val="22"/>
        </w:rPr>
        <w:t>Morebitne spore, ki bi nastali v zvezi z izvajanjem te pogodbe, bodo pogodbene stranke skušale rešiti sporazumno</w:t>
      </w:r>
      <w:r w:rsidR="00611036" w:rsidRPr="00A0495A">
        <w:rPr>
          <w:rFonts w:asciiTheme="minorHAnsi" w:hAnsiTheme="minorHAnsi" w:cstheme="minorHAnsi"/>
          <w:sz w:val="22"/>
        </w:rPr>
        <w:t xml:space="preserve"> v kolikor pa se ne bi mogli sporazumeti, bo spor reševalo krajevno in stvarno pristojno sodišče</w:t>
      </w:r>
      <w:r w:rsidRPr="00A0495A">
        <w:rPr>
          <w:rFonts w:asciiTheme="minorHAnsi" w:hAnsiTheme="minorHAnsi" w:cstheme="minorHAnsi"/>
          <w:sz w:val="22"/>
        </w:rPr>
        <w:t>.</w:t>
      </w:r>
    </w:p>
    <w:p w14:paraId="2DE02060" w14:textId="77777777" w:rsidR="00611036" w:rsidRPr="000535BD" w:rsidRDefault="00611036" w:rsidP="000535BD">
      <w:pPr>
        <w:pStyle w:val="Noga"/>
        <w:tabs>
          <w:tab w:val="clear" w:pos="4536"/>
          <w:tab w:val="clear" w:pos="9072"/>
        </w:tabs>
        <w:ind w:left="360"/>
        <w:jc w:val="center"/>
        <w:rPr>
          <w:rFonts w:asciiTheme="minorHAnsi" w:hAnsiTheme="minorHAnsi" w:cstheme="minorHAnsi"/>
          <w:sz w:val="22"/>
          <w:szCs w:val="22"/>
        </w:rPr>
      </w:pPr>
    </w:p>
    <w:p w14:paraId="0A46DB4B" w14:textId="77777777" w:rsidR="00611036" w:rsidRPr="000535BD" w:rsidRDefault="00C30FCC"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Pr>
          <w:rFonts w:asciiTheme="minorHAnsi" w:hAnsiTheme="minorHAnsi" w:cstheme="minorHAnsi"/>
          <w:sz w:val="22"/>
          <w:szCs w:val="22"/>
        </w:rPr>
        <w:t>č</w:t>
      </w:r>
      <w:r w:rsidR="00971AB8" w:rsidRPr="000535BD">
        <w:rPr>
          <w:rFonts w:asciiTheme="minorHAnsi" w:hAnsiTheme="minorHAnsi" w:cstheme="minorHAnsi"/>
          <w:sz w:val="22"/>
          <w:szCs w:val="22"/>
        </w:rPr>
        <w:t>len</w:t>
      </w:r>
    </w:p>
    <w:p w14:paraId="5B578C9C" w14:textId="77777777" w:rsidR="00611036" w:rsidRPr="000535BD" w:rsidRDefault="00971AB8" w:rsidP="00611036">
      <w:pPr>
        <w:pStyle w:val="Brezrazmikov"/>
        <w:jc w:val="both"/>
        <w:rPr>
          <w:rFonts w:asciiTheme="minorHAnsi" w:hAnsiTheme="minorHAnsi" w:cstheme="minorHAnsi"/>
          <w:sz w:val="22"/>
        </w:rPr>
      </w:pPr>
      <w:r w:rsidRPr="000535BD">
        <w:rPr>
          <w:rFonts w:asciiTheme="minorHAnsi" w:hAnsiTheme="minorHAnsi" w:cstheme="minorHAnsi"/>
          <w:sz w:val="22"/>
        </w:rPr>
        <w:t>Za urejanje razmerij, ki niso urejena s to pogodbo se uporabljajo določila Obligacijskega zakonika.</w:t>
      </w:r>
    </w:p>
    <w:p w14:paraId="48BA17A2" w14:textId="77777777" w:rsidR="00611036" w:rsidRPr="000535BD" w:rsidRDefault="00611036" w:rsidP="00611036">
      <w:pPr>
        <w:pStyle w:val="Brezrazmikov"/>
        <w:jc w:val="both"/>
        <w:rPr>
          <w:rFonts w:asciiTheme="minorHAnsi" w:hAnsiTheme="minorHAnsi" w:cstheme="minorHAnsi"/>
          <w:sz w:val="22"/>
        </w:rPr>
      </w:pPr>
    </w:p>
    <w:p w14:paraId="26298F53" w14:textId="77777777" w:rsidR="00611036"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236C2517" w14:textId="77777777" w:rsidR="00611036" w:rsidRPr="000535BD" w:rsidRDefault="00971AB8" w:rsidP="00611036">
      <w:pPr>
        <w:pStyle w:val="Brezrazmikov"/>
        <w:jc w:val="both"/>
        <w:rPr>
          <w:rFonts w:asciiTheme="minorHAnsi" w:hAnsiTheme="minorHAnsi" w:cstheme="minorHAnsi"/>
          <w:sz w:val="22"/>
        </w:rPr>
      </w:pPr>
      <w:r w:rsidRPr="000535BD">
        <w:rPr>
          <w:rFonts w:asciiTheme="minorHAnsi" w:hAnsiTheme="minorHAnsi" w:cstheme="minorHAnsi"/>
          <w:sz w:val="22"/>
        </w:rPr>
        <w:t>Morebitne spremembe ali dopolnitve te pogodbe veljajo samo v pisni obliki in v primeru, da jih podpišejo vse pogodbene stranke.</w:t>
      </w:r>
    </w:p>
    <w:p w14:paraId="06D7B734" w14:textId="77777777" w:rsidR="00C30FCC" w:rsidRDefault="00C30FCC" w:rsidP="00611036">
      <w:pPr>
        <w:pStyle w:val="Brezrazmikov"/>
        <w:jc w:val="both"/>
        <w:rPr>
          <w:rFonts w:asciiTheme="minorHAnsi" w:hAnsiTheme="minorHAnsi" w:cstheme="minorHAnsi"/>
          <w:sz w:val="22"/>
        </w:rPr>
      </w:pPr>
    </w:p>
    <w:p w14:paraId="1C9C032F" w14:textId="77777777" w:rsidR="00611036" w:rsidRPr="000535BD" w:rsidRDefault="00971AB8" w:rsidP="00611036">
      <w:pPr>
        <w:pStyle w:val="Brezrazmikov"/>
        <w:jc w:val="both"/>
        <w:rPr>
          <w:rFonts w:asciiTheme="minorHAnsi" w:hAnsiTheme="minorHAnsi" w:cstheme="minorHAnsi"/>
          <w:sz w:val="22"/>
        </w:rPr>
      </w:pPr>
      <w:r w:rsidRPr="000535BD">
        <w:rPr>
          <w:rFonts w:asciiTheme="minorHAnsi" w:hAnsiTheme="minorHAnsi" w:cstheme="minorHAnsi"/>
          <w:sz w:val="22"/>
        </w:rPr>
        <w:t>Če katerokoli od določil te pogodbe je ali postane neveljavno, to ne vpliva na ostala določila te pogodbe. Neveljavno določilo se nadomesti z veljavnim, ki mora čim bolj ustrezati namenu, ki so ga želele doseči pogodbene stranke z neveljavnim določilom.</w:t>
      </w:r>
    </w:p>
    <w:p w14:paraId="2832EBE1" w14:textId="77777777" w:rsidR="00611036" w:rsidRPr="000535BD" w:rsidRDefault="00611036" w:rsidP="00611036">
      <w:pPr>
        <w:pStyle w:val="Brezrazmikov"/>
        <w:jc w:val="both"/>
        <w:rPr>
          <w:rFonts w:asciiTheme="minorHAnsi" w:hAnsiTheme="minorHAnsi" w:cstheme="minorHAnsi"/>
          <w:sz w:val="22"/>
        </w:rPr>
      </w:pPr>
    </w:p>
    <w:p w14:paraId="448FED5B" w14:textId="77777777" w:rsidR="00971AB8" w:rsidRPr="000535BD" w:rsidRDefault="00971AB8" w:rsidP="00611036">
      <w:pPr>
        <w:pStyle w:val="Brezrazmikov"/>
        <w:jc w:val="both"/>
        <w:rPr>
          <w:rFonts w:asciiTheme="minorHAnsi" w:hAnsiTheme="minorHAnsi" w:cstheme="minorHAnsi"/>
          <w:sz w:val="22"/>
        </w:rPr>
      </w:pPr>
      <w:r w:rsidRPr="000535BD">
        <w:rPr>
          <w:rFonts w:asciiTheme="minorHAnsi" w:hAnsiTheme="minorHAnsi" w:cstheme="minorHAnsi"/>
          <w:sz w:val="22"/>
        </w:rPr>
        <w:t>Dobavitelj s podpisom te pogodbe jamči, da mu je poznano blago in vsi riziki, ki bodo spremljali dobavo, da je seznanjen z razpisnimi zahtevami in s tehnično dokumentacijo ter da so mu razumljivi in jasni pogoji in okoliščine za pravilno izvedbo dobave blaga.</w:t>
      </w:r>
      <w:r w:rsidRPr="000535BD">
        <w:rPr>
          <w:rFonts w:asciiTheme="minorHAnsi" w:hAnsiTheme="minorHAnsi" w:cstheme="minorHAnsi"/>
          <w:sz w:val="22"/>
          <w:lang w:val="es-AR"/>
        </w:rPr>
        <w:t xml:space="preserve"> Dobavitelj se strinja, da lahko naročnik prekine pogodbeno razmerje v primeru nespoštovanja določil pogodbe in določil javnega naročanja, brez odškodninske odgovornosti do dobavitelja.</w:t>
      </w:r>
    </w:p>
    <w:p w14:paraId="609194FF" w14:textId="77777777" w:rsidR="00971AB8" w:rsidRPr="000535BD" w:rsidRDefault="00971AB8" w:rsidP="00971AB8">
      <w:pPr>
        <w:keepNext/>
        <w:keepLines/>
        <w:tabs>
          <w:tab w:val="left" w:pos="1134"/>
          <w:tab w:val="left" w:pos="4820"/>
        </w:tabs>
        <w:rPr>
          <w:rFonts w:asciiTheme="minorHAnsi" w:hAnsiTheme="minorHAnsi" w:cstheme="minorHAnsi"/>
          <w:sz w:val="22"/>
          <w:szCs w:val="22"/>
        </w:rPr>
      </w:pPr>
    </w:p>
    <w:p w14:paraId="4C0DEBC7"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4D1B15C5" w14:textId="77777777" w:rsidR="00971AB8" w:rsidRPr="000535BD" w:rsidRDefault="00971AB8" w:rsidP="00971AB8">
      <w:pPr>
        <w:keepNext/>
        <w:keepLines/>
        <w:tabs>
          <w:tab w:val="left" w:pos="4820"/>
        </w:tabs>
        <w:jc w:val="both"/>
        <w:rPr>
          <w:rFonts w:asciiTheme="minorHAnsi" w:hAnsiTheme="minorHAnsi" w:cstheme="minorHAnsi"/>
          <w:sz w:val="22"/>
          <w:szCs w:val="22"/>
        </w:rPr>
      </w:pPr>
      <w:r w:rsidRPr="000535BD">
        <w:rPr>
          <w:rFonts w:asciiTheme="minorHAnsi" w:hAnsiTheme="minorHAnsi" w:cstheme="minorHAnsi"/>
          <w:sz w:val="22"/>
          <w:szCs w:val="22"/>
        </w:rPr>
        <w:t>Naročnik lahko odstopi od pogodbe, če je seznanjen, da je pristojni državni organ ali sodišče s pravnomočno odločitvijo ugotovilo kršitev delovne, okoljske ali socialne zakonodaje s strani dobavitelja, pri čemer je ugotovljena kršitev v neposredni zvezi z izvedbo predmeta pogodbe.</w:t>
      </w:r>
    </w:p>
    <w:p w14:paraId="231F16A9" w14:textId="77777777" w:rsidR="00971AB8" w:rsidRPr="000535BD" w:rsidRDefault="00971AB8" w:rsidP="00971AB8">
      <w:pPr>
        <w:keepNext/>
        <w:keepLines/>
        <w:tabs>
          <w:tab w:val="left" w:pos="4820"/>
        </w:tabs>
        <w:jc w:val="both"/>
        <w:rPr>
          <w:rFonts w:asciiTheme="minorHAnsi" w:hAnsiTheme="minorHAnsi" w:cstheme="minorHAnsi"/>
          <w:sz w:val="22"/>
          <w:szCs w:val="22"/>
        </w:rPr>
      </w:pPr>
    </w:p>
    <w:p w14:paraId="7AB5210A" w14:textId="77777777" w:rsidR="00971AB8" w:rsidRPr="000535BD" w:rsidRDefault="00971AB8"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člen</w:t>
      </w:r>
    </w:p>
    <w:p w14:paraId="11C1800F" w14:textId="77777777" w:rsidR="00971AB8" w:rsidRPr="000535BD" w:rsidRDefault="00971AB8" w:rsidP="00971AB8">
      <w:pPr>
        <w:keepNext/>
        <w:keepLines/>
        <w:tabs>
          <w:tab w:val="left" w:pos="567"/>
          <w:tab w:val="left" w:pos="1418"/>
          <w:tab w:val="left" w:pos="1702"/>
        </w:tabs>
        <w:jc w:val="both"/>
        <w:rPr>
          <w:rFonts w:asciiTheme="minorHAnsi" w:hAnsiTheme="minorHAnsi" w:cstheme="minorHAnsi"/>
          <w:sz w:val="22"/>
          <w:szCs w:val="22"/>
        </w:rPr>
      </w:pPr>
      <w:r w:rsidRPr="000535BD">
        <w:rPr>
          <w:rFonts w:asciiTheme="minorHAnsi" w:hAnsiTheme="minorHAnsi" w:cstheme="minorHAnsi"/>
          <w:sz w:val="22"/>
          <w:szCs w:val="22"/>
        </w:rPr>
        <w:t>Pogodba je sklenjena in  prične veljati z dnem, ko jo podpišeta pogodbeni stranki  pod pogojem, da dobavitelj naročniku predloži finančno zavarovanje za zavarovanje dobre izvedbe pogodbenih obveznosti v roku, višini in z veljavnostjo iz 1</w:t>
      </w:r>
      <w:r w:rsidR="009556E1" w:rsidRPr="000535BD">
        <w:rPr>
          <w:rFonts w:asciiTheme="minorHAnsi" w:hAnsiTheme="minorHAnsi" w:cstheme="minorHAnsi"/>
          <w:sz w:val="22"/>
          <w:szCs w:val="22"/>
        </w:rPr>
        <w:t>5</w:t>
      </w:r>
      <w:r w:rsidRPr="000535BD">
        <w:rPr>
          <w:rFonts w:asciiTheme="minorHAnsi" w:hAnsiTheme="minorHAnsi" w:cstheme="minorHAnsi"/>
          <w:sz w:val="22"/>
          <w:szCs w:val="22"/>
        </w:rPr>
        <w:t xml:space="preserve">. člena pogodbe in ima rok veljavnosti do dneva izpolnitve vseh pogodbenih obveznosti. </w:t>
      </w:r>
    </w:p>
    <w:p w14:paraId="475A8A01" w14:textId="77777777" w:rsidR="00971AB8" w:rsidRPr="000535BD" w:rsidRDefault="00971AB8" w:rsidP="00971AB8">
      <w:pPr>
        <w:keepNext/>
        <w:keepLines/>
        <w:tabs>
          <w:tab w:val="left" w:pos="567"/>
          <w:tab w:val="left" w:pos="1418"/>
          <w:tab w:val="left" w:pos="1702"/>
        </w:tabs>
        <w:jc w:val="both"/>
        <w:rPr>
          <w:rFonts w:asciiTheme="minorHAnsi" w:hAnsiTheme="minorHAnsi" w:cstheme="minorHAnsi"/>
          <w:sz w:val="22"/>
          <w:szCs w:val="22"/>
        </w:rPr>
      </w:pPr>
    </w:p>
    <w:p w14:paraId="776D17EF" w14:textId="77777777" w:rsidR="00971AB8" w:rsidRPr="000535BD" w:rsidRDefault="00971AB8" w:rsidP="00971AB8">
      <w:pPr>
        <w:keepNext/>
        <w:keepLines/>
        <w:tabs>
          <w:tab w:val="left" w:pos="567"/>
          <w:tab w:val="left" w:pos="1418"/>
          <w:tab w:val="left" w:pos="1702"/>
        </w:tabs>
        <w:jc w:val="both"/>
        <w:rPr>
          <w:rFonts w:asciiTheme="minorHAnsi" w:hAnsiTheme="minorHAnsi" w:cstheme="minorHAnsi"/>
          <w:sz w:val="22"/>
          <w:szCs w:val="22"/>
        </w:rPr>
      </w:pPr>
      <w:r w:rsidRPr="000535BD">
        <w:rPr>
          <w:rFonts w:asciiTheme="minorHAnsi" w:hAnsiTheme="minorHAnsi" w:cstheme="minorHAnsi"/>
          <w:sz w:val="22"/>
          <w:szCs w:val="22"/>
        </w:rPr>
        <w:t>Ta pogodba v celoti zavezuje tudi morebitne vsakokratne pravne naslednike vsake od pogodbenih strank, kar velja zlasti tudi v primeru organizacijsko – statusnih ter lastninskih sprememb.</w:t>
      </w:r>
    </w:p>
    <w:p w14:paraId="2F3C2848" w14:textId="77777777" w:rsidR="00971AB8" w:rsidRDefault="00971AB8" w:rsidP="00971AB8">
      <w:pPr>
        <w:keepNext/>
        <w:keepLines/>
        <w:tabs>
          <w:tab w:val="left" w:pos="567"/>
          <w:tab w:val="left" w:pos="1418"/>
          <w:tab w:val="left" w:pos="1702"/>
        </w:tabs>
        <w:jc w:val="both"/>
        <w:rPr>
          <w:rFonts w:asciiTheme="minorHAnsi" w:hAnsiTheme="minorHAnsi" w:cstheme="minorHAnsi"/>
          <w:sz w:val="22"/>
          <w:szCs w:val="22"/>
        </w:rPr>
      </w:pPr>
    </w:p>
    <w:p w14:paraId="16765017" w14:textId="057F2FE3" w:rsidR="000648BE" w:rsidRDefault="000648BE" w:rsidP="00665855">
      <w:pPr>
        <w:pStyle w:val="Noga"/>
        <w:numPr>
          <w:ilvl w:val="3"/>
          <w:numId w:val="2"/>
        </w:numPr>
        <w:tabs>
          <w:tab w:val="clear" w:pos="4536"/>
          <w:tab w:val="clear" w:pos="9072"/>
        </w:tabs>
        <w:ind w:left="360"/>
        <w:jc w:val="center"/>
        <w:rPr>
          <w:rFonts w:asciiTheme="minorHAnsi" w:hAnsiTheme="minorHAnsi" w:cstheme="minorHAnsi"/>
          <w:sz w:val="22"/>
          <w:szCs w:val="22"/>
        </w:rPr>
      </w:pPr>
      <w:r w:rsidRPr="000535BD">
        <w:rPr>
          <w:rFonts w:asciiTheme="minorHAnsi" w:hAnsiTheme="minorHAnsi" w:cstheme="minorHAnsi"/>
          <w:sz w:val="22"/>
          <w:szCs w:val="22"/>
        </w:rPr>
        <w:t>Č</w:t>
      </w:r>
      <w:r w:rsidR="00971AB8" w:rsidRPr="000535BD">
        <w:rPr>
          <w:rFonts w:asciiTheme="minorHAnsi" w:hAnsiTheme="minorHAnsi" w:cstheme="minorHAnsi"/>
          <w:sz w:val="22"/>
          <w:szCs w:val="22"/>
        </w:rPr>
        <w:t>len</w:t>
      </w:r>
    </w:p>
    <w:p w14:paraId="4B0F7AB5" w14:textId="7B5CBD13" w:rsidR="00971AB8" w:rsidRPr="000648BE" w:rsidRDefault="00971AB8" w:rsidP="000648BE">
      <w:pPr>
        <w:pStyle w:val="Noga"/>
        <w:tabs>
          <w:tab w:val="clear" w:pos="4536"/>
          <w:tab w:val="clear" w:pos="9072"/>
        </w:tabs>
        <w:rPr>
          <w:rFonts w:asciiTheme="minorHAnsi" w:hAnsiTheme="minorHAnsi" w:cstheme="minorHAnsi"/>
          <w:sz w:val="22"/>
          <w:szCs w:val="22"/>
        </w:rPr>
      </w:pPr>
      <w:r w:rsidRPr="000648BE">
        <w:rPr>
          <w:rFonts w:asciiTheme="minorHAnsi" w:hAnsiTheme="minorHAnsi" w:cstheme="minorHAnsi"/>
          <w:sz w:val="22"/>
          <w:szCs w:val="22"/>
        </w:rPr>
        <w:t xml:space="preserve">Pogodba je sestavljena in podpisana v štirih (4) enakih izvodih, od katerih prejme naročnik dva (2) in dobavitelj 2 (dva) izvoda. </w:t>
      </w:r>
    </w:p>
    <w:p w14:paraId="609064DE" w14:textId="77777777" w:rsidR="00085089" w:rsidRDefault="00085089" w:rsidP="00971AB8">
      <w:pPr>
        <w:keepNext/>
        <w:keepLines/>
        <w:jc w:val="both"/>
        <w:rPr>
          <w:rFonts w:asciiTheme="minorHAnsi" w:hAnsiTheme="minorHAnsi" w:cstheme="minorHAnsi"/>
          <w:sz w:val="22"/>
          <w:szCs w:val="22"/>
        </w:rPr>
      </w:pPr>
    </w:p>
    <w:p w14:paraId="2DE62815" w14:textId="77777777" w:rsidR="00085089" w:rsidRDefault="00085089" w:rsidP="00971AB8">
      <w:pPr>
        <w:keepNext/>
        <w:keepLines/>
        <w:jc w:val="both"/>
        <w:rPr>
          <w:rFonts w:asciiTheme="minorHAnsi" w:hAnsiTheme="minorHAnsi" w:cstheme="minorHAnsi"/>
          <w:sz w:val="22"/>
          <w:szCs w:val="22"/>
        </w:rPr>
      </w:pPr>
    </w:p>
    <w:p w14:paraId="182C1023" w14:textId="77777777" w:rsidR="00085089" w:rsidRDefault="00085089" w:rsidP="00971AB8">
      <w:pPr>
        <w:keepNext/>
        <w:keepLines/>
        <w:jc w:val="both"/>
        <w:rPr>
          <w:rFonts w:asciiTheme="minorHAnsi" w:hAnsiTheme="minorHAnsi" w:cstheme="minorHAnsi"/>
          <w:sz w:val="22"/>
          <w:szCs w:val="22"/>
        </w:rPr>
      </w:pPr>
    </w:p>
    <w:p w14:paraId="0F380918" w14:textId="77777777" w:rsidR="00085089" w:rsidRPr="000535BD" w:rsidRDefault="00085089" w:rsidP="00971AB8">
      <w:pPr>
        <w:keepNext/>
        <w:keepLines/>
        <w:jc w:val="both"/>
        <w:rPr>
          <w:rFonts w:asciiTheme="minorHAnsi" w:hAnsiTheme="minorHAnsi" w:cstheme="minorHAnsi"/>
          <w:sz w:val="22"/>
          <w:szCs w:val="22"/>
        </w:rPr>
      </w:pPr>
    </w:p>
    <w:p w14:paraId="5E74C01C" w14:textId="75AE0B73" w:rsidR="00870517" w:rsidRPr="000535BD" w:rsidRDefault="00870517" w:rsidP="00870517">
      <w:pPr>
        <w:pStyle w:val="Noga"/>
        <w:tabs>
          <w:tab w:val="clear" w:pos="4536"/>
          <w:tab w:val="clear" w:pos="9072"/>
        </w:tabs>
        <w:rPr>
          <w:rFonts w:asciiTheme="minorHAnsi" w:hAnsiTheme="minorHAnsi" w:cstheme="minorHAnsi"/>
          <w:sz w:val="22"/>
          <w:szCs w:val="22"/>
        </w:rPr>
      </w:pPr>
      <w:r w:rsidRPr="000535BD">
        <w:rPr>
          <w:rFonts w:asciiTheme="minorHAnsi" w:hAnsiTheme="minorHAnsi" w:cstheme="minorHAnsi"/>
          <w:sz w:val="22"/>
          <w:szCs w:val="22"/>
        </w:rPr>
        <w:t>Številka: _________</w:t>
      </w:r>
      <w:r w:rsidR="00085089">
        <w:rPr>
          <w:rFonts w:asciiTheme="minorHAnsi" w:hAnsiTheme="minorHAnsi" w:cstheme="minorHAnsi"/>
          <w:sz w:val="22"/>
          <w:szCs w:val="22"/>
        </w:rPr>
        <w:t>___________</w:t>
      </w:r>
    </w:p>
    <w:p w14:paraId="3FFAECFB" w14:textId="77777777" w:rsidR="00870517" w:rsidRPr="000535BD" w:rsidRDefault="00870517" w:rsidP="00870517">
      <w:pPr>
        <w:pStyle w:val="Noga"/>
        <w:tabs>
          <w:tab w:val="clear" w:pos="4536"/>
          <w:tab w:val="clear" w:pos="9072"/>
        </w:tabs>
        <w:rPr>
          <w:rFonts w:asciiTheme="minorHAnsi" w:hAnsiTheme="minorHAnsi" w:cstheme="minorHAnsi"/>
          <w:sz w:val="22"/>
          <w:szCs w:val="22"/>
        </w:rPr>
      </w:pPr>
    </w:p>
    <w:p w14:paraId="186227DC" w14:textId="77777777"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sz w:val="22"/>
          <w:szCs w:val="22"/>
        </w:rPr>
        <w:t>Datum:</w:t>
      </w: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t xml:space="preserve">Datum: </w:t>
      </w:r>
    </w:p>
    <w:p w14:paraId="089FF220" w14:textId="77777777" w:rsidR="00870517" w:rsidRPr="00B21335" w:rsidRDefault="005926D7" w:rsidP="00870517">
      <w:pPr>
        <w:jc w:val="both"/>
        <w:rPr>
          <w:rFonts w:asciiTheme="minorHAnsi" w:hAnsiTheme="minorHAnsi" w:cstheme="minorHAnsi"/>
          <w:b/>
          <w:sz w:val="22"/>
          <w:szCs w:val="22"/>
        </w:rPr>
      </w:pPr>
      <w:r w:rsidRPr="00B21335">
        <w:rPr>
          <w:rFonts w:asciiTheme="minorHAnsi" w:hAnsiTheme="minorHAnsi" w:cstheme="minorHAnsi"/>
          <w:b/>
          <w:sz w:val="22"/>
          <w:szCs w:val="22"/>
        </w:rPr>
        <w:t>DOBAVITELJ:</w:t>
      </w:r>
      <w:r w:rsidRPr="00B21335">
        <w:rPr>
          <w:rFonts w:asciiTheme="minorHAnsi" w:hAnsiTheme="minorHAnsi" w:cstheme="minorHAnsi"/>
          <w:b/>
          <w:sz w:val="22"/>
          <w:szCs w:val="22"/>
        </w:rPr>
        <w:tab/>
      </w:r>
      <w:r w:rsidRPr="00B21335">
        <w:rPr>
          <w:rFonts w:asciiTheme="minorHAnsi" w:hAnsiTheme="minorHAnsi" w:cstheme="minorHAnsi"/>
          <w:b/>
          <w:sz w:val="22"/>
          <w:szCs w:val="22"/>
        </w:rPr>
        <w:tab/>
      </w:r>
      <w:r w:rsidRPr="00B21335">
        <w:rPr>
          <w:rFonts w:asciiTheme="minorHAnsi" w:hAnsiTheme="minorHAnsi" w:cstheme="minorHAnsi"/>
          <w:b/>
          <w:sz w:val="22"/>
          <w:szCs w:val="22"/>
        </w:rPr>
        <w:tab/>
      </w:r>
      <w:r w:rsidRPr="00B21335">
        <w:rPr>
          <w:rFonts w:asciiTheme="minorHAnsi" w:hAnsiTheme="minorHAnsi" w:cstheme="minorHAnsi"/>
          <w:b/>
          <w:sz w:val="22"/>
          <w:szCs w:val="22"/>
        </w:rPr>
        <w:tab/>
      </w:r>
      <w:r w:rsidR="008F68EE" w:rsidRPr="00B21335">
        <w:rPr>
          <w:rFonts w:asciiTheme="minorHAnsi" w:hAnsiTheme="minorHAnsi" w:cstheme="minorHAnsi"/>
          <w:b/>
          <w:sz w:val="22"/>
          <w:szCs w:val="22"/>
        </w:rPr>
        <w:tab/>
      </w:r>
      <w:r w:rsidR="008F68EE" w:rsidRPr="00B21335">
        <w:rPr>
          <w:rFonts w:asciiTheme="minorHAnsi" w:hAnsiTheme="minorHAnsi" w:cstheme="minorHAnsi"/>
          <w:b/>
          <w:sz w:val="22"/>
          <w:szCs w:val="22"/>
        </w:rPr>
        <w:tab/>
      </w:r>
      <w:r w:rsidR="00870517" w:rsidRPr="00B21335">
        <w:rPr>
          <w:rFonts w:asciiTheme="minorHAnsi" w:hAnsiTheme="minorHAnsi" w:cstheme="minorHAnsi"/>
          <w:b/>
          <w:sz w:val="22"/>
          <w:szCs w:val="22"/>
        </w:rPr>
        <w:t>NAROČNIK:</w:t>
      </w:r>
    </w:p>
    <w:p w14:paraId="7B1868DF" w14:textId="77777777" w:rsidR="00870517" w:rsidRPr="000535BD" w:rsidRDefault="00870517" w:rsidP="00870517">
      <w:pPr>
        <w:jc w:val="both"/>
        <w:rPr>
          <w:rFonts w:asciiTheme="minorHAnsi" w:hAnsiTheme="minorHAnsi" w:cstheme="minorHAnsi"/>
          <w:sz w:val="22"/>
          <w:szCs w:val="22"/>
        </w:rPr>
      </w:pPr>
    </w:p>
    <w:p w14:paraId="727C3C81" w14:textId="77777777"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sz w:val="22"/>
          <w:szCs w:val="22"/>
        </w:rPr>
        <w:t>_____</w:t>
      </w:r>
      <w:r w:rsidR="00C30FCC">
        <w:rPr>
          <w:rFonts w:asciiTheme="minorHAnsi" w:hAnsiTheme="minorHAnsi" w:cstheme="minorHAnsi"/>
          <w:sz w:val="22"/>
          <w:szCs w:val="22"/>
        </w:rPr>
        <w:t>____________________________</w:t>
      </w:r>
      <w:r w:rsidR="00C30FCC">
        <w:rPr>
          <w:rFonts w:asciiTheme="minorHAnsi" w:hAnsiTheme="minorHAnsi" w:cstheme="minorHAnsi"/>
          <w:sz w:val="22"/>
          <w:szCs w:val="22"/>
        </w:rPr>
        <w:tab/>
      </w:r>
      <w:r w:rsidR="00C30FCC">
        <w:rPr>
          <w:rFonts w:asciiTheme="minorHAnsi" w:hAnsiTheme="minorHAnsi" w:cstheme="minorHAnsi"/>
          <w:sz w:val="22"/>
          <w:szCs w:val="22"/>
        </w:rPr>
        <w:tab/>
      </w:r>
      <w:r w:rsidR="00C30FCC" w:rsidRPr="000535BD">
        <w:rPr>
          <w:rFonts w:asciiTheme="minorHAnsi" w:hAnsiTheme="minorHAnsi" w:cstheme="minorHAnsi"/>
          <w:sz w:val="22"/>
          <w:szCs w:val="22"/>
        </w:rPr>
        <w:t xml:space="preserve">KOMUNALA RIBNICA </w:t>
      </w:r>
      <w:r w:rsidRPr="000535BD">
        <w:rPr>
          <w:rFonts w:asciiTheme="minorHAnsi" w:hAnsiTheme="minorHAnsi" w:cstheme="minorHAnsi"/>
          <w:sz w:val="22"/>
          <w:szCs w:val="22"/>
        </w:rPr>
        <w:t>d.o.o.</w:t>
      </w:r>
    </w:p>
    <w:p w14:paraId="232A06B1" w14:textId="77777777"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r>
      <w:r w:rsidRPr="000535BD">
        <w:rPr>
          <w:rFonts w:asciiTheme="minorHAnsi" w:hAnsiTheme="minorHAnsi" w:cstheme="minorHAnsi"/>
          <w:sz w:val="22"/>
          <w:szCs w:val="22"/>
        </w:rPr>
        <w:tab/>
      </w:r>
    </w:p>
    <w:p w14:paraId="1E4F8873" w14:textId="77777777" w:rsidR="00870517" w:rsidRPr="000535BD" w:rsidRDefault="00870517" w:rsidP="00870517">
      <w:pPr>
        <w:jc w:val="both"/>
        <w:rPr>
          <w:rFonts w:asciiTheme="minorHAnsi" w:hAnsiTheme="minorHAnsi" w:cstheme="minorHAnsi"/>
          <w:sz w:val="22"/>
          <w:szCs w:val="22"/>
        </w:rPr>
      </w:pPr>
      <w:r w:rsidRPr="000535BD">
        <w:rPr>
          <w:rFonts w:asciiTheme="minorHAnsi" w:hAnsiTheme="minorHAnsi" w:cstheme="minorHAnsi"/>
          <w:sz w:val="22"/>
          <w:szCs w:val="22"/>
        </w:rPr>
        <w:t>Direktor:</w:t>
      </w:r>
      <w:r w:rsidRPr="000535BD">
        <w:rPr>
          <w:rFonts w:asciiTheme="minorHAnsi" w:hAnsiTheme="minorHAnsi" w:cstheme="minorHAnsi"/>
          <w:sz w:val="22"/>
          <w:szCs w:val="22"/>
        </w:rPr>
        <w:tab/>
      </w:r>
      <w:r w:rsidR="00C30FCC">
        <w:rPr>
          <w:rFonts w:asciiTheme="minorHAnsi" w:hAnsiTheme="minorHAnsi" w:cstheme="minorHAnsi"/>
          <w:bCs/>
          <w:sz w:val="22"/>
          <w:szCs w:val="22"/>
        </w:rPr>
        <w:tab/>
      </w:r>
      <w:r w:rsidR="00C30FCC">
        <w:rPr>
          <w:rFonts w:asciiTheme="minorHAnsi" w:hAnsiTheme="minorHAnsi" w:cstheme="minorHAnsi"/>
          <w:bCs/>
          <w:sz w:val="22"/>
          <w:szCs w:val="22"/>
        </w:rPr>
        <w:tab/>
      </w:r>
      <w:r w:rsidR="00C30FCC">
        <w:rPr>
          <w:rFonts w:asciiTheme="minorHAnsi" w:hAnsiTheme="minorHAnsi" w:cstheme="minorHAnsi"/>
          <w:bCs/>
          <w:sz w:val="22"/>
          <w:szCs w:val="22"/>
        </w:rPr>
        <w:tab/>
      </w:r>
      <w:r w:rsidR="00C30FCC">
        <w:rPr>
          <w:rFonts w:asciiTheme="minorHAnsi" w:hAnsiTheme="minorHAnsi" w:cstheme="minorHAnsi"/>
          <w:bCs/>
          <w:sz w:val="22"/>
          <w:szCs w:val="22"/>
        </w:rPr>
        <w:tab/>
      </w:r>
      <w:r w:rsidR="00C30FCC">
        <w:rPr>
          <w:rFonts w:asciiTheme="minorHAnsi" w:hAnsiTheme="minorHAnsi" w:cstheme="minorHAnsi"/>
          <w:bCs/>
          <w:sz w:val="22"/>
          <w:szCs w:val="22"/>
        </w:rPr>
        <w:tab/>
      </w:r>
      <w:r w:rsidRPr="000535BD">
        <w:rPr>
          <w:rFonts w:asciiTheme="minorHAnsi" w:hAnsiTheme="minorHAnsi" w:cstheme="minorHAnsi"/>
          <w:sz w:val="22"/>
          <w:szCs w:val="22"/>
        </w:rPr>
        <w:t>Direktor:</w:t>
      </w:r>
    </w:p>
    <w:p w14:paraId="3564FE03" w14:textId="77777777" w:rsidR="00585894" w:rsidRDefault="00870517" w:rsidP="00585894">
      <w:pPr>
        <w:jc w:val="both"/>
        <w:rPr>
          <w:rFonts w:asciiTheme="minorHAnsi" w:hAnsiTheme="minorHAnsi" w:cstheme="minorHAnsi"/>
          <w:sz w:val="22"/>
          <w:szCs w:val="22"/>
        </w:rPr>
      </w:pPr>
      <w:r w:rsidRPr="000535BD">
        <w:rPr>
          <w:rFonts w:asciiTheme="minorHAnsi" w:hAnsiTheme="minorHAnsi" w:cstheme="minorHAnsi"/>
          <w:bCs/>
          <w:sz w:val="22"/>
          <w:szCs w:val="22"/>
        </w:rPr>
        <w:t>________________________</w:t>
      </w:r>
      <w:r w:rsidR="004A5181" w:rsidRPr="000535BD">
        <w:rPr>
          <w:rFonts w:asciiTheme="minorHAnsi" w:hAnsiTheme="minorHAnsi" w:cstheme="minorHAnsi"/>
          <w:bCs/>
          <w:sz w:val="22"/>
          <w:szCs w:val="22"/>
        </w:rPr>
        <w:t>_________</w:t>
      </w:r>
      <w:r w:rsidRPr="000535BD">
        <w:rPr>
          <w:rFonts w:asciiTheme="minorHAnsi" w:hAnsiTheme="minorHAnsi" w:cstheme="minorHAnsi"/>
          <w:sz w:val="22"/>
          <w:szCs w:val="22"/>
        </w:rPr>
        <w:tab/>
      </w:r>
      <w:r w:rsidRPr="000535BD">
        <w:rPr>
          <w:rFonts w:asciiTheme="minorHAnsi" w:hAnsiTheme="minorHAnsi" w:cstheme="minorHAnsi"/>
          <w:sz w:val="22"/>
          <w:szCs w:val="22"/>
        </w:rPr>
        <w:tab/>
        <w:t>Bojan Trdan</w:t>
      </w:r>
      <w:r w:rsidR="00C30FCC">
        <w:rPr>
          <w:rFonts w:asciiTheme="minorHAnsi" w:hAnsiTheme="minorHAnsi" w:cstheme="minorHAnsi"/>
          <w:sz w:val="22"/>
          <w:szCs w:val="22"/>
        </w:rPr>
        <w:t>,</w:t>
      </w:r>
      <w:r w:rsidRPr="000535BD">
        <w:rPr>
          <w:rFonts w:asciiTheme="minorHAnsi" w:hAnsiTheme="minorHAnsi" w:cstheme="minorHAnsi"/>
          <w:sz w:val="22"/>
          <w:szCs w:val="22"/>
        </w:rPr>
        <w:t xml:space="preserve"> dip</w:t>
      </w:r>
      <w:r w:rsidR="00C30FCC">
        <w:rPr>
          <w:rFonts w:asciiTheme="minorHAnsi" w:hAnsiTheme="minorHAnsi" w:cstheme="minorHAnsi"/>
          <w:sz w:val="22"/>
          <w:szCs w:val="22"/>
        </w:rPr>
        <w:t>l</w:t>
      </w:r>
      <w:r w:rsidRPr="000535BD">
        <w:rPr>
          <w:rFonts w:asciiTheme="minorHAnsi" w:hAnsiTheme="minorHAnsi" w:cstheme="minorHAnsi"/>
          <w:sz w:val="22"/>
          <w:szCs w:val="22"/>
        </w:rPr>
        <w:t>.</w:t>
      </w:r>
      <w:r w:rsidR="00CE063C">
        <w:rPr>
          <w:rFonts w:asciiTheme="minorHAnsi" w:hAnsiTheme="minorHAnsi" w:cstheme="minorHAnsi"/>
          <w:sz w:val="22"/>
          <w:szCs w:val="22"/>
        </w:rPr>
        <w:t xml:space="preserve"> </w:t>
      </w:r>
      <w:r w:rsidRPr="000535BD">
        <w:rPr>
          <w:rFonts w:asciiTheme="minorHAnsi" w:hAnsiTheme="minorHAnsi" w:cstheme="minorHAnsi"/>
          <w:sz w:val="22"/>
          <w:szCs w:val="22"/>
        </w:rPr>
        <w:t>inž.</w:t>
      </w:r>
      <w:r w:rsidR="00CE063C">
        <w:rPr>
          <w:rFonts w:asciiTheme="minorHAnsi" w:hAnsiTheme="minorHAnsi" w:cstheme="minorHAnsi"/>
          <w:sz w:val="22"/>
          <w:szCs w:val="22"/>
        </w:rPr>
        <w:t xml:space="preserve"> </w:t>
      </w:r>
      <w:r w:rsidRPr="000535BD">
        <w:rPr>
          <w:rFonts w:asciiTheme="minorHAnsi" w:hAnsiTheme="minorHAnsi" w:cstheme="minorHAnsi"/>
          <w:sz w:val="22"/>
          <w:szCs w:val="22"/>
        </w:rPr>
        <w:t>str.</w:t>
      </w:r>
    </w:p>
    <w:p w14:paraId="1938B99F" w14:textId="77777777" w:rsidR="00846814" w:rsidRDefault="00846814" w:rsidP="00585894">
      <w:pPr>
        <w:jc w:val="both"/>
        <w:rPr>
          <w:rFonts w:ascii="Calibri" w:hAnsi="Calibri" w:cs="Tahoma"/>
          <w:b/>
          <w:bCs/>
          <w:sz w:val="22"/>
          <w:szCs w:val="22"/>
        </w:rPr>
      </w:pPr>
    </w:p>
    <w:p w14:paraId="5446BC77" w14:textId="3035D9B0" w:rsidR="007E7FD1" w:rsidRPr="00585894" w:rsidRDefault="007E7FD1" w:rsidP="00585894">
      <w:pPr>
        <w:jc w:val="both"/>
        <w:rPr>
          <w:rFonts w:asciiTheme="minorHAnsi" w:hAnsiTheme="minorHAnsi" w:cstheme="minorHAnsi"/>
          <w:sz w:val="22"/>
          <w:szCs w:val="22"/>
        </w:rPr>
      </w:pPr>
      <w:r w:rsidRPr="00AF7C69">
        <w:rPr>
          <w:rFonts w:ascii="Calibri" w:hAnsi="Calibri" w:cs="Tahoma"/>
          <w:b/>
          <w:bCs/>
          <w:sz w:val="22"/>
          <w:szCs w:val="22"/>
        </w:rPr>
        <w:lastRenderedPageBreak/>
        <w:t xml:space="preserve">OBRAZEC </w:t>
      </w:r>
      <w:r w:rsidR="00BE1930">
        <w:rPr>
          <w:rFonts w:ascii="Calibri" w:hAnsi="Calibri" w:cs="Tahoma"/>
          <w:b/>
          <w:bCs/>
          <w:sz w:val="22"/>
          <w:szCs w:val="22"/>
        </w:rPr>
        <w:t xml:space="preserve">ŠT. </w:t>
      </w:r>
      <w:r>
        <w:rPr>
          <w:rFonts w:ascii="Calibri" w:hAnsi="Calibri" w:cs="Tahoma"/>
          <w:b/>
          <w:bCs/>
          <w:sz w:val="22"/>
          <w:szCs w:val="22"/>
        </w:rPr>
        <w:t>1</w:t>
      </w:r>
      <w:r w:rsidR="00346621">
        <w:rPr>
          <w:rFonts w:ascii="Calibri" w:hAnsi="Calibri" w:cs="Tahoma"/>
          <w:b/>
          <w:bCs/>
          <w:sz w:val="22"/>
          <w:szCs w:val="22"/>
        </w:rPr>
        <w:t>3</w:t>
      </w:r>
    </w:p>
    <w:p w14:paraId="38B8FFB7" w14:textId="56EC9FC8" w:rsidR="007E7FD1" w:rsidRPr="00AF7C69" w:rsidRDefault="007E7FD1" w:rsidP="007E7FD1">
      <w:pPr>
        <w:pBdr>
          <w:bottom w:val="single" w:sz="4" w:space="1" w:color="auto"/>
        </w:pBdr>
        <w:rPr>
          <w:rFonts w:ascii="Calibri" w:hAnsi="Calibri" w:cs="Tahoma"/>
          <w:sz w:val="22"/>
          <w:szCs w:val="22"/>
        </w:rPr>
      </w:pPr>
      <w:r w:rsidRPr="00AF7C69">
        <w:rPr>
          <w:rFonts w:ascii="Calibri" w:hAnsi="Calibri" w:cs="Tahoma"/>
          <w:b/>
          <w:bCs/>
          <w:sz w:val="22"/>
          <w:szCs w:val="22"/>
        </w:rPr>
        <w:t>navodilo:</w:t>
      </w:r>
      <w:r w:rsidRPr="00AF7C69">
        <w:rPr>
          <w:rFonts w:ascii="Calibri" w:hAnsi="Calibri" w:cs="Tahoma"/>
          <w:sz w:val="22"/>
          <w:szCs w:val="22"/>
        </w:rPr>
        <w:t xml:space="preserve"> Ponudnik Obrazec št. </w:t>
      </w:r>
      <w:r>
        <w:rPr>
          <w:rFonts w:ascii="Calibri" w:hAnsi="Calibri" w:cs="Tahoma"/>
          <w:sz w:val="22"/>
          <w:szCs w:val="22"/>
        </w:rPr>
        <w:t>1</w:t>
      </w:r>
      <w:r w:rsidR="00346621">
        <w:rPr>
          <w:rFonts w:ascii="Calibri" w:hAnsi="Calibri" w:cs="Tahoma"/>
          <w:sz w:val="22"/>
          <w:szCs w:val="22"/>
        </w:rPr>
        <w:t>3</w:t>
      </w:r>
      <w:r w:rsidRPr="00AF7C69">
        <w:rPr>
          <w:rFonts w:ascii="Calibri" w:hAnsi="Calibri" w:cs="Tahoma"/>
          <w:sz w:val="22"/>
          <w:szCs w:val="22"/>
        </w:rPr>
        <w:t xml:space="preserve"> izpolni. Obrazec mora biti datiran, žigosan in podpisan s strani osebe, ki je podpisnik ponudbe. </w:t>
      </w:r>
    </w:p>
    <w:p w14:paraId="7B2FC207" w14:textId="77777777" w:rsidR="007E7FD1" w:rsidRPr="008D68F5" w:rsidRDefault="007E7FD1" w:rsidP="007E7FD1">
      <w:pPr>
        <w:spacing w:after="120"/>
        <w:rPr>
          <w:rFonts w:ascii="Calibri" w:hAnsi="Calibri" w:cs="Calibri"/>
        </w:rPr>
      </w:pPr>
    </w:p>
    <w:tbl>
      <w:tblPr>
        <w:tblW w:w="0" w:type="auto"/>
        <w:shd w:val="clear" w:color="auto" w:fill="C4BC96"/>
        <w:tblLook w:val="04A0" w:firstRow="1" w:lastRow="0" w:firstColumn="1" w:lastColumn="0" w:noHBand="0" w:noVBand="1"/>
      </w:tblPr>
      <w:tblGrid>
        <w:gridCol w:w="9286"/>
      </w:tblGrid>
      <w:tr w:rsidR="007E7FD1" w:rsidRPr="008D68F5" w14:paraId="05B93980" w14:textId="77777777" w:rsidTr="00585894">
        <w:tc>
          <w:tcPr>
            <w:tcW w:w="9494" w:type="dxa"/>
            <w:shd w:val="clear" w:color="auto" w:fill="B6DDE8" w:themeFill="accent5" w:themeFillTint="66"/>
            <w:hideMark/>
          </w:tcPr>
          <w:p w14:paraId="72337A9B" w14:textId="77777777" w:rsidR="007E7FD1" w:rsidRPr="00CC6B8F" w:rsidRDefault="007E7FD1" w:rsidP="00A76981">
            <w:pPr>
              <w:tabs>
                <w:tab w:val="left" w:pos="1139"/>
              </w:tabs>
              <w:jc w:val="center"/>
              <w:rPr>
                <w:rFonts w:ascii="Calibri" w:hAnsi="Calibri" w:cs="Calibri"/>
                <w:b/>
                <w:sz w:val="24"/>
                <w:szCs w:val="24"/>
              </w:rPr>
            </w:pPr>
            <w:r w:rsidRPr="00CC6B8F">
              <w:rPr>
                <w:rFonts w:ascii="Calibri" w:hAnsi="Calibri" w:cs="Calibri"/>
                <w:b/>
                <w:sz w:val="24"/>
                <w:szCs w:val="24"/>
              </w:rPr>
              <w:t xml:space="preserve">IZJAVA IN POOBLASTILO ZA PODPIS PONUDBE, KI JO PREDLAGA </w:t>
            </w:r>
          </w:p>
          <w:p w14:paraId="3BF37416" w14:textId="77777777" w:rsidR="007E7FD1" w:rsidRPr="008D68F5" w:rsidRDefault="007E7FD1" w:rsidP="00A76981">
            <w:pPr>
              <w:tabs>
                <w:tab w:val="left" w:pos="1139"/>
              </w:tabs>
              <w:jc w:val="center"/>
              <w:rPr>
                <w:rFonts w:ascii="Calibri" w:hAnsi="Calibri" w:cs="Calibri"/>
                <w:b/>
              </w:rPr>
            </w:pPr>
            <w:r w:rsidRPr="00CC6B8F">
              <w:rPr>
                <w:rFonts w:ascii="Calibri" w:hAnsi="Calibri" w:cs="Calibri"/>
                <w:b/>
                <w:sz w:val="24"/>
                <w:szCs w:val="24"/>
              </w:rPr>
              <w:t>SKUPINA PONUDNIKOV</w:t>
            </w:r>
            <w:r w:rsidRPr="008D68F5">
              <w:rPr>
                <w:rFonts w:ascii="Calibri" w:hAnsi="Calibri" w:cs="Calibri"/>
                <w:b/>
              </w:rPr>
              <w:t xml:space="preserve"> </w:t>
            </w:r>
          </w:p>
        </w:tc>
      </w:tr>
    </w:tbl>
    <w:p w14:paraId="2DDF9E3F" w14:textId="77777777" w:rsidR="007E7FD1" w:rsidRPr="008D68F5" w:rsidRDefault="007E7FD1" w:rsidP="007E7FD1">
      <w:pPr>
        <w:jc w:val="right"/>
        <w:rPr>
          <w:rFonts w:ascii="Calibri" w:hAnsi="Calibri" w:cs="Calibri"/>
        </w:rPr>
      </w:pPr>
    </w:p>
    <w:p w14:paraId="76C699F2"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Podpisani ____________________________________________________________</w:t>
      </w:r>
      <w:r w:rsidRPr="008D68F5">
        <w:rPr>
          <w:rFonts w:ascii="Calibri" w:hAnsi="Calibri" w:cs="Calibri"/>
          <w:color w:val="000000"/>
        </w:rPr>
        <w:tab/>
        <w:t>(</w:t>
      </w:r>
      <w:r w:rsidRPr="008D68F5">
        <w:rPr>
          <w:rFonts w:ascii="Calibri" w:hAnsi="Calibri" w:cs="Calibri"/>
          <w:i/>
          <w:color w:val="000000"/>
        </w:rPr>
        <w:t>ime in priimek pooblastitelja</w:t>
      </w:r>
      <w:r w:rsidRPr="008D68F5">
        <w:rPr>
          <w:rFonts w:ascii="Calibri" w:hAnsi="Calibri" w:cs="Calibri"/>
          <w:color w:val="000000"/>
        </w:rPr>
        <w:t xml:space="preserve">),  </w:t>
      </w:r>
    </w:p>
    <w:p w14:paraId="3C0CC88F" w14:textId="77777777" w:rsidR="007E7FD1" w:rsidRPr="008D68F5" w:rsidRDefault="007E7FD1" w:rsidP="007E7FD1">
      <w:pPr>
        <w:autoSpaceDE w:val="0"/>
        <w:autoSpaceDN w:val="0"/>
        <w:adjustRightInd w:val="0"/>
        <w:rPr>
          <w:rFonts w:ascii="Calibri" w:hAnsi="Calibri" w:cs="Calibri"/>
        </w:rPr>
      </w:pPr>
    </w:p>
    <w:p w14:paraId="5176E24D"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_____________________________________________________________________</w:t>
      </w:r>
      <w:r w:rsidRPr="008D68F5">
        <w:rPr>
          <w:rFonts w:ascii="Calibri" w:hAnsi="Calibri" w:cs="Calibri"/>
          <w:color w:val="000000"/>
        </w:rPr>
        <w:tab/>
        <w:t>(</w:t>
      </w:r>
      <w:r w:rsidRPr="008D68F5">
        <w:rPr>
          <w:rFonts w:ascii="Calibri" w:hAnsi="Calibri" w:cs="Calibri"/>
          <w:i/>
          <w:color w:val="000000"/>
        </w:rPr>
        <w:t>naziv in naslov podjetja</w:t>
      </w:r>
      <w:r w:rsidRPr="008D68F5">
        <w:rPr>
          <w:rFonts w:ascii="Calibri" w:hAnsi="Calibri" w:cs="Calibri"/>
          <w:color w:val="000000"/>
        </w:rPr>
        <w:t xml:space="preserve">); </w:t>
      </w:r>
    </w:p>
    <w:p w14:paraId="58D48155" w14:textId="77777777" w:rsidR="007E7FD1" w:rsidRPr="008D68F5" w:rsidRDefault="007E7FD1" w:rsidP="007E7FD1">
      <w:pPr>
        <w:autoSpaceDE w:val="0"/>
        <w:autoSpaceDN w:val="0"/>
        <w:adjustRightInd w:val="0"/>
        <w:rPr>
          <w:rFonts w:ascii="Calibri" w:hAnsi="Calibri" w:cs="Calibri"/>
        </w:rPr>
      </w:pPr>
    </w:p>
    <w:p w14:paraId="6B728027"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_____________________________________________________________________</w:t>
      </w:r>
      <w:r w:rsidRPr="008D68F5">
        <w:rPr>
          <w:rFonts w:ascii="Calibri" w:hAnsi="Calibri" w:cs="Calibri"/>
          <w:color w:val="000000"/>
        </w:rPr>
        <w:tab/>
        <w:t>(</w:t>
      </w:r>
      <w:r w:rsidRPr="008D68F5">
        <w:rPr>
          <w:rFonts w:ascii="Calibri" w:hAnsi="Calibri" w:cs="Calibri"/>
          <w:i/>
          <w:color w:val="000000"/>
        </w:rPr>
        <w:t>ime in priimek pooblastitelja</w:t>
      </w:r>
      <w:r w:rsidRPr="008D68F5">
        <w:rPr>
          <w:rFonts w:ascii="Calibri" w:hAnsi="Calibri" w:cs="Calibri"/>
          <w:color w:val="000000"/>
        </w:rPr>
        <w:t xml:space="preserve">),  </w:t>
      </w:r>
    </w:p>
    <w:p w14:paraId="22AB560D" w14:textId="77777777" w:rsidR="007E7FD1" w:rsidRPr="008D68F5" w:rsidRDefault="007E7FD1" w:rsidP="007E7FD1">
      <w:pPr>
        <w:autoSpaceDE w:val="0"/>
        <w:autoSpaceDN w:val="0"/>
        <w:adjustRightInd w:val="0"/>
        <w:rPr>
          <w:rFonts w:ascii="Calibri" w:hAnsi="Calibri" w:cs="Calibri"/>
        </w:rPr>
      </w:pPr>
    </w:p>
    <w:p w14:paraId="2210EA32"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_____________________________________________________________________</w:t>
      </w:r>
      <w:r w:rsidRPr="008D68F5">
        <w:rPr>
          <w:rFonts w:ascii="Calibri" w:hAnsi="Calibri" w:cs="Calibri"/>
          <w:color w:val="000000"/>
        </w:rPr>
        <w:tab/>
        <w:t>(</w:t>
      </w:r>
      <w:r w:rsidRPr="008D68F5">
        <w:rPr>
          <w:rFonts w:ascii="Calibri" w:hAnsi="Calibri" w:cs="Calibri"/>
          <w:i/>
          <w:color w:val="000000"/>
        </w:rPr>
        <w:t>naziv in naslov podjetja</w:t>
      </w:r>
      <w:r w:rsidRPr="008D68F5">
        <w:rPr>
          <w:rFonts w:ascii="Calibri" w:hAnsi="Calibri" w:cs="Calibri"/>
          <w:color w:val="000000"/>
        </w:rPr>
        <w:t xml:space="preserve">); </w:t>
      </w:r>
    </w:p>
    <w:p w14:paraId="7DF53FDA" w14:textId="77777777" w:rsidR="007E7FD1" w:rsidRPr="008D68F5" w:rsidRDefault="007E7FD1" w:rsidP="007E7FD1">
      <w:pPr>
        <w:autoSpaceDE w:val="0"/>
        <w:autoSpaceDN w:val="0"/>
        <w:adjustRightInd w:val="0"/>
        <w:rPr>
          <w:rFonts w:ascii="Calibri" w:hAnsi="Calibri" w:cs="Calibri"/>
        </w:rPr>
      </w:pPr>
    </w:p>
    <w:p w14:paraId="449F772B"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_____________________________________________________________________</w:t>
      </w:r>
      <w:r w:rsidRPr="008D68F5">
        <w:rPr>
          <w:rFonts w:ascii="Calibri" w:hAnsi="Calibri" w:cs="Calibri"/>
          <w:color w:val="000000"/>
        </w:rPr>
        <w:tab/>
        <w:t>(</w:t>
      </w:r>
      <w:r w:rsidRPr="008D68F5">
        <w:rPr>
          <w:rFonts w:ascii="Calibri" w:hAnsi="Calibri" w:cs="Calibri"/>
          <w:i/>
          <w:color w:val="000000"/>
        </w:rPr>
        <w:t>ime in priimek pooblastitelja</w:t>
      </w:r>
      <w:r w:rsidRPr="008D68F5">
        <w:rPr>
          <w:rFonts w:ascii="Calibri" w:hAnsi="Calibri" w:cs="Calibri"/>
          <w:color w:val="000000"/>
        </w:rPr>
        <w:t xml:space="preserve">), </w:t>
      </w:r>
    </w:p>
    <w:p w14:paraId="34AB98E5"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 xml:space="preserve"> </w:t>
      </w:r>
    </w:p>
    <w:p w14:paraId="36154EBA"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_____________________________________________________________________</w:t>
      </w:r>
      <w:r w:rsidRPr="008D68F5">
        <w:rPr>
          <w:rFonts w:ascii="Calibri" w:hAnsi="Calibri" w:cs="Calibri"/>
          <w:color w:val="000000"/>
        </w:rPr>
        <w:tab/>
        <w:t>(</w:t>
      </w:r>
      <w:r w:rsidRPr="008D68F5">
        <w:rPr>
          <w:rFonts w:ascii="Calibri" w:hAnsi="Calibri" w:cs="Calibri"/>
          <w:i/>
          <w:color w:val="000000"/>
        </w:rPr>
        <w:t>naziv in naslov podjetja</w:t>
      </w:r>
      <w:r w:rsidRPr="008D68F5">
        <w:rPr>
          <w:rFonts w:ascii="Calibri" w:hAnsi="Calibri" w:cs="Calibri"/>
          <w:color w:val="000000"/>
        </w:rPr>
        <w:t>);</w:t>
      </w:r>
    </w:p>
    <w:p w14:paraId="6A79FEA0" w14:textId="77777777" w:rsidR="007E7FD1" w:rsidRPr="008D68F5" w:rsidRDefault="007E7FD1" w:rsidP="007E7FD1">
      <w:pPr>
        <w:autoSpaceDE w:val="0"/>
        <w:autoSpaceDN w:val="0"/>
        <w:adjustRightInd w:val="0"/>
        <w:rPr>
          <w:rFonts w:ascii="Calibri" w:hAnsi="Calibri" w:cs="Calibri"/>
        </w:rPr>
      </w:pPr>
    </w:p>
    <w:p w14:paraId="652A1DC9"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 xml:space="preserve">_____________________________________________________________________ </w:t>
      </w:r>
      <w:r w:rsidRPr="008D68F5">
        <w:rPr>
          <w:rFonts w:ascii="Calibri" w:hAnsi="Calibri" w:cs="Calibri"/>
          <w:color w:val="000000"/>
        </w:rPr>
        <w:tab/>
        <w:t>(</w:t>
      </w:r>
      <w:r w:rsidRPr="008D68F5">
        <w:rPr>
          <w:rFonts w:ascii="Calibri" w:hAnsi="Calibri" w:cs="Calibri"/>
          <w:i/>
          <w:color w:val="000000"/>
        </w:rPr>
        <w:t>ime in priimek pooblastitelja</w:t>
      </w:r>
      <w:r w:rsidRPr="008D68F5">
        <w:rPr>
          <w:rFonts w:ascii="Calibri" w:hAnsi="Calibri" w:cs="Calibri"/>
          <w:color w:val="000000"/>
        </w:rPr>
        <w:t xml:space="preserve">),  </w:t>
      </w:r>
    </w:p>
    <w:p w14:paraId="1BC583CF" w14:textId="77777777" w:rsidR="007E7FD1" w:rsidRPr="008D68F5" w:rsidRDefault="007E7FD1" w:rsidP="007E7FD1">
      <w:pPr>
        <w:autoSpaceDE w:val="0"/>
        <w:autoSpaceDN w:val="0"/>
        <w:adjustRightInd w:val="0"/>
        <w:rPr>
          <w:rFonts w:ascii="Calibri" w:hAnsi="Calibri" w:cs="Calibri"/>
        </w:rPr>
      </w:pPr>
    </w:p>
    <w:p w14:paraId="035E633C" w14:textId="77777777" w:rsidR="007E7FD1" w:rsidRPr="008D68F5" w:rsidRDefault="007E7FD1" w:rsidP="007E7FD1">
      <w:pPr>
        <w:autoSpaceDE w:val="0"/>
        <w:autoSpaceDN w:val="0"/>
        <w:adjustRightInd w:val="0"/>
        <w:rPr>
          <w:rFonts w:ascii="Calibri" w:hAnsi="Calibri" w:cs="Calibri"/>
          <w:color w:val="000000"/>
        </w:rPr>
      </w:pPr>
      <w:r w:rsidRPr="008D68F5">
        <w:rPr>
          <w:rFonts w:ascii="Calibri" w:hAnsi="Calibri" w:cs="Calibri"/>
          <w:color w:val="000000"/>
        </w:rPr>
        <w:t xml:space="preserve">_____________________________________________________________________ </w:t>
      </w:r>
      <w:r w:rsidRPr="008D68F5">
        <w:rPr>
          <w:rFonts w:ascii="Calibri" w:hAnsi="Calibri" w:cs="Calibri"/>
          <w:color w:val="000000"/>
        </w:rPr>
        <w:tab/>
        <w:t>(</w:t>
      </w:r>
      <w:r w:rsidRPr="008D68F5">
        <w:rPr>
          <w:rFonts w:ascii="Calibri" w:hAnsi="Calibri" w:cs="Calibri"/>
          <w:i/>
          <w:color w:val="000000"/>
        </w:rPr>
        <w:t>naziv in naslov podjetja</w:t>
      </w:r>
      <w:r w:rsidRPr="008D68F5">
        <w:rPr>
          <w:rFonts w:ascii="Calibri" w:hAnsi="Calibri" w:cs="Calibri"/>
          <w:color w:val="000000"/>
        </w:rPr>
        <w:t xml:space="preserve">) </w:t>
      </w:r>
    </w:p>
    <w:p w14:paraId="5711AFC4" w14:textId="77777777" w:rsidR="007E7FD1" w:rsidRPr="008D68F5" w:rsidRDefault="007E7FD1" w:rsidP="007E7FD1">
      <w:pPr>
        <w:autoSpaceDE w:val="0"/>
        <w:autoSpaceDN w:val="0"/>
        <w:adjustRightInd w:val="0"/>
        <w:rPr>
          <w:rFonts w:ascii="Calibri" w:hAnsi="Calibri" w:cs="Calibri"/>
        </w:rPr>
      </w:pPr>
    </w:p>
    <w:p w14:paraId="5C90CA2B" w14:textId="77777777" w:rsidR="007E7FD1" w:rsidRPr="008D68F5" w:rsidRDefault="007E7FD1" w:rsidP="007E7FD1">
      <w:pPr>
        <w:autoSpaceDE w:val="0"/>
        <w:autoSpaceDN w:val="0"/>
        <w:adjustRightInd w:val="0"/>
        <w:jc w:val="both"/>
        <w:rPr>
          <w:rFonts w:ascii="Calibri" w:hAnsi="Calibri" w:cs="Calibri"/>
        </w:rPr>
      </w:pPr>
      <w:r w:rsidRPr="008D68F5">
        <w:rPr>
          <w:rFonts w:ascii="Calibri" w:hAnsi="Calibri" w:cs="Calibri"/>
          <w:color w:val="000000"/>
        </w:rPr>
        <w:t>1. potrjujemo, da smo zakoniti predstavniki ponudnikov, ki dajejo skupno ponudbo in s tem dokumentom pooblaščamo nosilca posla oziroma poslovodečega partnerja _________________________________________ (</w:t>
      </w:r>
      <w:r w:rsidRPr="008D68F5">
        <w:rPr>
          <w:rFonts w:ascii="Calibri" w:hAnsi="Calibri" w:cs="Calibri"/>
          <w:i/>
          <w:color w:val="000000"/>
        </w:rPr>
        <w:t>naziv in naslov podjetja</w:t>
      </w:r>
      <w:r w:rsidRPr="008D68F5">
        <w:rPr>
          <w:rFonts w:ascii="Calibri" w:hAnsi="Calibri" w:cs="Calibri"/>
          <w:color w:val="000000"/>
        </w:rPr>
        <w:t>) – zakonitega predstavnika podjetja ________________________________ (</w:t>
      </w:r>
      <w:r w:rsidRPr="008D68F5">
        <w:rPr>
          <w:rFonts w:ascii="Calibri" w:hAnsi="Calibri" w:cs="Calibri"/>
          <w:i/>
          <w:color w:val="000000"/>
        </w:rPr>
        <w:t>ime in priimek</w:t>
      </w:r>
      <w:r w:rsidRPr="008D68F5">
        <w:rPr>
          <w:rFonts w:ascii="Calibri" w:hAnsi="Calibri" w:cs="Calibri"/>
          <w:color w:val="000000"/>
        </w:rPr>
        <w:t xml:space="preserve">), da v našem imenu podpiše ponudbeno dokumentacijo in v primeru, da bomo v postopku javnega naročila izbrani za izvedbo storitev, podpiše tudi pogodbo, razen v primeru, da bi v pravnem aktu o skupni izvedbi naročila določili, da pogodbo podpišejo vsi ponudniki v skupini.  </w:t>
      </w:r>
    </w:p>
    <w:p w14:paraId="39A8B6E7" w14:textId="77777777" w:rsidR="007E7FD1" w:rsidRPr="008D68F5" w:rsidRDefault="007E7FD1" w:rsidP="007E7FD1">
      <w:pPr>
        <w:autoSpaceDE w:val="0"/>
        <w:autoSpaceDN w:val="0"/>
        <w:adjustRightInd w:val="0"/>
        <w:jc w:val="both"/>
        <w:rPr>
          <w:rFonts w:ascii="Calibri" w:hAnsi="Calibri" w:cs="Calibri"/>
          <w:color w:val="000000"/>
        </w:rPr>
      </w:pPr>
    </w:p>
    <w:p w14:paraId="187D893F" w14:textId="77777777" w:rsidR="007E7FD1" w:rsidRPr="008D68F5" w:rsidRDefault="007E7FD1" w:rsidP="007E7FD1">
      <w:pPr>
        <w:autoSpaceDE w:val="0"/>
        <w:autoSpaceDN w:val="0"/>
        <w:adjustRightInd w:val="0"/>
        <w:jc w:val="both"/>
        <w:rPr>
          <w:rFonts w:ascii="Calibri" w:hAnsi="Calibri" w:cs="Calibri"/>
          <w:color w:val="000000"/>
        </w:rPr>
      </w:pPr>
      <w:r w:rsidRPr="008D68F5">
        <w:rPr>
          <w:rFonts w:ascii="Calibri" w:hAnsi="Calibri" w:cs="Calibri"/>
          <w:color w:val="000000"/>
        </w:rPr>
        <w:t>2. Izjavljamo, da bomo predložili pravni akt (sporazum ali pogodbo) o skupni izvedbi naročila v primeru, da bomo</w:t>
      </w:r>
    </w:p>
    <w:p w14:paraId="2306FABF" w14:textId="77777777" w:rsidR="007E7FD1" w:rsidRPr="008D68F5" w:rsidRDefault="007E7FD1" w:rsidP="007E7FD1">
      <w:pPr>
        <w:autoSpaceDE w:val="0"/>
        <w:autoSpaceDN w:val="0"/>
        <w:adjustRightInd w:val="0"/>
        <w:jc w:val="both"/>
        <w:rPr>
          <w:rFonts w:ascii="Calibri" w:hAnsi="Calibri" w:cs="Calibri"/>
        </w:rPr>
      </w:pPr>
      <w:r w:rsidRPr="008D68F5">
        <w:rPr>
          <w:rFonts w:ascii="Calibri" w:hAnsi="Calibri" w:cs="Calibri"/>
          <w:color w:val="000000"/>
        </w:rPr>
        <w:t xml:space="preserve">izbrani na javnem razpisu.  </w:t>
      </w:r>
    </w:p>
    <w:p w14:paraId="5DCE4874"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b/>
          <w:bCs/>
          <w:color w:val="000000"/>
        </w:rPr>
        <w:t xml:space="preserve"> </w:t>
      </w:r>
    </w:p>
    <w:p w14:paraId="4DBE6687" w14:textId="77777777" w:rsidR="007E7FD1" w:rsidRPr="008D68F5" w:rsidRDefault="007E7FD1" w:rsidP="007E7FD1">
      <w:pPr>
        <w:autoSpaceDE w:val="0"/>
        <w:autoSpaceDN w:val="0"/>
        <w:adjustRightInd w:val="0"/>
        <w:rPr>
          <w:rFonts w:ascii="Calibri" w:hAnsi="Calibri" w:cs="Calibri"/>
        </w:rPr>
      </w:pPr>
    </w:p>
    <w:p w14:paraId="1C702176"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000000"/>
        </w:rPr>
        <w:t>Kraj in datum:</w:t>
      </w:r>
      <w:r w:rsidRPr="008D68F5">
        <w:rPr>
          <w:rFonts w:ascii="Calibri" w:hAnsi="Calibri" w:cs="Calibri"/>
          <w:color w:val="000000"/>
        </w:rPr>
        <w:tab/>
      </w:r>
      <w:r w:rsidRPr="008D68F5">
        <w:rPr>
          <w:rFonts w:ascii="Calibri" w:hAnsi="Calibri" w:cs="Calibri"/>
          <w:color w:val="000000"/>
        </w:rPr>
        <w:tab/>
      </w:r>
      <w:r w:rsidRPr="008D68F5">
        <w:rPr>
          <w:rFonts w:ascii="Calibri" w:hAnsi="Calibri" w:cs="Calibri"/>
          <w:color w:val="000000"/>
        </w:rPr>
        <w:tab/>
        <w:t xml:space="preserve">                     Naziv ponudnika:</w:t>
      </w:r>
      <w:r w:rsidRPr="008D68F5">
        <w:rPr>
          <w:rFonts w:ascii="Calibri" w:hAnsi="Calibri" w:cs="Calibri"/>
          <w:color w:val="000000"/>
        </w:rPr>
        <w:tab/>
        <w:t>____________________________________</w:t>
      </w:r>
    </w:p>
    <w:p w14:paraId="14C06C3C"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7F7F7F"/>
        </w:rPr>
        <w:t xml:space="preserve">                                              (žig)                                                       </w:t>
      </w:r>
      <w:r w:rsidRPr="008D68F5">
        <w:rPr>
          <w:rFonts w:ascii="Calibri" w:hAnsi="Calibri" w:cs="Calibri"/>
          <w:color w:val="7F7F7F"/>
        </w:rPr>
        <w:tab/>
      </w:r>
      <w:r w:rsidRPr="008D68F5">
        <w:rPr>
          <w:rFonts w:ascii="Calibri" w:hAnsi="Calibri" w:cs="Calibri"/>
          <w:color w:val="7F7F7F"/>
        </w:rPr>
        <w:tab/>
      </w:r>
      <w:r w:rsidRPr="008D68F5">
        <w:rPr>
          <w:rFonts w:ascii="Calibri" w:hAnsi="Calibri" w:cs="Calibri"/>
          <w:color w:val="000000"/>
        </w:rPr>
        <w:t>____________________________________</w:t>
      </w:r>
    </w:p>
    <w:p w14:paraId="3504EE66"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A9A9A9"/>
        </w:rPr>
        <w:t xml:space="preserve">                                                                                                              </w:t>
      </w:r>
      <w:r w:rsidRPr="008D68F5">
        <w:rPr>
          <w:rFonts w:ascii="Calibri" w:hAnsi="Calibri" w:cs="Calibri"/>
          <w:color w:val="A9A9A9"/>
        </w:rPr>
        <w:tab/>
        <w:t xml:space="preserve"> </w:t>
      </w:r>
      <w:r w:rsidRPr="008D68F5">
        <w:rPr>
          <w:rFonts w:ascii="Calibri" w:hAnsi="Calibri" w:cs="Calibri"/>
          <w:color w:val="7F7F7F"/>
        </w:rPr>
        <w:t>(Ime in priimek ter podpis pooblastitelja)</w:t>
      </w:r>
    </w:p>
    <w:p w14:paraId="193A862A"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000000"/>
        </w:rPr>
        <w:t xml:space="preserve"> </w:t>
      </w:r>
    </w:p>
    <w:p w14:paraId="7539BB31" w14:textId="77777777" w:rsidR="007E7FD1" w:rsidRPr="008D68F5" w:rsidRDefault="007E7FD1" w:rsidP="007E7FD1">
      <w:pPr>
        <w:autoSpaceDE w:val="0"/>
        <w:autoSpaceDN w:val="0"/>
        <w:adjustRightInd w:val="0"/>
        <w:rPr>
          <w:rFonts w:ascii="Calibri" w:hAnsi="Calibri" w:cs="Calibri"/>
        </w:rPr>
      </w:pPr>
    </w:p>
    <w:p w14:paraId="42CF4102"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000000"/>
        </w:rPr>
        <w:t>Kraj in datum:</w:t>
      </w:r>
      <w:r w:rsidRPr="008D68F5">
        <w:rPr>
          <w:rFonts w:ascii="Calibri" w:hAnsi="Calibri" w:cs="Calibri"/>
          <w:color w:val="000000"/>
        </w:rPr>
        <w:tab/>
      </w:r>
      <w:r w:rsidRPr="008D68F5">
        <w:rPr>
          <w:rFonts w:ascii="Calibri" w:hAnsi="Calibri" w:cs="Calibri"/>
          <w:color w:val="000000"/>
        </w:rPr>
        <w:tab/>
      </w:r>
      <w:r w:rsidRPr="008D68F5">
        <w:rPr>
          <w:rFonts w:ascii="Calibri" w:hAnsi="Calibri" w:cs="Calibri"/>
          <w:color w:val="000000"/>
        </w:rPr>
        <w:tab/>
        <w:t xml:space="preserve">                     Naziv ponudnika:</w:t>
      </w:r>
      <w:r w:rsidRPr="008D68F5">
        <w:rPr>
          <w:rFonts w:ascii="Calibri" w:hAnsi="Calibri" w:cs="Calibri"/>
          <w:color w:val="000000"/>
        </w:rPr>
        <w:tab/>
        <w:t>____________________________________</w:t>
      </w:r>
    </w:p>
    <w:p w14:paraId="23FDCD75"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7F7F7F"/>
        </w:rPr>
        <w:t xml:space="preserve">                                              (žig)                                                     </w:t>
      </w:r>
      <w:r w:rsidRPr="008D68F5">
        <w:rPr>
          <w:rFonts w:ascii="Calibri" w:hAnsi="Calibri" w:cs="Calibri"/>
          <w:color w:val="7F7F7F"/>
        </w:rPr>
        <w:tab/>
      </w:r>
      <w:r w:rsidRPr="008D68F5">
        <w:rPr>
          <w:rFonts w:ascii="Calibri" w:hAnsi="Calibri" w:cs="Calibri"/>
          <w:color w:val="7F7F7F"/>
        </w:rPr>
        <w:tab/>
      </w:r>
      <w:r w:rsidRPr="008D68F5">
        <w:rPr>
          <w:rFonts w:ascii="Calibri" w:hAnsi="Calibri" w:cs="Calibri"/>
          <w:color w:val="000000"/>
        </w:rPr>
        <w:t>____________________________________</w:t>
      </w:r>
    </w:p>
    <w:p w14:paraId="5ABFD246" w14:textId="77777777" w:rsidR="007E7FD1" w:rsidRPr="008D68F5" w:rsidRDefault="007E7FD1" w:rsidP="007E7FD1">
      <w:pPr>
        <w:autoSpaceDE w:val="0"/>
        <w:autoSpaceDN w:val="0"/>
        <w:adjustRightInd w:val="0"/>
        <w:rPr>
          <w:rFonts w:ascii="Calibri" w:hAnsi="Calibri" w:cs="Calibri"/>
          <w:color w:val="7F7F7F"/>
        </w:rPr>
      </w:pPr>
      <w:r w:rsidRPr="008D68F5">
        <w:rPr>
          <w:rFonts w:ascii="Calibri" w:hAnsi="Calibri" w:cs="Calibri"/>
          <w:color w:val="7F7F7F"/>
        </w:rPr>
        <w:t xml:space="preserve">                                                                                                              </w:t>
      </w:r>
      <w:r w:rsidRPr="008D68F5">
        <w:rPr>
          <w:rFonts w:ascii="Calibri" w:hAnsi="Calibri" w:cs="Calibri"/>
          <w:color w:val="7F7F7F"/>
        </w:rPr>
        <w:tab/>
        <w:t xml:space="preserve"> (Ime in priimek ter podpis pooblastitelja)</w:t>
      </w:r>
    </w:p>
    <w:p w14:paraId="0BF2C04B" w14:textId="77777777" w:rsidR="007E7FD1" w:rsidRPr="008D68F5" w:rsidRDefault="007E7FD1" w:rsidP="007E7FD1">
      <w:pPr>
        <w:autoSpaceDE w:val="0"/>
        <w:autoSpaceDN w:val="0"/>
        <w:adjustRightInd w:val="0"/>
        <w:rPr>
          <w:rFonts w:ascii="Calibri" w:hAnsi="Calibri" w:cs="Calibri"/>
          <w:color w:val="7F7F7F"/>
        </w:rPr>
      </w:pPr>
      <w:r w:rsidRPr="008D68F5">
        <w:rPr>
          <w:rFonts w:ascii="Calibri" w:hAnsi="Calibri" w:cs="Calibri"/>
          <w:color w:val="7F7F7F"/>
        </w:rPr>
        <w:t xml:space="preserve"> </w:t>
      </w:r>
    </w:p>
    <w:p w14:paraId="7AC7B032" w14:textId="77777777" w:rsidR="007E7FD1" w:rsidRPr="008D68F5" w:rsidRDefault="007E7FD1" w:rsidP="007E7FD1">
      <w:pPr>
        <w:autoSpaceDE w:val="0"/>
        <w:autoSpaceDN w:val="0"/>
        <w:adjustRightInd w:val="0"/>
        <w:rPr>
          <w:rFonts w:ascii="Calibri" w:hAnsi="Calibri" w:cs="Calibri"/>
        </w:rPr>
      </w:pPr>
    </w:p>
    <w:p w14:paraId="59BF5BC8"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000000"/>
        </w:rPr>
        <w:lastRenderedPageBreak/>
        <w:t>Kraj in datum:</w:t>
      </w:r>
      <w:r w:rsidRPr="008D68F5">
        <w:rPr>
          <w:rFonts w:ascii="Calibri" w:hAnsi="Calibri" w:cs="Calibri"/>
          <w:color w:val="000000"/>
        </w:rPr>
        <w:tab/>
      </w:r>
      <w:r w:rsidRPr="008D68F5">
        <w:rPr>
          <w:rFonts w:ascii="Calibri" w:hAnsi="Calibri" w:cs="Calibri"/>
          <w:color w:val="000000"/>
        </w:rPr>
        <w:tab/>
      </w:r>
      <w:r w:rsidRPr="008D68F5">
        <w:rPr>
          <w:rFonts w:ascii="Calibri" w:hAnsi="Calibri" w:cs="Calibri"/>
          <w:color w:val="000000"/>
        </w:rPr>
        <w:tab/>
        <w:t xml:space="preserve">                     Naziv ponudnika:</w:t>
      </w:r>
      <w:r w:rsidRPr="008D68F5">
        <w:rPr>
          <w:rFonts w:ascii="Calibri" w:hAnsi="Calibri" w:cs="Calibri"/>
          <w:color w:val="000000"/>
        </w:rPr>
        <w:tab/>
        <w:t>____________________________________</w:t>
      </w:r>
    </w:p>
    <w:p w14:paraId="1D30FDF8"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7F7F7F"/>
        </w:rPr>
        <w:t xml:space="preserve">                                              (žig)                                                     </w:t>
      </w:r>
      <w:r w:rsidRPr="008D68F5">
        <w:rPr>
          <w:rFonts w:ascii="Calibri" w:hAnsi="Calibri" w:cs="Calibri"/>
          <w:color w:val="7F7F7F"/>
        </w:rPr>
        <w:tab/>
      </w:r>
      <w:r w:rsidRPr="008D68F5">
        <w:rPr>
          <w:rFonts w:ascii="Calibri" w:hAnsi="Calibri" w:cs="Calibri"/>
          <w:color w:val="7F7F7F"/>
        </w:rPr>
        <w:tab/>
      </w:r>
      <w:r w:rsidRPr="008D68F5">
        <w:rPr>
          <w:rFonts w:ascii="Calibri" w:hAnsi="Calibri" w:cs="Calibri"/>
          <w:color w:val="000000"/>
        </w:rPr>
        <w:t>____________________________________</w:t>
      </w:r>
    </w:p>
    <w:p w14:paraId="7B8BE5A9" w14:textId="77777777" w:rsidR="007E7FD1" w:rsidRPr="008D68F5" w:rsidRDefault="007E7FD1" w:rsidP="007E7FD1">
      <w:pPr>
        <w:autoSpaceDE w:val="0"/>
        <w:autoSpaceDN w:val="0"/>
        <w:adjustRightInd w:val="0"/>
        <w:rPr>
          <w:rFonts w:ascii="Calibri" w:hAnsi="Calibri" w:cs="Calibri"/>
          <w:color w:val="7F7F7F"/>
        </w:rPr>
      </w:pPr>
      <w:r w:rsidRPr="008D68F5">
        <w:rPr>
          <w:rFonts w:ascii="Calibri" w:hAnsi="Calibri" w:cs="Calibri"/>
          <w:color w:val="7F7F7F"/>
        </w:rPr>
        <w:t xml:space="preserve">                                                                                                              </w:t>
      </w:r>
      <w:r w:rsidRPr="008D68F5">
        <w:rPr>
          <w:rFonts w:ascii="Calibri" w:hAnsi="Calibri" w:cs="Calibri"/>
          <w:color w:val="7F7F7F"/>
        </w:rPr>
        <w:tab/>
        <w:t xml:space="preserve"> (Ime in priimek ter podpis pooblastitelja)</w:t>
      </w:r>
    </w:p>
    <w:p w14:paraId="40F68B0A" w14:textId="77777777" w:rsidR="007E7FD1" w:rsidRPr="008D68F5" w:rsidRDefault="007E7FD1" w:rsidP="007E7FD1">
      <w:pPr>
        <w:autoSpaceDE w:val="0"/>
        <w:autoSpaceDN w:val="0"/>
        <w:adjustRightInd w:val="0"/>
        <w:rPr>
          <w:rFonts w:ascii="Calibri" w:hAnsi="Calibri" w:cs="Calibri"/>
          <w:color w:val="7F7F7F"/>
        </w:rPr>
      </w:pPr>
    </w:p>
    <w:p w14:paraId="4D40E835" w14:textId="77777777" w:rsidR="007E7FD1" w:rsidRPr="008D68F5" w:rsidRDefault="007E7FD1" w:rsidP="007E7FD1">
      <w:pPr>
        <w:autoSpaceDE w:val="0"/>
        <w:autoSpaceDN w:val="0"/>
        <w:adjustRightInd w:val="0"/>
        <w:rPr>
          <w:rFonts w:ascii="Calibri" w:hAnsi="Calibri" w:cs="Calibri"/>
          <w:color w:val="000000"/>
        </w:rPr>
      </w:pPr>
    </w:p>
    <w:p w14:paraId="4E191078"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000000"/>
        </w:rPr>
        <w:t>Kraj in datum:</w:t>
      </w:r>
      <w:r w:rsidRPr="008D68F5">
        <w:rPr>
          <w:rFonts w:ascii="Calibri" w:hAnsi="Calibri" w:cs="Calibri"/>
          <w:color w:val="000000"/>
        </w:rPr>
        <w:tab/>
      </w:r>
      <w:r w:rsidRPr="008D68F5">
        <w:rPr>
          <w:rFonts w:ascii="Calibri" w:hAnsi="Calibri" w:cs="Calibri"/>
          <w:color w:val="000000"/>
        </w:rPr>
        <w:tab/>
      </w:r>
      <w:r w:rsidRPr="008D68F5">
        <w:rPr>
          <w:rFonts w:ascii="Calibri" w:hAnsi="Calibri" w:cs="Calibri"/>
          <w:color w:val="000000"/>
        </w:rPr>
        <w:tab/>
        <w:t xml:space="preserve">                     Naziv ponudnika:</w:t>
      </w:r>
      <w:r w:rsidRPr="008D68F5">
        <w:rPr>
          <w:rFonts w:ascii="Calibri" w:hAnsi="Calibri" w:cs="Calibri"/>
          <w:color w:val="000000"/>
        </w:rPr>
        <w:tab/>
        <w:t>____________________________________</w:t>
      </w:r>
    </w:p>
    <w:p w14:paraId="3299B5EB" w14:textId="77777777" w:rsidR="007E7FD1" w:rsidRPr="008D68F5" w:rsidRDefault="007E7FD1" w:rsidP="007E7FD1">
      <w:pPr>
        <w:autoSpaceDE w:val="0"/>
        <w:autoSpaceDN w:val="0"/>
        <w:adjustRightInd w:val="0"/>
        <w:rPr>
          <w:rFonts w:ascii="Calibri" w:hAnsi="Calibri" w:cs="Calibri"/>
        </w:rPr>
      </w:pPr>
      <w:r w:rsidRPr="008D68F5">
        <w:rPr>
          <w:rFonts w:ascii="Calibri" w:hAnsi="Calibri" w:cs="Calibri"/>
          <w:color w:val="7F7F7F"/>
        </w:rPr>
        <w:t xml:space="preserve">                                              (žig)                                                     </w:t>
      </w:r>
      <w:r w:rsidRPr="008D68F5">
        <w:rPr>
          <w:rFonts w:ascii="Calibri" w:hAnsi="Calibri" w:cs="Calibri"/>
          <w:color w:val="7F7F7F"/>
        </w:rPr>
        <w:tab/>
      </w:r>
      <w:r w:rsidRPr="008D68F5">
        <w:rPr>
          <w:rFonts w:ascii="Calibri" w:hAnsi="Calibri" w:cs="Calibri"/>
          <w:color w:val="7F7F7F"/>
        </w:rPr>
        <w:tab/>
      </w:r>
      <w:r w:rsidRPr="008D68F5">
        <w:rPr>
          <w:rFonts w:ascii="Calibri" w:hAnsi="Calibri" w:cs="Calibri"/>
          <w:color w:val="000000"/>
        </w:rPr>
        <w:t>____________________________________</w:t>
      </w:r>
    </w:p>
    <w:p w14:paraId="4DE4C88B" w14:textId="77777777" w:rsidR="007E7FD1" w:rsidRDefault="007E7FD1" w:rsidP="007E7FD1">
      <w:pPr>
        <w:autoSpaceDE w:val="0"/>
        <w:autoSpaceDN w:val="0"/>
        <w:adjustRightInd w:val="0"/>
        <w:rPr>
          <w:rFonts w:ascii="Calibri" w:hAnsi="Calibri" w:cs="Calibri"/>
          <w:color w:val="7F7F7F"/>
        </w:rPr>
      </w:pPr>
      <w:r w:rsidRPr="008D68F5">
        <w:rPr>
          <w:rFonts w:ascii="Calibri" w:hAnsi="Calibri" w:cs="Calibri"/>
          <w:color w:val="7F7F7F"/>
        </w:rPr>
        <w:t xml:space="preserve">                                                                                                               </w:t>
      </w:r>
      <w:r w:rsidRPr="008D68F5">
        <w:rPr>
          <w:rFonts w:ascii="Calibri" w:hAnsi="Calibri" w:cs="Calibri"/>
          <w:color w:val="7F7F7F"/>
        </w:rPr>
        <w:tab/>
        <w:t>(Ime in priimek ter podpis pooblastitelja)</w:t>
      </w:r>
    </w:p>
    <w:p w14:paraId="5CEE63F8" w14:textId="77777777" w:rsidR="007E7FD1" w:rsidRDefault="007E7FD1" w:rsidP="007E7FD1">
      <w:pPr>
        <w:jc w:val="right"/>
        <w:rPr>
          <w:rFonts w:ascii="Calibri" w:hAnsi="Calibri" w:cs="Calibri"/>
        </w:rPr>
      </w:pPr>
      <w:r>
        <w:rPr>
          <w:rFonts w:ascii="Calibri" w:hAnsi="Calibri" w:cs="Calibri"/>
        </w:rPr>
        <w:t xml:space="preserve"> </w:t>
      </w:r>
    </w:p>
    <w:p w14:paraId="407E1B61" w14:textId="77777777" w:rsidR="007E7FD1" w:rsidRDefault="007E7FD1" w:rsidP="007E7FD1"/>
    <w:p w14:paraId="107421AD" w14:textId="77777777" w:rsidR="007E7FD1" w:rsidRPr="000535BD" w:rsidRDefault="007E7FD1" w:rsidP="009556E1">
      <w:pPr>
        <w:jc w:val="both"/>
        <w:rPr>
          <w:rFonts w:asciiTheme="minorHAnsi" w:hAnsiTheme="minorHAnsi" w:cstheme="minorHAnsi"/>
          <w:sz w:val="22"/>
          <w:szCs w:val="22"/>
        </w:rPr>
      </w:pPr>
    </w:p>
    <w:sectPr w:rsidR="007E7FD1" w:rsidRPr="000535BD" w:rsidSect="00EC11F8">
      <w:footerReference w:type="default" r:id="rId11"/>
      <w:headerReference w:type="first" r:id="rId12"/>
      <w:footerReference w:type="first" r:id="rId13"/>
      <w:pgSz w:w="11906" w:h="16838" w:code="9"/>
      <w:pgMar w:top="1134" w:right="1418" w:bottom="1418" w:left="1418" w:header="102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3D777" w14:textId="77777777" w:rsidR="003526E4" w:rsidRDefault="003526E4">
      <w:r>
        <w:separator/>
      </w:r>
    </w:p>
  </w:endnote>
  <w:endnote w:type="continuationSeparator" w:id="0">
    <w:p w14:paraId="32504DF5" w14:textId="77777777" w:rsidR="003526E4" w:rsidRDefault="00352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5783830"/>
      <w:docPartObj>
        <w:docPartGallery w:val="Page Numbers (Bottom of Page)"/>
        <w:docPartUnique/>
      </w:docPartObj>
    </w:sdtPr>
    <w:sdtContent>
      <w:p w14:paraId="1340B0F5" w14:textId="2E49F077" w:rsidR="008F1966" w:rsidRDefault="008F1966">
        <w:pPr>
          <w:pStyle w:val="Noga"/>
          <w:jc w:val="center"/>
        </w:pPr>
        <w:r>
          <w:fldChar w:fldCharType="begin"/>
        </w:r>
        <w:r>
          <w:instrText>PAGE   \* MERGEFORMAT</w:instrText>
        </w:r>
        <w:r>
          <w:fldChar w:fldCharType="separate"/>
        </w:r>
        <w:r>
          <w:t>2</w:t>
        </w:r>
        <w:r>
          <w:fldChar w:fldCharType="end"/>
        </w:r>
      </w:p>
    </w:sdtContent>
  </w:sdt>
  <w:p w14:paraId="02960E73" w14:textId="77777777" w:rsidR="00EC11F8" w:rsidRDefault="00EC11F8">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175632"/>
      <w:docPartObj>
        <w:docPartGallery w:val="Page Numbers (Bottom of Page)"/>
        <w:docPartUnique/>
      </w:docPartObj>
    </w:sdtPr>
    <w:sdtContent>
      <w:p w14:paraId="01D97A2B" w14:textId="689D7808" w:rsidR="00EC11F8" w:rsidRDefault="00EC11F8">
        <w:pPr>
          <w:pStyle w:val="Noga"/>
          <w:jc w:val="center"/>
        </w:pPr>
        <w:r>
          <w:fldChar w:fldCharType="begin"/>
        </w:r>
        <w:r>
          <w:instrText>PAGE   \* MERGEFORMAT</w:instrText>
        </w:r>
        <w:r>
          <w:fldChar w:fldCharType="separate"/>
        </w:r>
        <w:r>
          <w:t>2</w:t>
        </w:r>
        <w:r>
          <w:fldChar w:fldCharType="end"/>
        </w:r>
      </w:p>
    </w:sdtContent>
  </w:sdt>
  <w:p w14:paraId="4B09D751" w14:textId="77777777" w:rsidR="00EC11F8" w:rsidRDefault="00EC11F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8F410" w14:textId="77777777" w:rsidR="003526E4" w:rsidRDefault="003526E4">
      <w:r>
        <w:separator/>
      </w:r>
    </w:p>
  </w:footnote>
  <w:footnote w:type="continuationSeparator" w:id="0">
    <w:p w14:paraId="6D0F9A00" w14:textId="77777777" w:rsidR="003526E4" w:rsidRDefault="003526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3BE63" w14:textId="42AE6252" w:rsidR="00A76981" w:rsidRPr="008C28D7" w:rsidRDefault="00151B13" w:rsidP="008C28D7">
    <w:pPr>
      <w:pStyle w:val="Glava"/>
      <w:jc w:val="center"/>
      <w:rPr>
        <w:bCs/>
      </w:rPr>
    </w:pPr>
    <w:r>
      <w:rPr>
        <w:noProof/>
      </w:rPr>
      <w:drawing>
        <wp:anchor distT="0" distB="0" distL="114300" distR="114300" simplePos="0" relativeHeight="251664384" behindDoc="0" locked="0" layoutInCell="1" allowOverlap="1" wp14:anchorId="36FEC892" wp14:editId="72D60863">
          <wp:simplePos x="0" y="0"/>
          <wp:positionH relativeFrom="page">
            <wp:posOffset>71755</wp:posOffset>
          </wp:positionH>
          <wp:positionV relativeFrom="margin">
            <wp:posOffset>-822960</wp:posOffset>
          </wp:positionV>
          <wp:extent cx="7411085" cy="1411605"/>
          <wp:effectExtent l="0" t="0" r="0" b="0"/>
          <wp:wrapSquare wrapText="bothSides"/>
          <wp:docPr id="2" name="Slika 2" descr="Komunala glava 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munala glava _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11085" cy="14116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Wingdings" w:hAnsi="Wingdings"/>
        <w:sz w:val="16"/>
      </w:rPr>
    </w:lvl>
  </w:abstractNum>
  <w:abstractNum w:abstractNumId="1" w15:restartNumberingAfterBreak="0">
    <w:nsid w:val="00000003"/>
    <w:multiLevelType w:val="singleLevel"/>
    <w:tmpl w:val="00000003"/>
    <w:name w:val="WW8Num3"/>
    <w:lvl w:ilvl="0">
      <w:start w:val="1"/>
      <w:numFmt w:val="upperLetter"/>
      <w:lvlText w:val="%1."/>
      <w:lvlJc w:val="left"/>
      <w:pPr>
        <w:tabs>
          <w:tab w:val="num" w:pos="720"/>
        </w:tabs>
        <w:ind w:left="720" w:hanging="360"/>
      </w:pPr>
    </w:lvl>
  </w:abstractNum>
  <w:abstractNum w:abstractNumId="2" w15:restartNumberingAfterBreak="0">
    <w:nsid w:val="00000004"/>
    <w:multiLevelType w:val="multilevel"/>
    <w:tmpl w:val="00000004"/>
    <w:name w:val="WW8Num4"/>
    <w:lvl w:ilvl="0">
      <w:start w:val="1"/>
      <w:numFmt w:val="decimal"/>
      <w:lvlText w:val="%1."/>
      <w:lvlJc w:val="left"/>
      <w:pPr>
        <w:tabs>
          <w:tab w:val="num" w:pos="927"/>
        </w:tabs>
        <w:ind w:left="927" w:hanging="360"/>
      </w:pPr>
    </w:lvl>
    <w:lvl w:ilvl="1">
      <w:start w:val="1"/>
      <w:numFmt w:val="lowerLetter"/>
      <w:lvlText w:val="%2."/>
      <w:lvlJc w:val="left"/>
      <w:pPr>
        <w:tabs>
          <w:tab w:val="num" w:pos="1647"/>
        </w:tabs>
        <w:ind w:left="1647" w:hanging="360"/>
      </w:pPr>
    </w:lvl>
    <w:lvl w:ilvl="2">
      <w:start w:val="1"/>
      <w:numFmt w:val="lowerRoman"/>
      <w:lvlText w:val="%3."/>
      <w:lvlJc w:val="right"/>
      <w:pPr>
        <w:tabs>
          <w:tab w:val="num" w:pos="2367"/>
        </w:tabs>
        <w:ind w:left="2367" w:hanging="180"/>
      </w:pPr>
    </w:lvl>
    <w:lvl w:ilvl="3">
      <w:start w:val="1"/>
      <w:numFmt w:val="decimal"/>
      <w:lvlText w:val="%4."/>
      <w:lvlJc w:val="left"/>
      <w:pPr>
        <w:tabs>
          <w:tab w:val="num" w:pos="3087"/>
        </w:tabs>
        <w:ind w:left="3087" w:hanging="360"/>
      </w:pPr>
    </w:lvl>
    <w:lvl w:ilvl="4">
      <w:start w:val="1"/>
      <w:numFmt w:val="lowerLetter"/>
      <w:lvlText w:val="%5."/>
      <w:lvlJc w:val="left"/>
      <w:pPr>
        <w:tabs>
          <w:tab w:val="num" w:pos="3807"/>
        </w:tabs>
        <w:ind w:left="3807" w:hanging="360"/>
      </w:pPr>
    </w:lvl>
    <w:lvl w:ilvl="5">
      <w:start w:val="1"/>
      <w:numFmt w:val="lowerRoman"/>
      <w:lvlText w:val="%6."/>
      <w:lvlJc w:val="right"/>
      <w:pPr>
        <w:tabs>
          <w:tab w:val="num" w:pos="4527"/>
        </w:tabs>
        <w:ind w:left="4527" w:hanging="180"/>
      </w:pPr>
    </w:lvl>
    <w:lvl w:ilvl="6">
      <w:start w:val="1"/>
      <w:numFmt w:val="decimal"/>
      <w:lvlText w:val="%7."/>
      <w:lvlJc w:val="left"/>
      <w:pPr>
        <w:tabs>
          <w:tab w:val="num" w:pos="5247"/>
        </w:tabs>
        <w:ind w:left="5247" w:hanging="360"/>
      </w:pPr>
    </w:lvl>
    <w:lvl w:ilvl="7">
      <w:start w:val="1"/>
      <w:numFmt w:val="lowerLetter"/>
      <w:lvlText w:val="%8."/>
      <w:lvlJc w:val="left"/>
      <w:pPr>
        <w:tabs>
          <w:tab w:val="num" w:pos="5967"/>
        </w:tabs>
        <w:ind w:left="5967" w:hanging="360"/>
      </w:pPr>
    </w:lvl>
    <w:lvl w:ilvl="8">
      <w:start w:val="1"/>
      <w:numFmt w:val="lowerRoman"/>
      <w:lvlText w:val="%9."/>
      <w:lvlJc w:val="right"/>
      <w:pPr>
        <w:tabs>
          <w:tab w:val="num" w:pos="6687"/>
        </w:tabs>
        <w:ind w:left="6687" w:hanging="180"/>
      </w:pPr>
    </w:lvl>
  </w:abstractNum>
  <w:abstractNum w:abstractNumId="3" w15:restartNumberingAfterBreak="0">
    <w:nsid w:val="036C6767"/>
    <w:multiLevelType w:val="hybridMultilevel"/>
    <w:tmpl w:val="188875A6"/>
    <w:lvl w:ilvl="0" w:tplc="2CFC31CA">
      <w:start w:val="1"/>
      <w:numFmt w:val="bullet"/>
      <w:lvlText w:val=""/>
      <w:lvlJc w:val="left"/>
      <w:pPr>
        <w:ind w:left="720" w:hanging="360"/>
      </w:pPr>
      <w:rPr>
        <w:rFonts w:ascii="Wingdings" w:hAnsi="Wingdings" w:cs="Wingdings" w:hint="default"/>
        <w:sz w:val="18"/>
        <w:szCs w:val="18"/>
      </w:rPr>
    </w:lvl>
    <w:lvl w:ilvl="1" w:tplc="003E9708">
      <w:start w:val="1"/>
      <w:numFmt w:val="bullet"/>
      <w:lvlText w:val="o"/>
      <w:lvlJc w:val="left"/>
      <w:pPr>
        <w:ind w:left="1440" w:hanging="360"/>
      </w:pPr>
      <w:rPr>
        <w:rFonts w:ascii="Courier New" w:hAnsi="Courier New" w:cs="Courier New" w:hint="default"/>
      </w:rPr>
    </w:lvl>
    <w:lvl w:ilvl="2" w:tplc="9E7A2B3E">
      <w:start w:val="1"/>
      <w:numFmt w:val="bullet"/>
      <w:lvlText w:val=""/>
      <w:lvlJc w:val="left"/>
      <w:pPr>
        <w:ind w:left="2160" w:hanging="360"/>
      </w:pPr>
      <w:rPr>
        <w:rFonts w:ascii="Wingdings" w:hAnsi="Wingdings" w:cs="Wingdings" w:hint="default"/>
      </w:rPr>
    </w:lvl>
    <w:lvl w:ilvl="3" w:tplc="2D101498">
      <w:start w:val="1"/>
      <w:numFmt w:val="bullet"/>
      <w:lvlText w:val=""/>
      <w:lvlJc w:val="left"/>
      <w:pPr>
        <w:ind w:left="2880" w:hanging="360"/>
      </w:pPr>
      <w:rPr>
        <w:rFonts w:ascii="Symbol" w:hAnsi="Symbol" w:cs="Symbol" w:hint="default"/>
      </w:rPr>
    </w:lvl>
    <w:lvl w:ilvl="4" w:tplc="92E260B6">
      <w:start w:val="1"/>
      <w:numFmt w:val="bullet"/>
      <w:lvlText w:val="o"/>
      <w:lvlJc w:val="left"/>
      <w:pPr>
        <w:ind w:left="3600" w:hanging="360"/>
      </w:pPr>
      <w:rPr>
        <w:rFonts w:ascii="Courier New" w:hAnsi="Courier New" w:cs="Courier New" w:hint="default"/>
      </w:rPr>
    </w:lvl>
    <w:lvl w:ilvl="5" w:tplc="C3D202C0">
      <w:start w:val="1"/>
      <w:numFmt w:val="bullet"/>
      <w:lvlText w:val=""/>
      <w:lvlJc w:val="left"/>
      <w:pPr>
        <w:ind w:left="4320" w:hanging="360"/>
      </w:pPr>
      <w:rPr>
        <w:rFonts w:ascii="Wingdings" w:hAnsi="Wingdings" w:cs="Wingdings" w:hint="default"/>
      </w:rPr>
    </w:lvl>
    <w:lvl w:ilvl="6" w:tplc="EEEA30D2">
      <w:start w:val="1"/>
      <w:numFmt w:val="bullet"/>
      <w:lvlText w:val=""/>
      <w:lvlJc w:val="left"/>
      <w:pPr>
        <w:ind w:left="5040" w:hanging="360"/>
      </w:pPr>
      <w:rPr>
        <w:rFonts w:ascii="Symbol" w:hAnsi="Symbol" w:cs="Symbol" w:hint="default"/>
      </w:rPr>
    </w:lvl>
    <w:lvl w:ilvl="7" w:tplc="4212007A">
      <w:start w:val="1"/>
      <w:numFmt w:val="bullet"/>
      <w:lvlText w:val="o"/>
      <w:lvlJc w:val="left"/>
      <w:pPr>
        <w:ind w:left="5760" w:hanging="360"/>
      </w:pPr>
      <w:rPr>
        <w:rFonts w:ascii="Courier New" w:hAnsi="Courier New" w:cs="Courier New" w:hint="default"/>
      </w:rPr>
    </w:lvl>
    <w:lvl w:ilvl="8" w:tplc="BD68AE04">
      <w:start w:val="1"/>
      <w:numFmt w:val="bullet"/>
      <w:lvlText w:val=""/>
      <w:lvlJc w:val="left"/>
      <w:pPr>
        <w:ind w:left="6480" w:hanging="360"/>
      </w:pPr>
      <w:rPr>
        <w:rFonts w:ascii="Wingdings" w:hAnsi="Wingdings" w:cs="Wingdings" w:hint="default"/>
      </w:rPr>
    </w:lvl>
  </w:abstractNum>
  <w:abstractNum w:abstractNumId="4" w15:restartNumberingAfterBreak="0">
    <w:nsid w:val="201616A1"/>
    <w:multiLevelType w:val="hybridMultilevel"/>
    <w:tmpl w:val="50F66414"/>
    <w:lvl w:ilvl="0" w:tplc="67D85800">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27175D2C"/>
    <w:multiLevelType w:val="multilevel"/>
    <w:tmpl w:val="4F560C28"/>
    <w:lvl w:ilvl="0">
      <w:numFmt w:val="bullet"/>
      <w:lvlText w:val="-"/>
      <w:lvlJc w:val="left"/>
      <w:pPr>
        <w:ind w:left="360" w:hanging="360"/>
      </w:pPr>
      <w:rPr>
        <w:rFonts w:ascii="Times New Roman" w:hAnsi="Times New Roman"/>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 w15:restartNumberingAfterBreak="0">
    <w:nsid w:val="28FD2BCB"/>
    <w:multiLevelType w:val="hybridMultilevel"/>
    <w:tmpl w:val="BD26FAD8"/>
    <w:lvl w:ilvl="0" w:tplc="2CFC31CA">
      <w:start w:val="1"/>
      <w:numFmt w:val="bullet"/>
      <w:lvlText w:val=""/>
      <w:lvlJc w:val="left"/>
      <w:pPr>
        <w:ind w:left="720" w:hanging="360"/>
      </w:pPr>
      <w:rPr>
        <w:rFonts w:ascii="Wingdings" w:hAnsi="Wingdings" w:cs="Wingdings" w:hint="default"/>
        <w:sz w:val="18"/>
        <w:szCs w:val="18"/>
      </w:rPr>
    </w:lvl>
    <w:lvl w:ilvl="1" w:tplc="91EA2950">
      <w:start w:val="1"/>
      <w:numFmt w:val="bullet"/>
      <w:lvlText w:val="o"/>
      <w:lvlJc w:val="left"/>
      <w:pPr>
        <w:ind w:left="1440" w:hanging="360"/>
      </w:pPr>
      <w:rPr>
        <w:rFonts w:ascii="Courier New" w:hAnsi="Courier New" w:cs="Courier New" w:hint="default"/>
      </w:rPr>
    </w:lvl>
    <w:lvl w:ilvl="2" w:tplc="47087976">
      <w:start w:val="1"/>
      <w:numFmt w:val="bullet"/>
      <w:lvlText w:val=""/>
      <w:lvlJc w:val="left"/>
      <w:pPr>
        <w:ind w:left="2160" w:hanging="360"/>
      </w:pPr>
      <w:rPr>
        <w:rFonts w:ascii="Wingdings" w:hAnsi="Wingdings" w:cs="Wingdings" w:hint="default"/>
      </w:rPr>
    </w:lvl>
    <w:lvl w:ilvl="3" w:tplc="3E0CA63C">
      <w:start w:val="1"/>
      <w:numFmt w:val="bullet"/>
      <w:lvlText w:val=""/>
      <w:lvlJc w:val="left"/>
      <w:pPr>
        <w:ind w:left="2880" w:hanging="360"/>
      </w:pPr>
      <w:rPr>
        <w:rFonts w:ascii="Symbol" w:hAnsi="Symbol" w:cs="Symbol" w:hint="default"/>
      </w:rPr>
    </w:lvl>
    <w:lvl w:ilvl="4" w:tplc="DD6AE106">
      <w:start w:val="1"/>
      <w:numFmt w:val="bullet"/>
      <w:lvlText w:val="o"/>
      <w:lvlJc w:val="left"/>
      <w:pPr>
        <w:ind w:left="3600" w:hanging="360"/>
      </w:pPr>
      <w:rPr>
        <w:rFonts w:ascii="Courier New" w:hAnsi="Courier New" w:cs="Courier New" w:hint="default"/>
      </w:rPr>
    </w:lvl>
    <w:lvl w:ilvl="5" w:tplc="478E6F0E">
      <w:start w:val="1"/>
      <w:numFmt w:val="bullet"/>
      <w:lvlText w:val=""/>
      <w:lvlJc w:val="left"/>
      <w:pPr>
        <w:ind w:left="4320" w:hanging="360"/>
      </w:pPr>
      <w:rPr>
        <w:rFonts w:ascii="Wingdings" w:hAnsi="Wingdings" w:cs="Wingdings" w:hint="default"/>
      </w:rPr>
    </w:lvl>
    <w:lvl w:ilvl="6" w:tplc="E18EC6A2">
      <w:start w:val="1"/>
      <w:numFmt w:val="bullet"/>
      <w:lvlText w:val=""/>
      <w:lvlJc w:val="left"/>
      <w:pPr>
        <w:ind w:left="5040" w:hanging="360"/>
      </w:pPr>
      <w:rPr>
        <w:rFonts w:ascii="Symbol" w:hAnsi="Symbol" w:cs="Symbol" w:hint="default"/>
      </w:rPr>
    </w:lvl>
    <w:lvl w:ilvl="7" w:tplc="E138A036">
      <w:start w:val="1"/>
      <w:numFmt w:val="bullet"/>
      <w:lvlText w:val="o"/>
      <w:lvlJc w:val="left"/>
      <w:pPr>
        <w:ind w:left="5760" w:hanging="360"/>
      </w:pPr>
      <w:rPr>
        <w:rFonts w:ascii="Courier New" w:hAnsi="Courier New" w:cs="Courier New" w:hint="default"/>
      </w:rPr>
    </w:lvl>
    <w:lvl w:ilvl="8" w:tplc="C2C6DAEA">
      <w:start w:val="1"/>
      <w:numFmt w:val="bullet"/>
      <w:lvlText w:val=""/>
      <w:lvlJc w:val="left"/>
      <w:pPr>
        <w:ind w:left="6480" w:hanging="360"/>
      </w:pPr>
      <w:rPr>
        <w:rFonts w:ascii="Wingdings" w:hAnsi="Wingdings" w:cs="Wingdings" w:hint="default"/>
      </w:rPr>
    </w:lvl>
  </w:abstractNum>
  <w:abstractNum w:abstractNumId="7" w15:restartNumberingAfterBreak="0">
    <w:nsid w:val="404714D6"/>
    <w:multiLevelType w:val="hybridMultilevel"/>
    <w:tmpl w:val="5F76C88E"/>
    <w:lvl w:ilvl="0" w:tplc="2CFC31CA">
      <w:start w:val="1"/>
      <w:numFmt w:val="bullet"/>
      <w:lvlText w:val=""/>
      <w:lvlJc w:val="left"/>
      <w:pPr>
        <w:ind w:left="720" w:hanging="360"/>
      </w:pPr>
      <w:rPr>
        <w:rFonts w:ascii="Wingdings" w:hAnsi="Wingdings" w:cs="Wingdings" w:hint="default"/>
        <w:sz w:val="18"/>
        <w:szCs w:val="18"/>
      </w:rPr>
    </w:lvl>
    <w:lvl w:ilvl="1" w:tplc="85C68B2A">
      <w:start w:val="1"/>
      <w:numFmt w:val="bullet"/>
      <w:lvlText w:val="o"/>
      <w:lvlJc w:val="left"/>
      <w:pPr>
        <w:ind w:left="1440" w:hanging="360"/>
      </w:pPr>
      <w:rPr>
        <w:rFonts w:ascii="Courier New" w:hAnsi="Courier New" w:cs="Courier New" w:hint="default"/>
      </w:rPr>
    </w:lvl>
    <w:lvl w:ilvl="2" w:tplc="69404C80">
      <w:start w:val="1"/>
      <w:numFmt w:val="bullet"/>
      <w:lvlText w:val=""/>
      <w:lvlJc w:val="left"/>
      <w:pPr>
        <w:ind w:left="2160" w:hanging="360"/>
      </w:pPr>
      <w:rPr>
        <w:rFonts w:ascii="Wingdings" w:hAnsi="Wingdings" w:cs="Wingdings" w:hint="default"/>
      </w:rPr>
    </w:lvl>
    <w:lvl w:ilvl="3" w:tplc="1D20A484">
      <w:start w:val="1"/>
      <w:numFmt w:val="bullet"/>
      <w:lvlText w:val=""/>
      <w:lvlJc w:val="left"/>
      <w:pPr>
        <w:ind w:left="2880" w:hanging="360"/>
      </w:pPr>
      <w:rPr>
        <w:rFonts w:ascii="Symbol" w:hAnsi="Symbol" w:cs="Symbol" w:hint="default"/>
      </w:rPr>
    </w:lvl>
    <w:lvl w:ilvl="4" w:tplc="EC18FA30">
      <w:start w:val="1"/>
      <w:numFmt w:val="bullet"/>
      <w:lvlText w:val="o"/>
      <w:lvlJc w:val="left"/>
      <w:pPr>
        <w:ind w:left="3600" w:hanging="360"/>
      </w:pPr>
      <w:rPr>
        <w:rFonts w:ascii="Courier New" w:hAnsi="Courier New" w:cs="Courier New" w:hint="default"/>
      </w:rPr>
    </w:lvl>
    <w:lvl w:ilvl="5" w:tplc="AD7E42B6">
      <w:start w:val="1"/>
      <w:numFmt w:val="bullet"/>
      <w:lvlText w:val=""/>
      <w:lvlJc w:val="left"/>
      <w:pPr>
        <w:ind w:left="4320" w:hanging="360"/>
      </w:pPr>
      <w:rPr>
        <w:rFonts w:ascii="Wingdings" w:hAnsi="Wingdings" w:cs="Wingdings" w:hint="default"/>
      </w:rPr>
    </w:lvl>
    <w:lvl w:ilvl="6" w:tplc="A0626E4A">
      <w:start w:val="1"/>
      <w:numFmt w:val="bullet"/>
      <w:lvlText w:val=""/>
      <w:lvlJc w:val="left"/>
      <w:pPr>
        <w:ind w:left="5040" w:hanging="360"/>
      </w:pPr>
      <w:rPr>
        <w:rFonts w:ascii="Symbol" w:hAnsi="Symbol" w:cs="Symbol" w:hint="default"/>
      </w:rPr>
    </w:lvl>
    <w:lvl w:ilvl="7" w:tplc="9E2693EC">
      <w:start w:val="1"/>
      <w:numFmt w:val="bullet"/>
      <w:lvlText w:val="o"/>
      <w:lvlJc w:val="left"/>
      <w:pPr>
        <w:ind w:left="5760" w:hanging="360"/>
      </w:pPr>
      <w:rPr>
        <w:rFonts w:ascii="Courier New" w:hAnsi="Courier New" w:cs="Courier New" w:hint="default"/>
      </w:rPr>
    </w:lvl>
    <w:lvl w:ilvl="8" w:tplc="5C8606F8">
      <w:start w:val="1"/>
      <w:numFmt w:val="bullet"/>
      <w:lvlText w:val=""/>
      <w:lvlJc w:val="left"/>
      <w:pPr>
        <w:ind w:left="6480" w:hanging="360"/>
      </w:pPr>
      <w:rPr>
        <w:rFonts w:ascii="Wingdings" w:hAnsi="Wingdings" w:cs="Wingdings" w:hint="default"/>
      </w:rPr>
    </w:lvl>
  </w:abstractNum>
  <w:abstractNum w:abstractNumId="8" w15:restartNumberingAfterBreak="0">
    <w:nsid w:val="437803F2"/>
    <w:multiLevelType w:val="hybridMultilevel"/>
    <w:tmpl w:val="F18C4BA4"/>
    <w:lvl w:ilvl="0" w:tplc="2CFC31CA">
      <w:start w:val="1"/>
      <w:numFmt w:val="bullet"/>
      <w:lvlText w:val=""/>
      <w:lvlJc w:val="left"/>
      <w:pPr>
        <w:ind w:left="720" w:hanging="360"/>
      </w:pPr>
      <w:rPr>
        <w:rFonts w:ascii="Wingdings" w:hAnsi="Wingdings" w:cs="Wingdings" w:hint="default"/>
        <w:sz w:val="18"/>
        <w:szCs w:val="18"/>
      </w:rPr>
    </w:lvl>
    <w:lvl w:ilvl="1" w:tplc="C49407E2">
      <w:start w:val="1"/>
      <w:numFmt w:val="bullet"/>
      <w:lvlText w:val="o"/>
      <w:lvlJc w:val="left"/>
      <w:pPr>
        <w:ind w:left="1440" w:hanging="360"/>
      </w:pPr>
      <w:rPr>
        <w:rFonts w:ascii="Courier New" w:hAnsi="Courier New" w:cs="Courier New" w:hint="default"/>
      </w:rPr>
    </w:lvl>
    <w:lvl w:ilvl="2" w:tplc="BF98D83E">
      <w:start w:val="1"/>
      <w:numFmt w:val="bullet"/>
      <w:lvlText w:val=""/>
      <w:lvlJc w:val="left"/>
      <w:pPr>
        <w:ind w:left="2160" w:hanging="360"/>
      </w:pPr>
      <w:rPr>
        <w:rFonts w:ascii="Wingdings" w:hAnsi="Wingdings" w:cs="Wingdings" w:hint="default"/>
      </w:rPr>
    </w:lvl>
    <w:lvl w:ilvl="3" w:tplc="7092F7F6">
      <w:start w:val="1"/>
      <w:numFmt w:val="bullet"/>
      <w:lvlText w:val=""/>
      <w:lvlJc w:val="left"/>
      <w:pPr>
        <w:ind w:left="2880" w:hanging="360"/>
      </w:pPr>
      <w:rPr>
        <w:rFonts w:ascii="Symbol" w:hAnsi="Symbol" w:cs="Symbol" w:hint="default"/>
      </w:rPr>
    </w:lvl>
    <w:lvl w:ilvl="4" w:tplc="4F9EBA00">
      <w:start w:val="1"/>
      <w:numFmt w:val="bullet"/>
      <w:lvlText w:val="o"/>
      <w:lvlJc w:val="left"/>
      <w:pPr>
        <w:ind w:left="3600" w:hanging="360"/>
      </w:pPr>
      <w:rPr>
        <w:rFonts w:ascii="Courier New" w:hAnsi="Courier New" w:cs="Courier New" w:hint="default"/>
      </w:rPr>
    </w:lvl>
    <w:lvl w:ilvl="5" w:tplc="3C088806">
      <w:start w:val="1"/>
      <w:numFmt w:val="bullet"/>
      <w:lvlText w:val=""/>
      <w:lvlJc w:val="left"/>
      <w:pPr>
        <w:ind w:left="4320" w:hanging="360"/>
      </w:pPr>
      <w:rPr>
        <w:rFonts w:ascii="Wingdings" w:hAnsi="Wingdings" w:cs="Wingdings" w:hint="default"/>
      </w:rPr>
    </w:lvl>
    <w:lvl w:ilvl="6" w:tplc="E9FC1D22">
      <w:start w:val="1"/>
      <w:numFmt w:val="bullet"/>
      <w:lvlText w:val=""/>
      <w:lvlJc w:val="left"/>
      <w:pPr>
        <w:ind w:left="5040" w:hanging="360"/>
      </w:pPr>
      <w:rPr>
        <w:rFonts w:ascii="Symbol" w:hAnsi="Symbol" w:cs="Symbol" w:hint="default"/>
      </w:rPr>
    </w:lvl>
    <w:lvl w:ilvl="7" w:tplc="E1D89F72">
      <w:start w:val="1"/>
      <w:numFmt w:val="bullet"/>
      <w:lvlText w:val="o"/>
      <w:lvlJc w:val="left"/>
      <w:pPr>
        <w:ind w:left="5760" w:hanging="360"/>
      </w:pPr>
      <w:rPr>
        <w:rFonts w:ascii="Courier New" w:hAnsi="Courier New" w:cs="Courier New" w:hint="default"/>
      </w:rPr>
    </w:lvl>
    <w:lvl w:ilvl="8" w:tplc="71428A7C">
      <w:start w:val="1"/>
      <w:numFmt w:val="bullet"/>
      <w:lvlText w:val=""/>
      <w:lvlJc w:val="left"/>
      <w:pPr>
        <w:ind w:left="6480" w:hanging="360"/>
      </w:pPr>
      <w:rPr>
        <w:rFonts w:ascii="Wingdings" w:hAnsi="Wingdings" w:cs="Wingdings" w:hint="default"/>
      </w:rPr>
    </w:lvl>
  </w:abstractNum>
  <w:abstractNum w:abstractNumId="9" w15:restartNumberingAfterBreak="0">
    <w:nsid w:val="472464FF"/>
    <w:multiLevelType w:val="hybridMultilevel"/>
    <w:tmpl w:val="1F208814"/>
    <w:lvl w:ilvl="0" w:tplc="04090001">
      <w:start w:val="1"/>
      <w:numFmt w:val="bullet"/>
      <w:lvlText w:val=""/>
      <w:lvlJc w:val="left"/>
      <w:pPr>
        <w:ind w:left="720" w:hanging="360"/>
      </w:pPr>
      <w:rPr>
        <w:rFonts w:ascii="Symbol" w:hAnsi="Symbol" w:hint="default"/>
      </w:r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10" w15:restartNumberingAfterBreak="0">
    <w:nsid w:val="67F61B34"/>
    <w:multiLevelType w:val="multilevel"/>
    <w:tmpl w:val="857443A6"/>
    <w:lvl w:ilvl="0">
      <w:numFmt w:val="bullet"/>
      <w:lvlText w:val="-"/>
      <w:lvlJc w:val="left"/>
      <w:pPr>
        <w:ind w:left="357" w:hanging="357"/>
      </w:pPr>
    </w:lvl>
    <w:lvl w:ilvl="1">
      <w:numFmt w:val="bullet"/>
      <w:lvlText w:val="o"/>
      <w:lvlJc w:val="left"/>
      <w:pPr>
        <w:ind w:left="1440" w:hanging="360"/>
      </w:pPr>
      <w:rPr>
        <w:rFonts w:ascii="Tahoma" w:hAnsi="Tahoma" w:cs="Tahoma"/>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1" w15:restartNumberingAfterBreak="0">
    <w:nsid w:val="786E6AEB"/>
    <w:multiLevelType w:val="multilevel"/>
    <w:tmpl w:val="FA4CFEBC"/>
    <w:lvl w:ilvl="0">
      <w:numFmt w:val="bullet"/>
      <w:lvlText w:val="-"/>
      <w:lvlJc w:val="left"/>
      <w:pPr>
        <w:ind w:left="1068" w:hanging="360"/>
      </w:pPr>
      <w:rPr>
        <w:rFonts w:ascii="Times New Roman" w:hAnsi="Times New Roman"/>
      </w:rPr>
    </w:lvl>
    <w:lvl w:ilvl="1">
      <w:numFmt w:val="bullet"/>
      <w:lvlText w:val="o"/>
      <w:lvlJc w:val="left"/>
      <w:pPr>
        <w:ind w:left="2073" w:hanging="360"/>
      </w:pPr>
      <w:rPr>
        <w:rFonts w:ascii="Courier New" w:hAnsi="Courier New" w:cs="Courier New"/>
      </w:rPr>
    </w:lvl>
    <w:lvl w:ilvl="2">
      <w:numFmt w:val="bullet"/>
      <w:lvlText w:val=""/>
      <w:lvlJc w:val="left"/>
      <w:pPr>
        <w:ind w:left="2793" w:hanging="360"/>
      </w:pPr>
      <w:rPr>
        <w:rFonts w:ascii="Wingdings" w:hAnsi="Wingdings"/>
      </w:rPr>
    </w:lvl>
    <w:lvl w:ilvl="3">
      <w:numFmt w:val="bullet"/>
      <w:lvlText w:val=""/>
      <w:lvlJc w:val="left"/>
      <w:pPr>
        <w:ind w:left="3513" w:hanging="360"/>
      </w:pPr>
      <w:rPr>
        <w:rFonts w:ascii="Symbol" w:hAnsi="Symbol"/>
      </w:rPr>
    </w:lvl>
    <w:lvl w:ilvl="4">
      <w:numFmt w:val="bullet"/>
      <w:lvlText w:val="o"/>
      <w:lvlJc w:val="left"/>
      <w:pPr>
        <w:ind w:left="4233" w:hanging="360"/>
      </w:pPr>
      <w:rPr>
        <w:rFonts w:ascii="Courier New" w:hAnsi="Courier New" w:cs="Courier New"/>
      </w:rPr>
    </w:lvl>
    <w:lvl w:ilvl="5">
      <w:numFmt w:val="bullet"/>
      <w:lvlText w:val=""/>
      <w:lvlJc w:val="left"/>
      <w:pPr>
        <w:ind w:left="4953" w:hanging="360"/>
      </w:pPr>
      <w:rPr>
        <w:rFonts w:ascii="Wingdings" w:hAnsi="Wingdings"/>
      </w:rPr>
    </w:lvl>
    <w:lvl w:ilvl="6">
      <w:numFmt w:val="bullet"/>
      <w:lvlText w:val=""/>
      <w:lvlJc w:val="left"/>
      <w:pPr>
        <w:ind w:left="5673" w:hanging="360"/>
      </w:pPr>
      <w:rPr>
        <w:rFonts w:ascii="Symbol" w:hAnsi="Symbol"/>
      </w:rPr>
    </w:lvl>
    <w:lvl w:ilvl="7">
      <w:numFmt w:val="bullet"/>
      <w:lvlText w:val="o"/>
      <w:lvlJc w:val="left"/>
      <w:pPr>
        <w:ind w:left="6393" w:hanging="360"/>
      </w:pPr>
      <w:rPr>
        <w:rFonts w:ascii="Courier New" w:hAnsi="Courier New" w:cs="Courier New"/>
      </w:rPr>
    </w:lvl>
    <w:lvl w:ilvl="8">
      <w:numFmt w:val="bullet"/>
      <w:lvlText w:val=""/>
      <w:lvlJc w:val="left"/>
      <w:pPr>
        <w:ind w:left="7113" w:hanging="360"/>
      </w:pPr>
      <w:rPr>
        <w:rFonts w:ascii="Wingdings" w:hAnsi="Wingdings"/>
      </w:rPr>
    </w:lvl>
  </w:abstractNum>
  <w:num w:numId="1" w16cid:durableId="1241020612">
    <w:abstractNumId w:val="4"/>
  </w:num>
  <w:num w:numId="2" w16cid:durableId="696350440">
    <w:abstractNumId w:val="9"/>
  </w:num>
  <w:num w:numId="3" w16cid:durableId="476071524">
    <w:abstractNumId w:val="8"/>
  </w:num>
  <w:num w:numId="4" w16cid:durableId="179130210">
    <w:abstractNumId w:val="6"/>
  </w:num>
  <w:num w:numId="5" w16cid:durableId="494346889">
    <w:abstractNumId w:val="11"/>
  </w:num>
  <w:num w:numId="6" w16cid:durableId="1600330406">
    <w:abstractNumId w:val="10"/>
  </w:num>
  <w:num w:numId="7" w16cid:durableId="393160221">
    <w:abstractNumId w:val="5"/>
  </w:num>
  <w:num w:numId="8" w16cid:durableId="231039708">
    <w:abstractNumId w:val="7"/>
  </w:num>
  <w:num w:numId="9" w16cid:durableId="1133249697">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70517"/>
    <w:rsid w:val="000011FD"/>
    <w:rsid w:val="00003836"/>
    <w:rsid w:val="00010C0E"/>
    <w:rsid w:val="0002667C"/>
    <w:rsid w:val="000333BD"/>
    <w:rsid w:val="0003497F"/>
    <w:rsid w:val="00034FFF"/>
    <w:rsid w:val="000437CB"/>
    <w:rsid w:val="00052CC1"/>
    <w:rsid w:val="000535BD"/>
    <w:rsid w:val="000648BE"/>
    <w:rsid w:val="000773A7"/>
    <w:rsid w:val="00085089"/>
    <w:rsid w:val="00085DA1"/>
    <w:rsid w:val="00086781"/>
    <w:rsid w:val="000931F0"/>
    <w:rsid w:val="00095A78"/>
    <w:rsid w:val="000A1286"/>
    <w:rsid w:val="000B29D5"/>
    <w:rsid w:val="000B34E5"/>
    <w:rsid w:val="000C3410"/>
    <w:rsid w:val="000D3258"/>
    <w:rsid w:val="000E6DE1"/>
    <w:rsid w:val="000E765F"/>
    <w:rsid w:val="0011354B"/>
    <w:rsid w:val="0012507E"/>
    <w:rsid w:val="00126FBA"/>
    <w:rsid w:val="00127F65"/>
    <w:rsid w:val="0013120C"/>
    <w:rsid w:val="0013169A"/>
    <w:rsid w:val="00131985"/>
    <w:rsid w:val="001402E0"/>
    <w:rsid w:val="00144009"/>
    <w:rsid w:val="00151B13"/>
    <w:rsid w:val="00162387"/>
    <w:rsid w:val="001708EF"/>
    <w:rsid w:val="00172AD9"/>
    <w:rsid w:val="0017319F"/>
    <w:rsid w:val="0017380A"/>
    <w:rsid w:val="001871AD"/>
    <w:rsid w:val="00196505"/>
    <w:rsid w:val="00197162"/>
    <w:rsid w:val="001A658F"/>
    <w:rsid w:val="001B0364"/>
    <w:rsid w:val="001B25DC"/>
    <w:rsid w:val="001B7617"/>
    <w:rsid w:val="001C0E05"/>
    <w:rsid w:val="001C1D0F"/>
    <w:rsid w:val="001D052B"/>
    <w:rsid w:val="001E78EE"/>
    <w:rsid w:val="001F1143"/>
    <w:rsid w:val="001F5905"/>
    <w:rsid w:val="002025EC"/>
    <w:rsid w:val="00204F05"/>
    <w:rsid w:val="00217896"/>
    <w:rsid w:val="002207EC"/>
    <w:rsid w:val="002369B7"/>
    <w:rsid w:val="002421FC"/>
    <w:rsid w:val="0024719E"/>
    <w:rsid w:val="002576E1"/>
    <w:rsid w:val="002644C9"/>
    <w:rsid w:val="0028187C"/>
    <w:rsid w:val="002904EB"/>
    <w:rsid w:val="002907F8"/>
    <w:rsid w:val="00291B59"/>
    <w:rsid w:val="0029682D"/>
    <w:rsid w:val="002A7FB5"/>
    <w:rsid w:val="002A7FB9"/>
    <w:rsid w:val="002B2211"/>
    <w:rsid w:val="002D277F"/>
    <w:rsid w:val="002D31A2"/>
    <w:rsid w:val="002E63B9"/>
    <w:rsid w:val="003000B2"/>
    <w:rsid w:val="0030512A"/>
    <w:rsid w:val="003215BE"/>
    <w:rsid w:val="00335A91"/>
    <w:rsid w:val="00337008"/>
    <w:rsid w:val="00345448"/>
    <w:rsid w:val="00346621"/>
    <w:rsid w:val="00347BEB"/>
    <w:rsid w:val="003526E4"/>
    <w:rsid w:val="00356CBE"/>
    <w:rsid w:val="00357555"/>
    <w:rsid w:val="003628B0"/>
    <w:rsid w:val="00367537"/>
    <w:rsid w:val="00374617"/>
    <w:rsid w:val="0038021F"/>
    <w:rsid w:val="00385C7E"/>
    <w:rsid w:val="003865E2"/>
    <w:rsid w:val="0038671B"/>
    <w:rsid w:val="003B50FF"/>
    <w:rsid w:val="003B5682"/>
    <w:rsid w:val="003B5CEC"/>
    <w:rsid w:val="003C3393"/>
    <w:rsid w:val="003C3693"/>
    <w:rsid w:val="003C59E4"/>
    <w:rsid w:val="003D40D6"/>
    <w:rsid w:val="003D5E63"/>
    <w:rsid w:val="003F15DE"/>
    <w:rsid w:val="003F222C"/>
    <w:rsid w:val="00413F4C"/>
    <w:rsid w:val="00432D96"/>
    <w:rsid w:val="00441F30"/>
    <w:rsid w:val="00456191"/>
    <w:rsid w:val="004616EA"/>
    <w:rsid w:val="00461BBA"/>
    <w:rsid w:val="0049478F"/>
    <w:rsid w:val="004A21F6"/>
    <w:rsid w:val="004A2602"/>
    <w:rsid w:val="004A5181"/>
    <w:rsid w:val="004B02EC"/>
    <w:rsid w:val="004B07C4"/>
    <w:rsid w:val="004C644B"/>
    <w:rsid w:val="004E3A4A"/>
    <w:rsid w:val="004F4672"/>
    <w:rsid w:val="004F5599"/>
    <w:rsid w:val="0050034C"/>
    <w:rsid w:val="00502352"/>
    <w:rsid w:val="00504177"/>
    <w:rsid w:val="0050656E"/>
    <w:rsid w:val="00506E7F"/>
    <w:rsid w:val="0051327A"/>
    <w:rsid w:val="00523618"/>
    <w:rsid w:val="00524592"/>
    <w:rsid w:val="005331C8"/>
    <w:rsid w:val="00534F9A"/>
    <w:rsid w:val="00536456"/>
    <w:rsid w:val="00550980"/>
    <w:rsid w:val="00553435"/>
    <w:rsid w:val="00555067"/>
    <w:rsid w:val="00557BC5"/>
    <w:rsid w:val="00566CB1"/>
    <w:rsid w:val="00572C32"/>
    <w:rsid w:val="005811E0"/>
    <w:rsid w:val="00585894"/>
    <w:rsid w:val="005859F5"/>
    <w:rsid w:val="00586C2C"/>
    <w:rsid w:val="005926D7"/>
    <w:rsid w:val="005978BA"/>
    <w:rsid w:val="005C1BA3"/>
    <w:rsid w:val="005D439D"/>
    <w:rsid w:val="005D74C3"/>
    <w:rsid w:val="005E0A76"/>
    <w:rsid w:val="005E1EE6"/>
    <w:rsid w:val="005E506A"/>
    <w:rsid w:val="005E569B"/>
    <w:rsid w:val="005F53C6"/>
    <w:rsid w:val="005F79D0"/>
    <w:rsid w:val="006105DA"/>
    <w:rsid w:val="00611036"/>
    <w:rsid w:val="00621459"/>
    <w:rsid w:val="00623F1D"/>
    <w:rsid w:val="00626843"/>
    <w:rsid w:val="00627E99"/>
    <w:rsid w:val="006300C3"/>
    <w:rsid w:val="00635354"/>
    <w:rsid w:val="00650EDA"/>
    <w:rsid w:val="006516BC"/>
    <w:rsid w:val="00652E72"/>
    <w:rsid w:val="006570F3"/>
    <w:rsid w:val="00660BCD"/>
    <w:rsid w:val="00665855"/>
    <w:rsid w:val="00677F67"/>
    <w:rsid w:val="00680591"/>
    <w:rsid w:val="00686449"/>
    <w:rsid w:val="006A5D93"/>
    <w:rsid w:val="006B2D50"/>
    <w:rsid w:val="006B3973"/>
    <w:rsid w:val="006B409E"/>
    <w:rsid w:val="006C55C8"/>
    <w:rsid w:val="006E0C64"/>
    <w:rsid w:val="006E7667"/>
    <w:rsid w:val="006F0EAE"/>
    <w:rsid w:val="007024DF"/>
    <w:rsid w:val="00705AE5"/>
    <w:rsid w:val="00712B57"/>
    <w:rsid w:val="007214BD"/>
    <w:rsid w:val="00723D2E"/>
    <w:rsid w:val="007314AF"/>
    <w:rsid w:val="00757888"/>
    <w:rsid w:val="00763B2E"/>
    <w:rsid w:val="0076575F"/>
    <w:rsid w:val="00774D85"/>
    <w:rsid w:val="00775690"/>
    <w:rsid w:val="007902AA"/>
    <w:rsid w:val="00790475"/>
    <w:rsid w:val="00793561"/>
    <w:rsid w:val="007950A5"/>
    <w:rsid w:val="00797ECB"/>
    <w:rsid w:val="007A0E60"/>
    <w:rsid w:val="007A61C5"/>
    <w:rsid w:val="007B70E6"/>
    <w:rsid w:val="007B7207"/>
    <w:rsid w:val="007E7FD1"/>
    <w:rsid w:val="007F577A"/>
    <w:rsid w:val="0080261A"/>
    <w:rsid w:val="008124E0"/>
    <w:rsid w:val="00813E8A"/>
    <w:rsid w:val="008326EF"/>
    <w:rsid w:val="008350BF"/>
    <w:rsid w:val="0083797C"/>
    <w:rsid w:val="00846814"/>
    <w:rsid w:val="00855185"/>
    <w:rsid w:val="00856A7C"/>
    <w:rsid w:val="00863705"/>
    <w:rsid w:val="0086732A"/>
    <w:rsid w:val="00870517"/>
    <w:rsid w:val="00871A21"/>
    <w:rsid w:val="00881070"/>
    <w:rsid w:val="0088417C"/>
    <w:rsid w:val="008866D3"/>
    <w:rsid w:val="00886CEE"/>
    <w:rsid w:val="00887A10"/>
    <w:rsid w:val="00892368"/>
    <w:rsid w:val="008A0798"/>
    <w:rsid w:val="008A648F"/>
    <w:rsid w:val="008C28D7"/>
    <w:rsid w:val="008C2C75"/>
    <w:rsid w:val="008C5F59"/>
    <w:rsid w:val="008C653E"/>
    <w:rsid w:val="008C6611"/>
    <w:rsid w:val="008D163C"/>
    <w:rsid w:val="008D316F"/>
    <w:rsid w:val="008D588A"/>
    <w:rsid w:val="008F03BC"/>
    <w:rsid w:val="008F1966"/>
    <w:rsid w:val="008F40D9"/>
    <w:rsid w:val="008F674F"/>
    <w:rsid w:val="008F68EE"/>
    <w:rsid w:val="008F7A79"/>
    <w:rsid w:val="00901EEB"/>
    <w:rsid w:val="00905AEC"/>
    <w:rsid w:val="00914C79"/>
    <w:rsid w:val="00916C19"/>
    <w:rsid w:val="00924BA9"/>
    <w:rsid w:val="00940849"/>
    <w:rsid w:val="0094132D"/>
    <w:rsid w:val="00944D2B"/>
    <w:rsid w:val="00945117"/>
    <w:rsid w:val="009477A0"/>
    <w:rsid w:val="00947DA3"/>
    <w:rsid w:val="00951392"/>
    <w:rsid w:val="009547C6"/>
    <w:rsid w:val="009556E1"/>
    <w:rsid w:val="00955EFB"/>
    <w:rsid w:val="00961444"/>
    <w:rsid w:val="00963EEF"/>
    <w:rsid w:val="00971AB8"/>
    <w:rsid w:val="0097351B"/>
    <w:rsid w:val="009818EB"/>
    <w:rsid w:val="009A0DC1"/>
    <w:rsid w:val="009A4391"/>
    <w:rsid w:val="009A477D"/>
    <w:rsid w:val="009B1D28"/>
    <w:rsid w:val="009B4C24"/>
    <w:rsid w:val="009C09F0"/>
    <w:rsid w:val="009D2C80"/>
    <w:rsid w:val="009D2FA2"/>
    <w:rsid w:val="009D3003"/>
    <w:rsid w:val="009D4DAE"/>
    <w:rsid w:val="009E1D25"/>
    <w:rsid w:val="009E3A6D"/>
    <w:rsid w:val="009E41F5"/>
    <w:rsid w:val="009F2E8B"/>
    <w:rsid w:val="009F2F74"/>
    <w:rsid w:val="009F47D3"/>
    <w:rsid w:val="009F7455"/>
    <w:rsid w:val="00A0016D"/>
    <w:rsid w:val="00A0495A"/>
    <w:rsid w:val="00A163FE"/>
    <w:rsid w:val="00A23963"/>
    <w:rsid w:val="00A2649E"/>
    <w:rsid w:val="00A279E7"/>
    <w:rsid w:val="00A324A0"/>
    <w:rsid w:val="00A32B48"/>
    <w:rsid w:val="00A40E4C"/>
    <w:rsid w:val="00A57E30"/>
    <w:rsid w:val="00A672FC"/>
    <w:rsid w:val="00A73CB8"/>
    <w:rsid w:val="00A76981"/>
    <w:rsid w:val="00A82D87"/>
    <w:rsid w:val="00A853CA"/>
    <w:rsid w:val="00A858C8"/>
    <w:rsid w:val="00A93002"/>
    <w:rsid w:val="00A964CC"/>
    <w:rsid w:val="00AA19F1"/>
    <w:rsid w:val="00AA60BA"/>
    <w:rsid w:val="00AB2B02"/>
    <w:rsid w:val="00AB3003"/>
    <w:rsid w:val="00AB5BF6"/>
    <w:rsid w:val="00AB6FC7"/>
    <w:rsid w:val="00AC5549"/>
    <w:rsid w:val="00AD130F"/>
    <w:rsid w:val="00AD1C63"/>
    <w:rsid w:val="00AD3051"/>
    <w:rsid w:val="00AD419B"/>
    <w:rsid w:val="00AD5FE1"/>
    <w:rsid w:val="00AF0932"/>
    <w:rsid w:val="00B028E1"/>
    <w:rsid w:val="00B07335"/>
    <w:rsid w:val="00B1024D"/>
    <w:rsid w:val="00B21335"/>
    <w:rsid w:val="00B22FFF"/>
    <w:rsid w:val="00B32F38"/>
    <w:rsid w:val="00B36385"/>
    <w:rsid w:val="00B364AF"/>
    <w:rsid w:val="00B42422"/>
    <w:rsid w:val="00B42D7A"/>
    <w:rsid w:val="00B45634"/>
    <w:rsid w:val="00B470DA"/>
    <w:rsid w:val="00B6183A"/>
    <w:rsid w:val="00B70CE9"/>
    <w:rsid w:val="00B80F5A"/>
    <w:rsid w:val="00B81E91"/>
    <w:rsid w:val="00B87B7C"/>
    <w:rsid w:val="00B96EF1"/>
    <w:rsid w:val="00BA4DF4"/>
    <w:rsid w:val="00BA73F3"/>
    <w:rsid w:val="00BA76E0"/>
    <w:rsid w:val="00BB3E06"/>
    <w:rsid w:val="00BB602E"/>
    <w:rsid w:val="00BC169E"/>
    <w:rsid w:val="00BC69EF"/>
    <w:rsid w:val="00BD310C"/>
    <w:rsid w:val="00BE1930"/>
    <w:rsid w:val="00BE3183"/>
    <w:rsid w:val="00BE76DE"/>
    <w:rsid w:val="00C05225"/>
    <w:rsid w:val="00C12980"/>
    <w:rsid w:val="00C16835"/>
    <w:rsid w:val="00C24C51"/>
    <w:rsid w:val="00C30FCC"/>
    <w:rsid w:val="00C35F86"/>
    <w:rsid w:val="00C5013F"/>
    <w:rsid w:val="00C504D1"/>
    <w:rsid w:val="00C61FEA"/>
    <w:rsid w:val="00C62BA2"/>
    <w:rsid w:val="00C67D08"/>
    <w:rsid w:val="00C747B4"/>
    <w:rsid w:val="00C77555"/>
    <w:rsid w:val="00C832D9"/>
    <w:rsid w:val="00C84F55"/>
    <w:rsid w:val="00C851EF"/>
    <w:rsid w:val="00C863FF"/>
    <w:rsid w:val="00CA3B96"/>
    <w:rsid w:val="00CB0A67"/>
    <w:rsid w:val="00CB2DFE"/>
    <w:rsid w:val="00CB7F48"/>
    <w:rsid w:val="00CC6B8F"/>
    <w:rsid w:val="00CD6459"/>
    <w:rsid w:val="00CD6D49"/>
    <w:rsid w:val="00CE063C"/>
    <w:rsid w:val="00CE06DA"/>
    <w:rsid w:val="00CE6C11"/>
    <w:rsid w:val="00CF4BCB"/>
    <w:rsid w:val="00D0610A"/>
    <w:rsid w:val="00D10E10"/>
    <w:rsid w:val="00D1522D"/>
    <w:rsid w:val="00D25E1B"/>
    <w:rsid w:val="00D31CFF"/>
    <w:rsid w:val="00D33AB8"/>
    <w:rsid w:val="00D35509"/>
    <w:rsid w:val="00D42CFC"/>
    <w:rsid w:val="00D46AA5"/>
    <w:rsid w:val="00D53B75"/>
    <w:rsid w:val="00D5714F"/>
    <w:rsid w:val="00D632FD"/>
    <w:rsid w:val="00D63AA9"/>
    <w:rsid w:val="00D76F5B"/>
    <w:rsid w:val="00D96BFB"/>
    <w:rsid w:val="00DC1704"/>
    <w:rsid w:val="00DD36BD"/>
    <w:rsid w:val="00DE69B4"/>
    <w:rsid w:val="00DF2D64"/>
    <w:rsid w:val="00DF4F14"/>
    <w:rsid w:val="00E02D52"/>
    <w:rsid w:val="00E041A7"/>
    <w:rsid w:val="00E102D9"/>
    <w:rsid w:val="00E15B37"/>
    <w:rsid w:val="00E22F0B"/>
    <w:rsid w:val="00E23912"/>
    <w:rsid w:val="00E332BD"/>
    <w:rsid w:val="00E33737"/>
    <w:rsid w:val="00E4371F"/>
    <w:rsid w:val="00E649F2"/>
    <w:rsid w:val="00E80A1E"/>
    <w:rsid w:val="00E819CD"/>
    <w:rsid w:val="00E93627"/>
    <w:rsid w:val="00EA655F"/>
    <w:rsid w:val="00EA7413"/>
    <w:rsid w:val="00EB0F27"/>
    <w:rsid w:val="00EB3039"/>
    <w:rsid w:val="00EC11F8"/>
    <w:rsid w:val="00EC2EB3"/>
    <w:rsid w:val="00EE09D0"/>
    <w:rsid w:val="00EF161F"/>
    <w:rsid w:val="00EF4537"/>
    <w:rsid w:val="00F01A31"/>
    <w:rsid w:val="00F02248"/>
    <w:rsid w:val="00F02E2C"/>
    <w:rsid w:val="00F054E1"/>
    <w:rsid w:val="00F23853"/>
    <w:rsid w:val="00F24691"/>
    <w:rsid w:val="00F32B4D"/>
    <w:rsid w:val="00F340D5"/>
    <w:rsid w:val="00F35701"/>
    <w:rsid w:val="00F35A80"/>
    <w:rsid w:val="00F36471"/>
    <w:rsid w:val="00F65A69"/>
    <w:rsid w:val="00F77C35"/>
    <w:rsid w:val="00FA0E6F"/>
    <w:rsid w:val="00FA71D7"/>
    <w:rsid w:val="00FB3FE8"/>
    <w:rsid w:val="00FB622A"/>
    <w:rsid w:val="00FB7C08"/>
    <w:rsid w:val="00FC3A64"/>
    <w:rsid w:val="00FC4A7F"/>
    <w:rsid w:val="00FD00E4"/>
    <w:rsid w:val="00FD2874"/>
    <w:rsid w:val="00FD564D"/>
    <w:rsid w:val="00FE1248"/>
    <w:rsid w:val="00FE1A14"/>
    <w:rsid w:val="00FF29D1"/>
    <w:rsid w:val="00FF341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8459B52"/>
  <w15:docId w15:val="{5924C9B6-5170-4A92-A632-4852928B7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70517"/>
    <w:pPr>
      <w:spacing w:after="0" w:line="240" w:lineRule="auto"/>
    </w:pPr>
    <w:rPr>
      <w:rFonts w:ascii="Arial" w:eastAsia="Times New Roman" w:hAnsi="Arial" w:cs="Times New Roman"/>
      <w:sz w:val="20"/>
      <w:szCs w:val="20"/>
      <w:lang w:eastAsia="sl-SI"/>
    </w:rPr>
  </w:style>
  <w:style w:type="paragraph" w:styleId="Naslov1">
    <w:name w:val="heading 1"/>
    <w:basedOn w:val="Navaden"/>
    <w:next w:val="Navaden"/>
    <w:link w:val="Naslov1Znak"/>
    <w:qFormat/>
    <w:rsid w:val="00870517"/>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uiPriority w:val="9"/>
    <w:semiHidden/>
    <w:unhideWhenUsed/>
    <w:qFormat/>
    <w:rsid w:val="00432D9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semiHidden/>
    <w:unhideWhenUsed/>
    <w:qFormat/>
    <w:rsid w:val="00E33737"/>
    <w:pPr>
      <w:keepNext/>
      <w:spacing w:before="240" w:after="60"/>
      <w:outlineLvl w:val="2"/>
    </w:pPr>
    <w:rPr>
      <w:rFonts w:ascii="Cambria" w:hAnsi="Cambria"/>
      <w:b/>
      <w:bCs/>
      <w:sz w:val="26"/>
      <w:szCs w:val="26"/>
    </w:rPr>
  </w:style>
  <w:style w:type="paragraph" w:styleId="Naslov4">
    <w:name w:val="heading 4"/>
    <w:basedOn w:val="Navaden"/>
    <w:next w:val="Navaden"/>
    <w:link w:val="Naslov4Znak"/>
    <w:uiPriority w:val="9"/>
    <w:unhideWhenUsed/>
    <w:qFormat/>
    <w:rsid w:val="000333BD"/>
    <w:pPr>
      <w:keepNext/>
      <w:keepLines/>
      <w:spacing w:before="200"/>
      <w:outlineLvl w:val="3"/>
    </w:pPr>
    <w:rPr>
      <w:rFonts w:asciiTheme="majorHAnsi" w:eastAsiaTheme="majorEastAsia" w:hAnsiTheme="majorHAnsi" w:cstheme="majorBidi"/>
      <w:b/>
      <w:bCs/>
      <w:i/>
      <w:iCs/>
      <w:color w:val="4F81BD" w:themeColor="accent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870517"/>
    <w:rPr>
      <w:rFonts w:ascii="Arial" w:eastAsia="Times New Roman" w:hAnsi="Arial" w:cs="Arial"/>
      <w:b/>
      <w:color w:val="000000"/>
      <w:sz w:val="28"/>
      <w:szCs w:val="20"/>
      <w:lang w:eastAsia="sl-SI"/>
    </w:rPr>
  </w:style>
  <w:style w:type="paragraph" w:styleId="Telobesedila">
    <w:name w:val="Body Text"/>
    <w:basedOn w:val="Navaden"/>
    <w:link w:val="TelobesedilaZnak"/>
    <w:rsid w:val="00870517"/>
    <w:pPr>
      <w:jc w:val="both"/>
    </w:pPr>
  </w:style>
  <w:style w:type="character" w:customStyle="1" w:styleId="TelobesedilaZnak">
    <w:name w:val="Telo besedila Znak"/>
    <w:basedOn w:val="Privzetapisavaodstavka"/>
    <w:link w:val="Telobesedila"/>
    <w:rsid w:val="00870517"/>
    <w:rPr>
      <w:rFonts w:ascii="Arial" w:eastAsia="Times New Roman" w:hAnsi="Arial" w:cs="Times New Roman"/>
      <w:sz w:val="20"/>
      <w:szCs w:val="20"/>
      <w:lang w:eastAsia="sl-SI"/>
    </w:rPr>
  </w:style>
  <w:style w:type="paragraph" w:styleId="Noga">
    <w:name w:val="footer"/>
    <w:basedOn w:val="Navaden"/>
    <w:link w:val="NogaZnak"/>
    <w:uiPriority w:val="99"/>
    <w:rsid w:val="00870517"/>
    <w:pPr>
      <w:tabs>
        <w:tab w:val="center" w:pos="4536"/>
        <w:tab w:val="right" w:pos="9072"/>
      </w:tabs>
    </w:pPr>
  </w:style>
  <w:style w:type="character" w:customStyle="1" w:styleId="NogaZnak">
    <w:name w:val="Noga Znak"/>
    <w:basedOn w:val="Privzetapisavaodstavka"/>
    <w:link w:val="Noga"/>
    <w:uiPriority w:val="99"/>
    <w:rsid w:val="00870517"/>
    <w:rPr>
      <w:rFonts w:ascii="Arial" w:eastAsia="Times New Roman" w:hAnsi="Arial" w:cs="Times New Roman"/>
      <w:sz w:val="20"/>
      <w:szCs w:val="20"/>
      <w:lang w:eastAsia="sl-SI"/>
    </w:rPr>
  </w:style>
  <w:style w:type="paragraph" w:styleId="Telobesedila-zamik">
    <w:name w:val="Body Text Indent"/>
    <w:basedOn w:val="Navaden"/>
    <w:link w:val="Telobesedila-zamikZnak"/>
    <w:rsid w:val="00870517"/>
    <w:pPr>
      <w:suppressAutoHyphens/>
      <w:spacing w:after="120"/>
      <w:ind w:left="283"/>
    </w:pPr>
    <w:rPr>
      <w:rFonts w:ascii="Times New Roman" w:hAnsi="Times New Roman"/>
      <w:sz w:val="24"/>
      <w:szCs w:val="24"/>
      <w:lang w:eastAsia="ar-SA"/>
    </w:rPr>
  </w:style>
  <w:style w:type="character" w:customStyle="1" w:styleId="Telobesedila-zamikZnak">
    <w:name w:val="Telo besedila - zamik Znak"/>
    <w:basedOn w:val="Privzetapisavaodstavka"/>
    <w:link w:val="Telobesedila-zamik"/>
    <w:rsid w:val="00870517"/>
    <w:rPr>
      <w:rFonts w:ascii="Times New Roman" w:eastAsia="Times New Roman" w:hAnsi="Times New Roman" w:cs="Times New Roman"/>
      <w:sz w:val="24"/>
      <w:szCs w:val="24"/>
      <w:lang w:eastAsia="ar-SA"/>
    </w:rPr>
  </w:style>
  <w:style w:type="paragraph" w:customStyle="1" w:styleId="Telobesedila-zamik21">
    <w:name w:val="Telo besedila - zamik 21"/>
    <w:basedOn w:val="Navaden"/>
    <w:rsid w:val="00870517"/>
    <w:pPr>
      <w:suppressAutoHyphens/>
      <w:spacing w:after="120" w:line="480" w:lineRule="auto"/>
      <w:ind w:left="283"/>
    </w:pPr>
    <w:rPr>
      <w:rFonts w:ascii="Times New Roman" w:hAnsi="Times New Roman"/>
      <w:sz w:val="24"/>
      <w:szCs w:val="24"/>
      <w:lang w:eastAsia="ar-SA"/>
    </w:rPr>
  </w:style>
  <w:style w:type="character" w:styleId="Hiperpovezava">
    <w:name w:val="Hyperlink"/>
    <w:uiPriority w:val="99"/>
    <w:rsid w:val="00870517"/>
    <w:rPr>
      <w:color w:val="0000FF"/>
      <w:u w:val="single"/>
    </w:rPr>
  </w:style>
  <w:style w:type="character" w:customStyle="1" w:styleId="Naslov4Znak">
    <w:name w:val="Naslov 4 Znak"/>
    <w:basedOn w:val="Privzetapisavaodstavka"/>
    <w:link w:val="Naslov4"/>
    <w:uiPriority w:val="9"/>
    <w:rsid w:val="000333BD"/>
    <w:rPr>
      <w:rFonts w:asciiTheme="majorHAnsi" w:eastAsiaTheme="majorEastAsia" w:hAnsiTheme="majorHAnsi" w:cstheme="majorBidi"/>
      <w:b/>
      <w:bCs/>
      <w:i/>
      <w:iCs/>
      <w:color w:val="4F81BD" w:themeColor="accent1"/>
      <w:sz w:val="20"/>
      <w:szCs w:val="20"/>
      <w:lang w:eastAsia="sl-SI"/>
    </w:rPr>
  </w:style>
  <w:style w:type="paragraph" w:customStyle="1" w:styleId="Telobesedila22">
    <w:name w:val="Telo besedila 22"/>
    <w:basedOn w:val="Navaden"/>
    <w:rsid w:val="000333BD"/>
    <w:pPr>
      <w:suppressAutoHyphens/>
      <w:spacing w:after="120" w:line="480" w:lineRule="auto"/>
    </w:pPr>
    <w:rPr>
      <w:rFonts w:ascii="Times New Roman" w:hAnsi="Times New Roman" w:cs="Calibri"/>
      <w:sz w:val="24"/>
      <w:szCs w:val="24"/>
      <w:lang w:eastAsia="ar-SA"/>
    </w:rPr>
  </w:style>
  <w:style w:type="paragraph" w:styleId="Telobesedila2">
    <w:name w:val="Body Text 2"/>
    <w:basedOn w:val="Navaden"/>
    <w:link w:val="Telobesedila2Znak"/>
    <w:rsid w:val="00506E7F"/>
    <w:pPr>
      <w:spacing w:after="120" w:line="480" w:lineRule="auto"/>
    </w:pPr>
    <w:rPr>
      <w:rFonts w:ascii="Times New Roman" w:hAnsi="Times New Roman"/>
      <w:sz w:val="24"/>
      <w:szCs w:val="24"/>
    </w:rPr>
  </w:style>
  <w:style w:type="character" w:customStyle="1" w:styleId="Telobesedila2Znak">
    <w:name w:val="Telo besedila 2 Znak"/>
    <w:basedOn w:val="Privzetapisavaodstavka"/>
    <w:link w:val="Telobesedila2"/>
    <w:rsid w:val="00506E7F"/>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9A4391"/>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9A4391"/>
    <w:rPr>
      <w:rFonts w:ascii="Tahoma" w:eastAsia="Times New Roman" w:hAnsi="Tahoma" w:cs="Tahoma"/>
      <w:sz w:val="16"/>
      <w:szCs w:val="16"/>
      <w:lang w:eastAsia="sl-SI"/>
    </w:rPr>
  </w:style>
  <w:style w:type="paragraph" w:customStyle="1" w:styleId="Telobesedila31">
    <w:name w:val="Telo besedila 31"/>
    <w:basedOn w:val="Navaden"/>
    <w:rsid w:val="00A672FC"/>
    <w:pPr>
      <w:suppressAutoHyphens/>
      <w:spacing w:after="120"/>
    </w:pPr>
    <w:rPr>
      <w:rFonts w:ascii="Times New Roman" w:hAnsi="Times New Roman"/>
      <w:sz w:val="16"/>
      <w:szCs w:val="16"/>
      <w:lang w:eastAsia="ar-SA"/>
    </w:rPr>
  </w:style>
  <w:style w:type="paragraph" w:styleId="Odstavekseznama">
    <w:name w:val="List Paragraph"/>
    <w:basedOn w:val="Navaden"/>
    <w:link w:val="OdstavekseznamaZnak"/>
    <w:uiPriority w:val="34"/>
    <w:qFormat/>
    <w:rsid w:val="00A0016D"/>
    <w:pPr>
      <w:spacing w:after="200" w:line="276" w:lineRule="auto"/>
      <w:ind w:left="720"/>
      <w:jc w:val="both"/>
    </w:pPr>
    <w:rPr>
      <w:rFonts w:ascii="Calibri" w:eastAsia="Calibri" w:hAnsi="Calibri" w:cs="Calibri"/>
      <w:sz w:val="22"/>
      <w:szCs w:val="22"/>
      <w:lang w:eastAsia="en-US"/>
    </w:rPr>
  </w:style>
  <w:style w:type="character" w:customStyle="1" w:styleId="Naslov3Znak">
    <w:name w:val="Naslov 3 Znak"/>
    <w:basedOn w:val="Privzetapisavaodstavka"/>
    <w:link w:val="Naslov3"/>
    <w:semiHidden/>
    <w:rsid w:val="00E33737"/>
    <w:rPr>
      <w:rFonts w:ascii="Cambria" w:eastAsia="Times New Roman" w:hAnsi="Cambria" w:cs="Times New Roman"/>
      <w:b/>
      <w:bCs/>
      <w:sz w:val="26"/>
      <w:szCs w:val="26"/>
      <w:lang w:eastAsia="sl-SI"/>
    </w:rPr>
  </w:style>
  <w:style w:type="paragraph" w:customStyle="1" w:styleId="Default">
    <w:name w:val="Default"/>
    <w:rsid w:val="00432D96"/>
    <w:pPr>
      <w:autoSpaceDE w:val="0"/>
      <w:autoSpaceDN w:val="0"/>
      <w:adjustRightInd w:val="0"/>
      <w:spacing w:after="0" w:line="240" w:lineRule="auto"/>
    </w:pPr>
    <w:rPr>
      <w:rFonts w:ascii="Times New Roman" w:eastAsia="SimSun" w:hAnsi="Times New Roman" w:cs="Times New Roman"/>
      <w:color w:val="000000"/>
      <w:sz w:val="24"/>
      <w:szCs w:val="24"/>
      <w:lang w:eastAsia="sl-SI"/>
    </w:rPr>
  </w:style>
  <w:style w:type="character" w:customStyle="1" w:styleId="Naslov2Znak">
    <w:name w:val="Naslov 2 Znak"/>
    <w:basedOn w:val="Privzetapisavaodstavka"/>
    <w:link w:val="Naslov2"/>
    <w:uiPriority w:val="9"/>
    <w:semiHidden/>
    <w:rsid w:val="00432D96"/>
    <w:rPr>
      <w:rFonts w:asciiTheme="majorHAnsi" w:eastAsiaTheme="majorEastAsia" w:hAnsiTheme="majorHAnsi" w:cstheme="majorBidi"/>
      <w:b/>
      <w:bCs/>
      <w:color w:val="4F81BD" w:themeColor="accent1"/>
      <w:sz w:val="26"/>
      <w:szCs w:val="26"/>
      <w:lang w:eastAsia="sl-SI"/>
    </w:rPr>
  </w:style>
  <w:style w:type="paragraph" w:styleId="Glava">
    <w:name w:val="header"/>
    <w:aliases w:val="E-PVO-glava"/>
    <w:basedOn w:val="Navaden"/>
    <w:link w:val="GlavaZnak"/>
    <w:uiPriority w:val="99"/>
    <w:rsid w:val="00A324A0"/>
    <w:pPr>
      <w:tabs>
        <w:tab w:val="center" w:pos="4536"/>
        <w:tab w:val="right" w:pos="9072"/>
      </w:tabs>
    </w:pPr>
    <w:rPr>
      <w:rFonts w:ascii="Times New Roman" w:hAnsi="Times New Roman"/>
      <w:sz w:val="24"/>
      <w:szCs w:val="24"/>
    </w:rPr>
  </w:style>
  <w:style w:type="character" w:customStyle="1" w:styleId="GlavaZnak">
    <w:name w:val="Glava Znak"/>
    <w:aliases w:val="E-PVO-glava Znak"/>
    <w:basedOn w:val="Privzetapisavaodstavka"/>
    <w:link w:val="Glava"/>
    <w:uiPriority w:val="99"/>
    <w:rsid w:val="00A324A0"/>
    <w:rPr>
      <w:rFonts w:ascii="Times New Roman" w:eastAsia="Times New Roman" w:hAnsi="Times New Roman" w:cs="Times New Roman"/>
      <w:sz w:val="24"/>
      <w:szCs w:val="24"/>
      <w:lang w:eastAsia="sl-SI"/>
    </w:rPr>
  </w:style>
  <w:style w:type="character" w:customStyle="1" w:styleId="ParagrafChar">
    <w:name w:val="Paragraf Char"/>
    <w:link w:val="Paragraf"/>
    <w:locked/>
    <w:rsid w:val="00095A78"/>
    <w:rPr>
      <w:rFonts w:ascii="Helvetica" w:hAnsi="Helvetica" w:cs="Helvetica"/>
      <w:sz w:val="18"/>
      <w:szCs w:val="18"/>
      <w:lang w:val="x-none"/>
    </w:rPr>
  </w:style>
  <w:style w:type="paragraph" w:customStyle="1" w:styleId="Paragraf">
    <w:name w:val="Paragraf"/>
    <w:basedOn w:val="Navaden"/>
    <w:link w:val="ParagrafChar"/>
    <w:qFormat/>
    <w:rsid w:val="00095A78"/>
    <w:pPr>
      <w:spacing w:before="120" w:after="120" w:line="276" w:lineRule="auto"/>
    </w:pPr>
    <w:rPr>
      <w:rFonts w:ascii="Helvetica" w:eastAsiaTheme="minorHAnsi" w:hAnsi="Helvetica" w:cs="Helvetica"/>
      <w:sz w:val="18"/>
      <w:szCs w:val="18"/>
      <w:lang w:val="x-none" w:eastAsia="en-US"/>
    </w:rPr>
  </w:style>
  <w:style w:type="character" w:customStyle="1" w:styleId="OdstavekseznamaZnak">
    <w:name w:val="Odstavek seznama Znak"/>
    <w:link w:val="Odstavekseznama"/>
    <w:uiPriority w:val="34"/>
    <w:locked/>
    <w:rsid w:val="009E41F5"/>
    <w:rPr>
      <w:rFonts w:ascii="Calibri" w:eastAsia="Calibri" w:hAnsi="Calibri" w:cs="Calibri"/>
    </w:rPr>
  </w:style>
  <w:style w:type="paragraph" w:styleId="Brezrazmikov">
    <w:name w:val="No Spacing"/>
    <w:qFormat/>
    <w:rsid w:val="00971AB8"/>
    <w:pPr>
      <w:spacing w:after="0" w:line="240" w:lineRule="auto"/>
    </w:pPr>
    <w:rPr>
      <w:rFonts w:ascii="Helvetica" w:hAnsi="Helvetica"/>
      <w:sz w:val="18"/>
    </w:rPr>
  </w:style>
  <w:style w:type="character" w:styleId="SledenaHiperpovezava">
    <w:name w:val="FollowedHyperlink"/>
    <w:basedOn w:val="Privzetapisavaodstavka"/>
    <w:uiPriority w:val="99"/>
    <w:semiHidden/>
    <w:unhideWhenUsed/>
    <w:rsid w:val="00557BC5"/>
    <w:rPr>
      <w:color w:val="800080" w:themeColor="followedHyperlink"/>
      <w:u w:val="single"/>
    </w:rPr>
  </w:style>
  <w:style w:type="character" w:styleId="Pripombasklic">
    <w:name w:val="annotation reference"/>
    <w:basedOn w:val="Privzetapisavaodstavka"/>
    <w:uiPriority w:val="99"/>
    <w:semiHidden/>
    <w:unhideWhenUsed/>
    <w:rsid w:val="00C77555"/>
    <w:rPr>
      <w:sz w:val="16"/>
      <w:szCs w:val="16"/>
    </w:rPr>
  </w:style>
  <w:style w:type="paragraph" w:styleId="Pripombabesedilo">
    <w:name w:val="annotation text"/>
    <w:basedOn w:val="Navaden"/>
    <w:link w:val="PripombabesediloZnak"/>
    <w:uiPriority w:val="99"/>
    <w:semiHidden/>
    <w:unhideWhenUsed/>
    <w:rsid w:val="00C77555"/>
    <w:rPr>
      <w:rFonts w:ascii="Times New Roman" w:hAnsi="Times New Roman"/>
    </w:rPr>
  </w:style>
  <w:style w:type="character" w:customStyle="1" w:styleId="PripombabesediloZnak">
    <w:name w:val="Pripomba – besedilo Znak"/>
    <w:basedOn w:val="Privzetapisavaodstavka"/>
    <w:link w:val="Pripombabesedilo"/>
    <w:uiPriority w:val="99"/>
    <w:semiHidden/>
    <w:rsid w:val="00C77555"/>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217896"/>
    <w:rPr>
      <w:rFonts w:ascii="Arial" w:hAnsi="Arial"/>
      <w:b/>
      <w:bCs/>
    </w:rPr>
  </w:style>
  <w:style w:type="character" w:customStyle="1" w:styleId="ZadevapripombeZnak">
    <w:name w:val="Zadeva pripombe Znak"/>
    <w:basedOn w:val="PripombabesediloZnak"/>
    <w:link w:val="Zadevapripombe"/>
    <w:uiPriority w:val="99"/>
    <w:semiHidden/>
    <w:rsid w:val="00217896"/>
    <w:rPr>
      <w:rFonts w:ascii="Arial" w:eastAsia="Times New Roman" w:hAnsi="Arial" w:cs="Times New Roman"/>
      <w:b/>
      <w:bCs/>
      <w:sz w:val="20"/>
      <w:szCs w:val="20"/>
      <w:lang w:eastAsia="sl-SI"/>
    </w:rPr>
  </w:style>
  <w:style w:type="table" w:styleId="Tabelamrea">
    <w:name w:val="Table Grid"/>
    <w:basedOn w:val="Navadnatabela"/>
    <w:uiPriority w:val="59"/>
    <w:rsid w:val="003000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5331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076941">
      <w:bodyDiv w:val="1"/>
      <w:marLeft w:val="0"/>
      <w:marRight w:val="0"/>
      <w:marTop w:val="0"/>
      <w:marBottom w:val="0"/>
      <w:divBdr>
        <w:top w:val="none" w:sz="0" w:space="0" w:color="auto"/>
        <w:left w:val="none" w:sz="0" w:space="0" w:color="auto"/>
        <w:bottom w:val="none" w:sz="0" w:space="0" w:color="auto"/>
        <w:right w:val="none" w:sz="0" w:space="0" w:color="auto"/>
      </w:divBdr>
    </w:div>
    <w:div w:id="1804035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rska.hren-oberstar@komunala-ribnica.si"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Tel:__________________________" TargetMode="External"/><Relationship Id="rId4" Type="http://schemas.openxmlformats.org/officeDocument/2006/relationships/settings" Target="settings.xml"/><Relationship Id="rId9" Type="http://schemas.openxmlformats.org/officeDocument/2006/relationships/hyperlink" Target="Tel:__________________________"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68C0B1-534C-4833-8F4D-57B052298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1303</TotalTime>
  <Pages>28</Pages>
  <Words>7859</Words>
  <Characters>44799</Characters>
  <Application>Microsoft Office Word</Application>
  <DocSecurity>0</DocSecurity>
  <Lines>373</Lines>
  <Paragraphs>105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52553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Metka Dobovšek Jerbič</dc:creator>
  <cp:lastModifiedBy>Urška Hren Oberstar</cp:lastModifiedBy>
  <cp:revision>110</cp:revision>
  <cp:lastPrinted>2026-09-01T12:40:00Z</cp:lastPrinted>
  <dcterms:created xsi:type="dcterms:W3CDTF">2023-08-22T10:38:00Z</dcterms:created>
  <dcterms:modified xsi:type="dcterms:W3CDTF">2026-09-04T07:55:00Z</dcterms:modified>
</cp:coreProperties>
</file>